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C5EFE" w14:textId="57E1BD91" w:rsidR="00267E9C" w:rsidRPr="00267E9C" w:rsidRDefault="00267E9C" w:rsidP="00267E9C">
      <w:pPr>
        <w:pBdr>
          <w:top w:val="single" w:sz="4" w:space="1" w:color="auto"/>
          <w:left w:val="single" w:sz="4" w:space="4" w:color="auto"/>
          <w:bottom w:val="single" w:sz="4" w:space="1" w:color="auto"/>
          <w:right w:val="single" w:sz="4" w:space="4" w:color="auto"/>
        </w:pBdr>
        <w:shd w:val="clear" w:color="auto" w:fill="CC99FF"/>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V</w:t>
      </w:r>
      <w:r>
        <w:rPr>
          <w:rFonts w:ascii="Times New Roman" w:eastAsia="Times New Roman" w:hAnsi="Times New Roman" w:cs="Times New Roman"/>
          <w:b/>
          <w:lang w:eastAsia="sl-SI"/>
        </w:rPr>
        <w:t>I</w:t>
      </w:r>
      <w:r w:rsidRPr="00267E9C">
        <w:rPr>
          <w:rFonts w:ascii="Times New Roman" w:eastAsia="Times New Roman" w:hAnsi="Times New Roman" w:cs="Times New Roman"/>
          <w:b/>
          <w:lang w:eastAsia="sl-SI"/>
        </w:rPr>
        <w:t>. RAZPISNI OBRAZCI</w:t>
      </w:r>
    </w:p>
    <w:p w14:paraId="4C151D8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11A830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122A71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970487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398B86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4E7F41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18C86B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7195C0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2EC0C7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4A763F0"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4B1A9D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ECD1A5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D78136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28E5A2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A26237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42AC7F9"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846632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F57159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AE3A80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AB11503"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6800E7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9B71D1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0E3773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162130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A80283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194974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C7D81C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5E94FB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2A3186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5EB54B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01D1C7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7DAC080"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E17C74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1454517"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97849B7"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6B0BA7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4EE178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D0AA8D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CFCC69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85B009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63399F8"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4A6A07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7682D6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2A3DA8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304749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CFAB4F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8FDC40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A55CE8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8E1F62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FAD0479"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B91426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ab/>
      </w:r>
      <w:r w:rsidRPr="00267E9C">
        <w:rPr>
          <w:rFonts w:ascii="Times New Roman" w:eastAsia="Times New Roman" w:hAnsi="Times New Roman" w:cs="Times New Roman"/>
          <w:b/>
          <w:lang w:eastAsia="sl-SI"/>
        </w:rPr>
        <w:tab/>
      </w:r>
      <w:r w:rsidRPr="00267E9C">
        <w:rPr>
          <w:rFonts w:ascii="Times New Roman" w:eastAsia="Times New Roman" w:hAnsi="Times New Roman" w:cs="Times New Roman"/>
          <w:b/>
          <w:lang w:eastAsia="sl-SI"/>
        </w:rPr>
        <w:tab/>
        <w:t xml:space="preserve"> Razpisni obrazec št. 1</w:t>
      </w:r>
    </w:p>
    <w:p w14:paraId="0EACC528"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p>
    <w:p w14:paraId="1514464F"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p>
    <w:p w14:paraId="45D9EFB5"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PODATKI O PONUDNIKU</w:t>
      </w:r>
    </w:p>
    <w:p w14:paraId="54CDD6A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77AFE38F" w14:textId="12E2EB1F"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Na osnovi javnega naročila: </w:t>
      </w:r>
      <w:bookmarkStart w:id="0" w:name="_Hlk98351435"/>
      <w:r w:rsidRPr="00267E9C">
        <w:rPr>
          <w:rFonts w:ascii="Times New Roman" w:eastAsia="Times New Roman" w:hAnsi="Times New Roman" w:cs="Times New Roman"/>
          <w:lang w:eastAsia="sl-SI"/>
        </w:rPr>
        <w:t>»</w:t>
      </w:r>
      <w:bookmarkEnd w:id="0"/>
      <w:r w:rsidR="005B738D">
        <w:rPr>
          <w:rFonts w:ascii="Times New Roman" w:eastAsia="Times New Roman" w:hAnsi="Times New Roman" w:cs="Times New Roman"/>
          <w:lang w:eastAsia="sl-SI"/>
        </w:rPr>
        <w:t>Dobava računalniške opreme</w:t>
      </w:r>
      <w:r w:rsidRPr="00267E9C">
        <w:rPr>
          <w:rFonts w:ascii="Times New Roman" w:eastAsia="Times New Roman" w:hAnsi="Times New Roman" w:cs="Times New Roman"/>
          <w:lang w:eastAsia="sl-SI"/>
        </w:rPr>
        <w:t>« objavljen</w:t>
      </w:r>
      <w:r>
        <w:rPr>
          <w:rFonts w:ascii="Times New Roman" w:eastAsia="Times New Roman" w:hAnsi="Times New Roman" w:cs="Times New Roman"/>
          <w:lang w:eastAsia="sl-SI"/>
        </w:rPr>
        <w:t>im</w:t>
      </w:r>
      <w:r w:rsidRPr="00267E9C">
        <w:rPr>
          <w:rFonts w:ascii="Times New Roman" w:eastAsia="Times New Roman" w:hAnsi="Times New Roman" w:cs="Times New Roman"/>
          <w:lang w:eastAsia="sl-SI"/>
        </w:rPr>
        <w:t xml:space="preserve"> na portalu javnih naročil, dne, _____ pod številko objave ______, dajemo ponudbo kot sledi:</w:t>
      </w:r>
    </w:p>
    <w:p w14:paraId="31B9D591" w14:textId="77777777" w:rsidR="00267E9C" w:rsidRPr="00267E9C" w:rsidRDefault="00267E9C" w:rsidP="00267E9C">
      <w:pPr>
        <w:spacing w:after="0" w:line="240" w:lineRule="auto"/>
        <w:rPr>
          <w:rFonts w:ascii="Times New Roman" w:eastAsia="Times New Roman" w:hAnsi="Times New Roman" w:cs="Times New Roman"/>
          <w: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6"/>
        <w:gridCol w:w="4452"/>
      </w:tblGrid>
      <w:tr w:rsidR="00267E9C" w:rsidRPr="00267E9C" w14:paraId="7D3F6D13" w14:textId="77777777" w:rsidTr="003C604F">
        <w:tc>
          <w:tcPr>
            <w:tcW w:w="4531" w:type="dxa"/>
            <w:shd w:val="clear" w:color="auto" w:fill="auto"/>
          </w:tcPr>
          <w:p w14:paraId="4142F5D1"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Številka ponudbe:</w:t>
            </w:r>
          </w:p>
        </w:tc>
        <w:tc>
          <w:tcPr>
            <w:tcW w:w="4531" w:type="dxa"/>
            <w:shd w:val="clear" w:color="auto" w:fill="auto"/>
          </w:tcPr>
          <w:p w14:paraId="40DD1A1C" w14:textId="77777777" w:rsidR="00267E9C" w:rsidRPr="00267E9C" w:rsidRDefault="00267E9C" w:rsidP="00267E9C">
            <w:pPr>
              <w:spacing w:after="0" w:line="240" w:lineRule="auto"/>
              <w:rPr>
                <w:rFonts w:ascii="Times New Roman" w:eastAsia="Times New Roman" w:hAnsi="Times New Roman" w:cs="Times New Roman"/>
                <w:lang w:eastAsia="sl-SI"/>
              </w:rPr>
            </w:pPr>
          </w:p>
        </w:tc>
      </w:tr>
      <w:tr w:rsidR="00267E9C" w:rsidRPr="00267E9C" w14:paraId="79F73BD5" w14:textId="77777777" w:rsidTr="003C604F">
        <w:tc>
          <w:tcPr>
            <w:tcW w:w="4531" w:type="dxa"/>
            <w:shd w:val="clear" w:color="auto" w:fill="auto"/>
          </w:tcPr>
          <w:p w14:paraId="054867FE"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p>
        </w:tc>
        <w:tc>
          <w:tcPr>
            <w:tcW w:w="4531" w:type="dxa"/>
            <w:shd w:val="clear" w:color="auto" w:fill="auto"/>
          </w:tcPr>
          <w:p w14:paraId="45CA38F0" w14:textId="77777777" w:rsidR="00267E9C" w:rsidRPr="00267E9C" w:rsidRDefault="00267E9C" w:rsidP="00267E9C">
            <w:pPr>
              <w:spacing w:after="0" w:line="240" w:lineRule="auto"/>
              <w:rPr>
                <w:rFonts w:ascii="Times New Roman" w:eastAsia="Times New Roman" w:hAnsi="Times New Roman" w:cs="Times New Roman"/>
                <w:lang w:eastAsia="sl-SI"/>
              </w:rPr>
            </w:pPr>
          </w:p>
        </w:tc>
      </w:tr>
    </w:tbl>
    <w:p w14:paraId="1CBF42C2" w14:textId="77777777" w:rsidR="00267E9C" w:rsidRPr="00267E9C" w:rsidRDefault="00267E9C" w:rsidP="00267E9C">
      <w:pPr>
        <w:spacing w:after="0" w:line="240" w:lineRule="auto"/>
        <w:rPr>
          <w:rFonts w:ascii="Times New Roman" w:eastAsia="Times New Roman" w:hAnsi="Times New Roman" w:cs="Times New Roman"/>
          <w:b/>
          <w:bCs/>
          <w:iCs/>
          <w:lang w:eastAsia="sl-SI"/>
        </w:rPr>
      </w:pPr>
    </w:p>
    <w:p w14:paraId="7070C100" w14:textId="77777777" w:rsidR="00267E9C" w:rsidRPr="00267E9C" w:rsidRDefault="00267E9C" w:rsidP="00267E9C">
      <w:pPr>
        <w:spacing w:after="0" w:line="240" w:lineRule="auto"/>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Ponudbo oddajamo </w:t>
      </w:r>
      <w:r w:rsidRPr="00267E9C">
        <w:rPr>
          <w:rFonts w:ascii="Times New Roman" w:eastAsia="Times New Roman" w:hAnsi="Times New Roman" w:cs="Times New Roman"/>
          <w:b/>
          <w:i/>
          <w:lang w:eastAsia="sl-SI"/>
        </w:rPr>
        <w:t>(ponudnik ustrezno obkrož</w:t>
      </w:r>
      <w:r w:rsidRPr="00267E9C">
        <w:rPr>
          <w:rFonts w:ascii="Times New Roman" w:eastAsia="Times New Roman" w:hAnsi="Times New Roman" w:cs="Times New Roman"/>
          <w:b/>
          <w:lang w:eastAsia="sl-SI"/>
        </w:rPr>
        <w:t>i):</w:t>
      </w:r>
    </w:p>
    <w:p w14:paraId="30A90381"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5EF831EB"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samostojno                            v skupnem nastopu </w:t>
      </w:r>
      <w:r w:rsidRPr="00267E9C">
        <w:rPr>
          <w:rFonts w:ascii="Times New Roman" w:eastAsia="Times New Roman" w:hAnsi="Times New Roman" w:cs="Times New Roman"/>
          <w:b/>
          <w:vertAlign w:val="superscript"/>
          <w:lang w:eastAsia="sl-SI"/>
        </w:rPr>
        <w:footnoteReference w:id="1"/>
      </w:r>
      <w:r w:rsidRPr="00267E9C">
        <w:rPr>
          <w:rFonts w:ascii="Times New Roman" w:eastAsia="Times New Roman" w:hAnsi="Times New Roman" w:cs="Times New Roman"/>
          <w:b/>
          <w:lang w:eastAsia="sl-SI"/>
        </w:rPr>
        <w:t xml:space="preserve">                                  s podizvajalci</w:t>
      </w:r>
      <w:r w:rsidRPr="00267E9C">
        <w:rPr>
          <w:rFonts w:ascii="Times New Roman" w:eastAsia="Times New Roman" w:hAnsi="Times New Roman" w:cs="Times New Roman"/>
          <w:b/>
          <w:vertAlign w:val="superscript"/>
          <w:lang w:eastAsia="sl-SI"/>
        </w:rPr>
        <w:footnoteReference w:id="2"/>
      </w:r>
    </w:p>
    <w:p w14:paraId="729FFE34"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7EE7F810"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PONUDNIK  OZ. POSLOVODEČI (v primeru skupnega nastopa</w:t>
      </w:r>
      <w:r w:rsidRPr="00267E9C">
        <w:rPr>
          <w:rFonts w:ascii="Times New Roman" w:eastAsia="Times New Roman" w:hAnsi="Times New Roman" w:cs="Times New Roman"/>
          <w:b/>
          <w:vertAlign w:val="superscript"/>
          <w:lang w:eastAsia="sl-SI"/>
        </w:rPr>
        <w:footnoteReference w:id="3"/>
      </w:r>
      <w:r w:rsidRPr="00267E9C">
        <w:rPr>
          <w:rFonts w:ascii="Times New Roman" w:eastAsia="Times New Roman" w:hAnsi="Times New Roman" w:cs="Times New Roman"/>
          <w:b/>
          <w:lang w:eastAsia="sl-SI"/>
        </w:rPr>
        <w:t xml:space="preserve">):    </w:t>
      </w:r>
    </w:p>
    <w:p w14:paraId="242482AA"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5564A824" w14:textId="77777777" w:rsidTr="003C604F">
        <w:trPr>
          <w:cantSplit/>
          <w:trHeight w:val="498"/>
        </w:trPr>
        <w:tc>
          <w:tcPr>
            <w:tcW w:w="4030" w:type="dxa"/>
          </w:tcPr>
          <w:p w14:paraId="27B5692F"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Naziv ponudnika</w:t>
            </w:r>
          </w:p>
        </w:tc>
        <w:tc>
          <w:tcPr>
            <w:tcW w:w="4829" w:type="dxa"/>
          </w:tcPr>
          <w:p w14:paraId="7590F71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78DCD03" w14:textId="77777777" w:rsidTr="003C604F">
        <w:trPr>
          <w:cantSplit/>
          <w:trHeight w:val="498"/>
        </w:trPr>
        <w:tc>
          <w:tcPr>
            <w:tcW w:w="4030" w:type="dxa"/>
          </w:tcPr>
          <w:p w14:paraId="1193451F"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Naslov in sedež ponudnika</w:t>
            </w:r>
          </w:p>
        </w:tc>
        <w:tc>
          <w:tcPr>
            <w:tcW w:w="4829" w:type="dxa"/>
          </w:tcPr>
          <w:p w14:paraId="59CF7A2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700AEED9" w14:textId="77777777" w:rsidTr="003C604F">
        <w:trPr>
          <w:cantSplit/>
          <w:trHeight w:val="498"/>
        </w:trPr>
        <w:tc>
          <w:tcPr>
            <w:tcW w:w="4030" w:type="dxa"/>
          </w:tcPr>
          <w:p w14:paraId="65FEB152"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Vsi zakoniti zastopniki oz. pooblaščene </w:t>
            </w:r>
          </w:p>
          <w:p w14:paraId="76E590B2"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osebe</w:t>
            </w:r>
          </w:p>
        </w:tc>
        <w:tc>
          <w:tcPr>
            <w:tcW w:w="4829" w:type="dxa"/>
          </w:tcPr>
          <w:p w14:paraId="5FECEACF"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1EF8E1A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4CF50D4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105BA98" w14:textId="77777777" w:rsidTr="003C604F">
        <w:trPr>
          <w:cantSplit/>
          <w:trHeight w:val="498"/>
        </w:trPr>
        <w:tc>
          <w:tcPr>
            <w:tcW w:w="4030" w:type="dxa"/>
          </w:tcPr>
          <w:p w14:paraId="6E79F26A"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Identifikacijska št.za DDV</w:t>
            </w:r>
          </w:p>
        </w:tc>
        <w:tc>
          <w:tcPr>
            <w:tcW w:w="4829" w:type="dxa"/>
          </w:tcPr>
          <w:p w14:paraId="5755C8D0"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1E3A4D" w14:textId="77777777" w:rsidTr="003C604F">
        <w:trPr>
          <w:cantSplit/>
          <w:trHeight w:val="498"/>
        </w:trPr>
        <w:tc>
          <w:tcPr>
            <w:tcW w:w="4030" w:type="dxa"/>
          </w:tcPr>
          <w:p w14:paraId="23D40355"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Matična številka podjetja</w:t>
            </w:r>
          </w:p>
        </w:tc>
        <w:tc>
          <w:tcPr>
            <w:tcW w:w="4829" w:type="dxa"/>
          </w:tcPr>
          <w:p w14:paraId="17908A81"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0BC27D" w14:textId="77777777" w:rsidTr="003C604F">
        <w:trPr>
          <w:cantSplit/>
          <w:trHeight w:val="498"/>
        </w:trPr>
        <w:tc>
          <w:tcPr>
            <w:tcW w:w="4030" w:type="dxa"/>
          </w:tcPr>
          <w:p w14:paraId="65AF61B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Transakcijski račun podjetja, banka</w:t>
            </w:r>
          </w:p>
        </w:tc>
        <w:tc>
          <w:tcPr>
            <w:tcW w:w="4829" w:type="dxa"/>
          </w:tcPr>
          <w:p w14:paraId="144520E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73A2BBA3" w14:textId="77777777" w:rsidTr="003C604F">
        <w:trPr>
          <w:cantSplit/>
          <w:trHeight w:val="498"/>
        </w:trPr>
        <w:tc>
          <w:tcPr>
            <w:tcW w:w="4030" w:type="dxa"/>
          </w:tcPr>
          <w:p w14:paraId="4D311252"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Kontaktna oseba</w:t>
            </w:r>
          </w:p>
        </w:tc>
        <w:tc>
          <w:tcPr>
            <w:tcW w:w="4829" w:type="dxa"/>
          </w:tcPr>
          <w:p w14:paraId="6E98B69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6D6A7E11" w14:textId="77777777" w:rsidTr="003C604F">
        <w:trPr>
          <w:cantSplit/>
          <w:trHeight w:val="498"/>
        </w:trPr>
        <w:tc>
          <w:tcPr>
            <w:tcW w:w="4030" w:type="dxa"/>
          </w:tcPr>
          <w:p w14:paraId="4505605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E-mail (elektronska pošta)</w:t>
            </w:r>
          </w:p>
        </w:tc>
        <w:tc>
          <w:tcPr>
            <w:tcW w:w="4829" w:type="dxa"/>
          </w:tcPr>
          <w:p w14:paraId="7A4CBFE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98353EE" w14:textId="77777777" w:rsidTr="003C604F">
        <w:trPr>
          <w:cantSplit/>
          <w:trHeight w:val="498"/>
        </w:trPr>
        <w:tc>
          <w:tcPr>
            <w:tcW w:w="4030" w:type="dxa"/>
          </w:tcPr>
          <w:p w14:paraId="2973564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Telefon</w:t>
            </w:r>
          </w:p>
          <w:p w14:paraId="48C19E4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c>
          <w:tcPr>
            <w:tcW w:w="4829" w:type="dxa"/>
          </w:tcPr>
          <w:p w14:paraId="46E13A38"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C072EA8" w14:textId="77777777" w:rsidTr="003C604F">
        <w:trPr>
          <w:cantSplit/>
          <w:trHeight w:val="498"/>
        </w:trPr>
        <w:tc>
          <w:tcPr>
            <w:tcW w:w="4030" w:type="dxa"/>
          </w:tcPr>
          <w:p w14:paraId="4E37A64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Pooblaščena oseba za podpis pogodbe</w:t>
            </w:r>
          </w:p>
        </w:tc>
        <w:tc>
          <w:tcPr>
            <w:tcW w:w="4829" w:type="dxa"/>
          </w:tcPr>
          <w:p w14:paraId="47F2E34F"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144948F" w14:textId="77777777" w:rsidTr="003C604F">
        <w:trPr>
          <w:cantSplit/>
          <w:trHeight w:val="498"/>
        </w:trPr>
        <w:tc>
          <w:tcPr>
            <w:tcW w:w="4030" w:type="dxa"/>
          </w:tcPr>
          <w:p w14:paraId="4A95BE85"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Ponudnik je MSP </w:t>
            </w:r>
            <w:r w:rsidRPr="00267E9C">
              <w:rPr>
                <w:rFonts w:ascii="Times New Roman" w:eastAsia="Times New Roman" w:hAnsi="Times New Roman" w:cs="Times New Roman"/>
                <w:sz w:val="18"/>
                <w:szCs w:val="18"/>
                <w:lang w:eastAsia="sl-SI"/>
              </w:rPr>
              <w:t>po Priporočilu Komisije 2003/361/ES</w:t>
            </w:r>
          </w:p>
        </w:tc>
        <w:tc>
          <w:tcPr>
            <w:tcW w:w="4829" w:type="dxa"/>
          </w:tcPr>
          <w:p w14:paraId="6DBAC5D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48C69BBF"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0651BD4A"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08D77DA1" w14:textId="77777777" w:rsidR="00267E9C" w:rsidRPr="00267E9C" w:rsidRDefault="00267E9C" w:rsidP="00267E9C">
      <w:pPr>
        <w:tabs>
          <w:tab w:val="left" w:pos="680"/>
        </w:tabs>
        <w:spacing w:after="0" w:line="0" w:lineRule="atLeast"/>
        <w:rPr>
          <w:rFonts w:ascii="Times New Roman" w:eastAsia="Arial Narrow" w:hAnsi="Times New Roman" w:cs="Times New Roman"/>
          <w:szCs w:val="20"/>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 xml:space="preserve">                                _____________________</w:t>
      </w:r>
    </w:p>
    <w:p w14:paraId="4DFB306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lastRenderedPageBreak/>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p>
    <w:p w14:paraId="387BB721"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Razpisni obrazec št. 1a</w:t>
      </w:r>
    </w:p>
    <w:p w14:paraId="7D2D482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4D36C25C"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48CB1F5C"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PODATKI O PONUDNIKIH V SKUPNEM  NASTOPU</w:t>
      </w:r>
    </w:p>
    <w:p w14:paraId="337EE164" w14:textId="77777777"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b/>
          <w:bCs/>
          <w:lang w:eastAsia="sl-SI"/>
        </w:rPr>
      </w:pPr>
      <w:r w:rsidRPr="00267E9C">
        <w:rPr>
          <w:rFonts w:ascii="Times New Roman" w:eastAsia="Times New Roman" w:hAnsi="Times New Roman" w:cs="Times New Roman"/>
          <w:i/>
          <w:lang w:eastAsia="sl-SI"/>
        </w:rPr>
        <w:t xml:space="preserve">(Navodilo: Obrazec se izpolni le v primeru, da ponudnik nastopa s ponudniki v skupnem nastopu. Obrazec je potrebno fotokopirati za potrebno število ponudnikov v skupnem nastopu). </w:t>
      </w:r>
    </w:p>
    <w:p w14:paraId="2599926B"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p>
    <w:p w14:paraId="0F92EB9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b/>
          <w:i/>
          <w:lang w:eastAsia="sl-SI"/>
        </w:rPr>
        <w:t>Fotokopija pravnega akta o skupnem nastopu je priloga tega obrazca</w:t>
      </w:r>
      <w:r w:rsidRPr="00267E9C">
        <w:rPr>
          <w:rFonts w:ascii="Times New Roman" w:eastAsia="Times New Roman" w:hAnsi="Times New Roman" w:cs="Times New Roman"/>
          <w:i/>
          <w:lang w:eastAsia="sl-SI"/>
        </w:rPr>
        <w:t>!</w:t>
      </w:r>
    </w:p>
    <w:p w14:paraId="1264B5BB"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3C9C916A"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PRI IZVEDBI JAVNEGA NAROČILA BODO SODELOVALI PONUDNIKI V SKUPNEM NASTOPU:</w:t>
      </w:r>
    </w:p>
    <w:p w14:paraId="5D83581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5DD6C3B3" w14:textId="77777777" w:rsidTr="003C604F">
        <w:trPr>
          <w:cantSplit/>
          <w:trHeight w:val="498"/>
        </w:trPr>
        <w:tc>
          <w:tcPr>
            <w:tcW w:w="4030" w:type="dxa"/>
          </w:tcPr>
          <w:p w14:paraId="12D82AC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Naziv ponudnika v skupnem nastopu</w:t>
            </w:r>
          </w:p>
        </w:tc>
        <w:tc>
          <w:tcPr>
            <w:tcW w:w="4829" w:type="dxa"/>
          </w:tcPr>
          <w:p w14:paraId="09ECD5E7"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25D8FE6A" w14:textId="77777777" w:rsidTr="003C604F">
        <w:trPr>
          <w:cantSplit/>
          <w:trHeight w:val="498"/>
        </w:trPr>
        <w:tc>
          <w:tcPr>
            <w:tcW w:w="4030" w:type="dxa"/>
          </w:tcPr>
          <w:p w14:paraId="131EA07E" w14:textId="77777777" w:rsidR="00267E9C" w:rsidRPr="00267E9C" w:rsidRDefault="00267E9C" w:rsidP="00267E9C">
            <w:pPr>
              <w:spacing w:after="0" w:line="240" w:lineRule="auto"/>
              <w:ind w:left="142" w:hanging="142"/>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Naslov in sedež ponudnika v skupnem  nastopu</w:t>
            </w:r>
          </w:p>
        </w:tc>
        <w:tc>
          <w:tcPr>
            <w:tcW w:w="4829" w:type="dxa"/>
          </w:tcPr>
          <w:p w14:paraId="18FFBBE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84BF547" w14:textId="77777777" w:rsidTr="003C604F">
        <w:trPr>
          <w:cantSplit/>
          <w:trHeight w:val="498"/>
        </w:trPr>
        <w:tc>
          <w:tcPr>
            <w:tcW w:w="4030" w:type="dxa"/>
          </w:tcPr>
          <w:p w14:paraId="10A4EC65"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Vsi zakoniti zastopniki oz. pooblaščene </w:t>
            </w:r>
          </w:p>
          <w:p w14:paraId="220DA7E6"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osebe</w:t>
            </w:r>
          </w:p>
        </w:tc>
        <w:tc>
          <w:tcPr>
            <w:tcW w:w="4829" w:type="dxa"/>
          </w:tcPr>
          <w:p w14:paraId="00EEE7CB"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683F03E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5486893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E0642A8" w14:textId="77777777" w:rsidTr="003C604F">
        <w:trPr>
          <w:cantSplit/>
          <w:trHeight w:val="498"/>
        </w:trPr>
        <w:tc>
          <w:tcPr>
            <w:tcW w:w="4030" w:type="dxa"/>
          </w:tcPr>
          <w:p w14:paraId="250D71E5"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Kontaktna oseba</w:t>
            </w:r>
          </w:p>
        </w:tc>
        <w:tc>
          <w:tcPr>
            <w:tcW w:w="4829" w:type="dxa"/>
          </w:tcPr>
          <w:p w14:paraId="0FD7348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40CBAE3" w14:textId="77777777" w:rsidTr="003C604F">
        <w:trPr>
          <w:cantSplit/>
          <w:trHeight w:val="498"/>
        </w:trPr>
        <w:tc>
          <w:tcPr>
            <w:tcW w:w="4030" w:type="dxa"/>
          </w:tcPr>
          <w:p w14:paraId="6138024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Telefon</w:t>
            </w:r>
          </w:p>
        </w:tc>
        <w:tc>
          <w:tcPr>
            <w:tcW w:w="4829" w:type="dxa"/>
          </w:tcPr>
          <w:p w14:paraId="3CBCDA3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5017EAE" w14:textId="77777777" w:rsidTr="003C604F">
        <w:trPr>
          <w:cantSplit/>
          <w:trHeight w:val="498"/>
        </w:trPr>
        <w:tc>
          <w:tcPr>
            <w:tcW w:w="4030" w:type="dxa"/>
          </w:tcPr>
          <w:p w14:paraId="676A6BCE"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E-mail (elektronska pošta)</w:t>
            </w:r>
          </w:p>
        </w:tc>
        <w:tc>
          <w:tcPr>
            <w:tcW w:w="4829" w:type="dxa"/>
          </w:tcPr>
          <w:p w14:paraId="78B6B9C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EB1F0B8" w14:textId="77777777" w:rsidTr="003C604F">
        <w:trPr>
          <w:cantSplit/>
          <w:trHeight w:val="498"/>
        </w:trPr>
        <w:tc>
          <w:tcPr>
            <w:tcW w:w="4030" w:type="dxa"/>
          </w:tcPr>
          <w:p w14:paraId="75659108"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Transakcijski račun podjetja</w:t>
            </w:r>
          </w:p>
        </w:tc>
        <w:tc>
          <w:tcPr>
            <w:tcW w:w="4829" w:type="dxa"/>
          </w:tcPr>
          <w:p w14:paraId="5479C61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67B9C97" w14:textId="77777777" w:rsidTr="003C604F">
        <w:trPr>
          <w:cantSplit/>
          <w:trHeight w:val="498"/>
        </w:trPr>
        <w:tc>
          <w:tcPr>
            <w:tcW w:w="4030" w:type="dxa"/>
          </w:tcPr>
          <w:p w14:paraId="6B6CA6CC"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Matična številka podjetja</w:t>
            </w:r>
          </w:p>
        </w:tc>
        <w:tc>
          <w:tcPr>
            <w:tcW w:w="4829" w:type="dxa"/>
          </w:tcPr>
          <w:p w14:paraId="4247C5C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3251F97" w14:textId="77777777" w:rsidTr="003C604F">
        <w:trPr>
          <w:cantSplit/>
          <w:trHeight w:val="498"/>
        </w:trPr>
        <w:tc>
          <w:tcPr>
            <w:tcW w:w="4030" w:type="dxa"/>
          </w:tcPr>
          <w:p w14:paraId="5F332E43"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Identifikacijska št.za DDV</w:t>
            </w:r>
          </w:p>
        </w:tc>
        <w:tc>
          <w:tcPr>
            <w:tcW w:w="4829" w:type="dxa"/>
          </w:tcPr>
          <w:p w14:paraId="49829F4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75E559" w14:textId="77777777" w:rsidTr="003C604F">
        <w:trPr>
          <w:cantSplit/>
          <w:trHeight w:val="498"/>
        </w:trPr>
        <w:tc>
          <w:tcPr>
            <w:tcW w:w="4030" w:type="dxa"/>
          </w:tcPr>
          <w:p w14:paraId="3239B18F"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Vrsta del, ki jih bodo izvajali</w:t>
            </w:r>
          </w:p>
        </w:tc>
        <w:tc>
          <w:tcPr>
            <w:tcW w:w="4829" w:type="dxa"/>
          </w:tcPr>
          <w:p w14:paraId="6A5D7C4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464F3F4" w14:textId="77777777" w:rsidTr="003C604F">
        <w:trPr>
          <w:cantSplit/>
          <w:trHeight w:val="498"/>
        </w:trPr>
        <w:tc>
          <w:tcPr>
            <w:tcW w:w="4030" w:type="dxa"/>
          </w:tcPr>
          <w:p w14:paraId="08EC3F3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Vrednost del, ki jih bodo izvajali (EUR brez DDV)</w:t>
            </w:r>
          </w:p>
        </w:tc>
        <w:tc>
          <w:tcPr>
            <w:tcW w:w="4829" w:type="dxa"/>
          </w:tcPr>
          <w:p w14:paraId="6A42813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7FEF959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254B3D77"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5281D645" w14:textId="77777777" w:rsidR="00267E9C" w:rsidRPr="00267E9C" w:rsidRDefault="00267E9C" w:rsidP="00267E9C">
      <w:pPr>
        <w:autoSpaceDE w:val="0"/>
        <w:autoSpaceDN w:val="0"/>
        <w:adjustRightInd w:val="0"/>
        <w:spacing w:after="0" w:line="240" w:lineRule="auto"/>
        <w:jc w:val="center"/>
        <w:rPr>
          <w:rFonts w:ascii="Times New Roman" w:eastAsia="Times New Roman" w:hAnsi="Times New Roman" w:cs="Times New Roman"/>
          <w:sz w:val="18"/>
          <w:szCs w:val="18"/>
          <w:lang w:eastAsia="sl-SI"/>
        </w:rPr>
      </w:pPr>
    </w:p>
    <w:p w14:paraId="5A05FF50" w14:textId="77777777" w:rsidR="00267E9C" w:rsidRPr="00267E9C" w:rsidRDefault="00267E9C" w:rsidP="00267E9C">
      <w:pPr>
        <w:spacing w:after="0" w:line="240" w:lineRule="auto"/>
        <w:jc w:val="both"/>
        <w:rPr>
          <w:rFonts w:ascii="Times New Roman" w:eastAsia="Times New Roman" w:hAnsi="Times New Roman" w:cs="Times New Roman"/>
          <w:sz w:val="18"/>
          <w:szCs w:val="18"/>
          <w:lang w:eastAsia="sl-SI"/>
        </w:rPr>
      </w:pPr>
    </w:p>
    <w:p w14:paraId="33208FA2" w14:textId="77777777" w:rsidR="00267E9C" w:rsidRPr="00267E9C" w:rsidRDefault="00267E9C" w:rsidP="00267E9C">
      <w:pPr>
        <w:spacing w:after="0" w:line="240" w:lineRule="auto"/>
        <w:rPr>
          <w:rFonts w:ascii="Times New Roman" w:eastAsia="Times New Roman" w:hAnsi="Times New Roman" w:cs="Times New Roman"/>
          <w:lang w:eastAsia="sl-SI"/>
        </w:rPr>
      </w:pPr>
    </w:p>
    <w:p w14:paraId="0332FF17"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5670C289"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3EE3EFEB" w14:textId="77777777" w:rsidR="00267E9C" w:rsidRPr="00267E9C" w:rsidRDefault="00267E9C" w:rsidP="00267E9C">
      <w:pPr>
        <w:spacing w:after="0" w:line="240" w:lineRule="auto"/>
        <w:ind w:left="6372"/>
        <w:jc w:val="right"/>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br w:type="page"/>
      </w:r>
      <w:r w:rsidRPr="00267E9C">
        <w:rPr>
          <w:rFonts w:ascii="Times New Roman" w:eastAsia="Times New Roman" w:hAnsi="Times New Roman" w:cs="Times New Roman"/>
          <w:b/>
          <w:lang w:eastAsia="sl-SI"/>
        </w:rPr>
        <w:lastRenderedPageBreak/>
        <w:t>Razpisni obrazec št. 1b</w:t>
      </w:r>
    </w:p>
    <w:p w14:paraId="4977D54D" w14:textId="77777777" w:rsidR="00267E9C" w:rsidRPr="00267E9C" w:rsidRDefault="00267E9C" w:rsidP="00267E9C">
      <w:pPr>
        <w:spacing w:after="0" w:line="240" w:lineRule="auto"/>
        <w:rPr>
          <w:rFonts w:ascii="Times New Roman" w:eastAsia="Times New Roman" w:hAnsi="Times New Roman" w:cs="Times New Roman"/>
          <w:lang w:eastAsia="sl-SI"/>
        </w:rPr>
      </w:pPr>
    </w:p>
    <w:p w14:paraId="153EB707"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SEZNAM VSEH PODIZVAJALCEV IN PODATKI O PODIZVAJALCIH</w:t>
      </w:r>
    </w:p>
    <w:p w14:paraId="22004908" w14:textId="77777777"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i/>
          <w:lang w:eastAsia="sl-SI"/>
        </w:rPr>
      </w:pPr>
      <w:r w:rsidRPr="00267E9C">
        <w:rPr>
          <w:rFonts w:ascii="Times New Roman" w:eastAsia="Times New Roman" w:hAnsi="Times New Roman" w:cs="Times New Roman"/>
          <w:i/>
          <w:lang w:eastAsia="sl-SI"/>
        </w:rPr>
        <w:t xml:space="preserve">(Navodilo: Obrazec se izpolni le v primeru, da ponudnik nastopa s podizvajalci. Obrazec je potrebno fotokopirati za potrebno število podizvajalcev.) </w:t>
      </w:r>
    </w:p>
    <w:p w14:paraId="7FFE884D" w14:textId="77777777"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i/>
          <w:lang w:eastAsia="sl-SI"/>
        </w:rPr>
      </w:pPr>
    </w:p>
    <w:p w14:paraId="62BFEE5A" w14:textId="77777777" w:rsidR="00267E9C" w:rsidRPr="00267E9C" w:rsidRDefault="00267E9C" w:rsidP="00267E9C">
      <w:pPr>
        <w:tabs>
          <w:tab w:val="left" w:pos="1560"/>
        </w:tabs>
        <w:spacing w:after="0" w:line="240" w:lineRule="auto"/>
        <w:rPr>
          <w:rFonts w:ascii="Arial-BoldMT" w:eastAsia="Calibri" w:hAnsi="Arial-BoldMT" w:cs="Arial-BoldMT"/>
          <w:b/>
          <w:bCs/>
        </w:rPr>
      </w:pPr>
      <w:r w:rsidRPr="00267E9C">
        <w:rPr>
          <w:rFonts w:ascii="Arial-BoldMT" w:eastAsia="Calibri" w:hAnsi="Arial-BoldMT" w:cs="Arial-BoldMT"/>
          <w:b/>
          <w:bCs/>
        </w:rPr>
        <w:t>PRI IZVEDBI JAVNEGA NAROČILA BODO SODELOVALI PODIZVAJALCI:</w:t>
      </w:r>
    </w:p>
    <w:p w14:paraId="7827E09D" w14:textId="77777777" w:rsidR="00267E9C" w:rsidRPr="00267E9C" w:rsidRDefault="00267E9C" w:rsidP="00267E9C">
      <w:pPr>
        <w:tabs>
          <w:tab w:val="left" w:pos="1560"/>
        </w:tabs>
        <w:spacing w:after="0" w:line="240" w:lineRule="auto"/>
        <w:rPr>
          <w:rFonts w:ascii="Arial-BoldMT" w:eastAsia="Calibri" w:hAnsi="Arial-BoldMT" w:cs="Arial-BoldMT"/>
          <w:b/>
          <w:bCs/>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440"/>
        <w:gridCol w:w="4398"/>
      </w:tblGrid>
      <w:tr w:rsidR="00267E9C" w:rsidRPr="00267E9C" w14:paraId="36ABB438" w14:textId="77777777" w:rsidTr="003C604F">
        <w:tc>
          <w:tcPr>
            <w:tcW w:w="4532" w:type="dxa"/>
            <w:shd w:val="clear" w:color="auto" w:fill="auto"/>
          </w:tcPr>
          <w:p w14:paraId="2CE0D2C9"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Naziv podizvajalca</w:t>
            </w:r>
          </w:p>
        </w:tc>
        <w:tc>
          <w:tcPr>
            <w:tcW w:w="4533" w:type="dxa"/>
            <w:shd w:val="clear" w:color="auto" w:fill="auto"/>
          </w:tcPr>
          <w:p w14:paraId="4803244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3B93F85C"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3DB3F095" w14:textId="77777777" w:rsidTr="003C604F">
        <w:tc>
          <w:tcPr>
            <w:tcW w:w="4532" w:type="dxa"/>
            <w:shd w:val="clear" w:color="auto" w:fill="auto"/>
          </w:tcPr>
          <w:p w14:paraId="742D972A"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Naslov in sedež podizvajalca</w:t>
            </w:r>
          </w:p>
        </w:tc>
        <w:tc>
          <w:tcPr>
            <w:tcW w:w="4533" w:type="dxa"/>
            <w:shd w:val="clear" w:color="auto" w:fill="auto"/>
          </w:tcPr>
          <w:p w14:paraId="140D29C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5807C8EC"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43A0F379" w14:textId="77777777" w:rsidTr="003C604F">
        <w:tc>
          <w:tcPr>
            <w:tcW w:w="4532" w:type="dxa"/>
            <w:shd w:val="clear" w:color="auto" w:fill="auto"/>
          </w:tcPr>
          <w:p w14:paraId="3B215EB8"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Vsi zakoniti zastopniki oz. pooblaščene osebe</w:t>
            </w:r>
          </w:p>
        </w:tc>
        <w:tc>
          <w:tcPr>
            <w:tcW w:w="4533" w:type="dxa"/>
            <w:shd w:val="clear" w:color="auto" w:fill="auto"/>
          </w:tcPr>
          <w:p w14:paraId="0A3B837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282F8F80"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2492BFC" w14:textId="77777777" w:rsidTr="003C604F">
        <w:tc>
          <w:tcPr>
            <w:tcW w:w="4532" w:type="dxa"/>
            <w:shd w:val="clear" w:color="auto" w:fill="auto"/>
          </w:tcPr>
          <w:p w14:paraId="10A937DC"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Kontaktna oseba</w:t>
            </w:r>
          </w:p>
        </w:tc>
        <w:tc>
          <w:tcPr>
            <w:tcW w:w="4533" w:type="dxa"/>
            <w:shd w:val="clear" w:color="auto" w:fill="auto"/>
          </w:tcPr>
          <w:p w14:paraId="46D0B0A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4F16370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367EFD71" w14:textId="77777777" w:rsidTr="003C604F">
        <w:tc>
          <w:tcPr>
            <w:tcW w:w="4532" w:type="dxa"/>
            <w:shd w:val="clear" w:color="auto" w:fill="auto"/>
          </w:tcPr>
          <w:p w14:paraId="6C29175E"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Telefon</w:t>
            </w:r>
          </w:p>
        </w:tc>
        <w:tc>
          <w:tcPr>
            <w:tcW w:w="4533" w:type="dxa"/>
            <w:shd w:val="clear" w:color="auto" w:fill="auto"/>
          </w:tcPr>
          <w:p w14:paraId="7F727385"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64C6B79D"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DD5D5E2" w14:textId="77777777" w:rsidTr="003C604F">
        <w:tc>
          <w:tcPr>
            <w:tcW w:w="4532" w:type="dxa"/>
            <w:shd w:val="clear" w:color="auto" w:fill="auto"/>
          </w:tcPr>
          <w:p w14:paraId="40CDB81C"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E- mail</w:t>
            </w:r>
          </w:p>
        </w:tc>
        <w:tc>
          <w:tcPr>
            <w:tcW w:w="4533" w:type="dxa"/>
            <w:shd w:val="clear" w:color="auto" w:fill="auto"/>
          </w:tcPr>
          <w:p w14:paraId="2F1CDEC4"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019AE1D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1006FFC1" w14:textId="77777777" w:rsidTr="003C604F">
        <w:tc>
          <w:tcPr>
            <w:tcW w:w="4532" w:type="dxa"/>
            <w:shd w:val="clear" w:color="auto" w:fill="auto"/>
          </w:tcPr>
          <w:p w14:paraId="7F7B1976"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Transakcijski račun podjetja</w:t>
            </w:r>
          </w:p>
        </w:tc>
        <w:tc>
          <w:tcPr>
            <w:tcW w:w="4533" w:type="dxa"/>
            <w:shd w:val="clear" w:color="auto" w:fill="auto"/>
          </w:tcPr>
          <w:p w14:paraId="308CD1D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255A3098"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439AE73" w14:textId="77777777" w:rsidTr="003C604F">
        <w:tc>
          <w:tcPr>
            <w:tcW w:w="4532" w:type="dxa"/>
            <w:shd w:val="clear" w:color="auto" w:fill="auto"/>
          </w:tcPr>
          <w:p w14:paraId="778E3BFE"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Matična številka podjetja</w:t>
            </w:r>
          </w:p>
        </w:tc>
        <w:tc>
          <w:tcPr>
            <w:tcW w:w="4533" w:type="dxa"/>
            <w:shd w:val="clear" w:color="auto" w:fill="auto"/>
          </w:tcPr>
          <w:p w14:paraId="26A077E9"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7524EA3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53A9F1C7" w14:textId="77777777" w:rsidTr="003C604F">
        <w:tc>
          <w:tcPr>
            <w:tcW w:w="4532" w:type="dxa"/>
            <w:shd w:val="clear" w:color="auto" w:fill="auto"/>
          </w:tcPr>
          <w:p w14:paraId="53E6386F"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Identifikacijska številka za DDV</w:t>
            </w:r>
          </w:p>
        </w:tc>
        <w:tc>
          <w:tcPr>
            <w:tcW w:w="4533" w:type="dxa"/>
            <w:shd w:val="clear" w:color="auto" w:fill="auto"/>
          </w:tcPr>
          <w:p w14:paraId="420FDF2E"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75F1ADE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5A7D370D" w14:textId="77777777" w:rsidTr="003C604F">
        <w:tc>
          <w:tcPr>
            <w:tcW w:w="4532" w:type="dxa"/>
            <w:shd w:val="clear" w:color="auto" w:fill="auto"/>
          </w:tcPr>
          <w:p w14:paraId="39AD3E3A"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Vrsta del, ki jih bodo izvajali</w:t>
            </w:r>
          </w:p>
        </w:tc>
        <w:tc>
          <w:tcPr>
            <w:tcW w:w="4533" w:type="dxa"/>
            <w:shd w:val="clear" w:color="auto" w:fill="auto"/>
          </w:tcPr>
          <w:p w14:paraId="4639163B"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1716A32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04564713" w14:textId="77777777" w:rsidTr="003C604F">
        <w:tc>
          <w:tcPr>
            <w:tcW w:w="4532" w:type="dxa"/>
            <w:shd w:val="clear" w:color="auto" w:fill="auto"/>
          </w:tcPr>
          <w:p w14:paraId="10B5D68D"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Vrednost del, ki jih bodo izvajali (v EUR brez DDV)</w:t>
            </w:r>
          </w:p>
        </w:tc>
        <w:tc>
          <w:tcPr>
            <w:tcW w:w="4533" w:type="dxa"/>
            <w:shd w:val="clear" w:color="auto" w:fill="auto"/>
          </w:tcPr>
          <w:p w14:paraId="2AF4971F"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bl>
    <w:p w14:paraId="7CF149F6" w14:textId="77777777" w:rsidR="00267E9C" w:rsidRPr="00267E9C" w:rsidRDefault="00267E9C" w:rsidP="00267E9C">
      <w:pPr>
        <w:tabs>
          <w:tab w:val="left" w:pos="1560"/>
        </w:tabs>
        <w:spacing w:after="0" w:line="240" w:lineRule="auto"/>
        <w:rPr>
          <w:rFonts w:ascii="Arial-BoldMT" w:eastAsia="Calibri" w:hAnsi="Arial-BoldMT" w:cs="Arial-BoldMT"/>
          <w:b/>
          <w:bCs/>
        </w:rPr>
      </w:pPr>
    </w:p>
    <w:p w14:paraId="4FAF6D0F" w14:textId="77777777" w:rsidR="00267E9C" w:rsidRPr="00267E9C" w:rsidRDefault="00267E9C" w:rsidP="00267E9C">
      <w:pPr>
        <w:tabs>
          <w:tab w:val="left" w:pos="1560"/>
        </w:tabs>
        <w:spacing w:after="0" w:line="240" w:lineRule="auto"/>
        <w:rPr>
          <w:rFonts w:ascii="Arial-BoldMT" w:eastAsia="Calibri" w:hAnsi="Arial-BoldMT" w:cs="Arial-BoldMT"/>
          <w:b/>
          <w:bCs/>
        </w:rPr>
      </w:pPr>
    </w:p>
    <w:p w14:paraId="17F7BAAF"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sz w:val="20"/>
          <w:szCs w:val="20"/>
          <w:lang w:eastAsia="sl-SI"/>
        </w:rPr>
      </w:pPr>
    </w:p>
    <w:p w14:paraId="15C18413"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p>
    <w:p w14:paraId="3BF47EBB"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p>
    <w:p w14:paraId="2DAE9DC2"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1EE6DC71"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19A3A109"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565A2C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7224AD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99EDE5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br w:type="page"/>
      </w:r>
    </w:p>
    <w:p w14:paraId="7EC3C80D"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Razpisni obrazec št. 1c</w:t>
      </w:r>
    </w:p>
    <w:p w14:paraId="37DE99E0"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71C209A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BF93F5C"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PODATKI  O ČLANIH UPRAVNIH, VODSTVENIH ALI NADZORNIH ORGANOV IN OSEBAH, KI IMAJO POOBLASTILO ZA ZASTOPANJE ALI ODLOČANJE ALI NADZOR V PONUDNIKU (</w:t>
      </w:r>
      <w:proofErr w:type="spellStart"/>
      <w:r w:rsidRPr="00267E9C">
        <w:rPr>
          <w:rFonts w:ascii="Times New Roman" w:eastAsia="Times New Roman" w:hAnsi="Times New Roman" w:cs="Times New Roman"/>
          <w:b/>
          <w:lang w:eastAsia="sl-SI"/>
        </w:rPr>
        <w:t>poslovodečega</w:t>
      </w:r>
      <w:proofErr w:type="spellEnd"/>
      <w:r w:rsidRPr="00267E9C">
        <w:rPr>
          <w:rFonts w:ascii="Times New Roman" w:eastAsia="Times New Roman" w:hAnsi="Times New Roman" w:cs="Times New Roman"/>
          <w:b/>
          <w:lang w:eastAsia="sl-SI"/>
        </w:rPr>
        <w:t xml:space="preserve"> in vseh ponudnikov v skupni ponudbi) oz. PODIZVAJALCIH</w:t>
      </w:r>
    </w:p>
    <w:p w14:paraId="64007147" w14:textId="77777777" w:rsidR="00267E9C" w:rsidRPr="00267E9C" w:rsidRDefault="00267E9C" w:rsidP="00267E9C">
      <w:pPr>
        <w:spacing w:after="0" w:line="240" w:lineRule="auto"/>
        <w:jc w:val="both"/>
        <w:rPr>
          <w:rFonts w:ascii="Times New Roman" w:eastAsia="Times New Roman" w:hAnsi="Times New Roman" w:cs="Times New Roman"/>
          <w:i/>
          <w:lang w:eastAsia="sl-SI"/>
        </w:rPr>
      </w:pPr>
      <w:r w:rsidRPr="00267E9C">
        <w:rPr>
          <w:rFonts w:ascii="Times New Roman" w:eastAsia="Times New Roman" w:hAnsi="Times New Roman" w:cs="Times New Roman"/>
          <w:i/>
          <w:lang w:eastAsia="sl-SI"/>
        </w:rPr>
        <w:t>(Navodilo: obrazec fotokopirajte za potrebno število vseh članov upravnega, vodstvenega ali nadzornega organa in oseb, ki imajo pooblastilo za zastopanje ali odločanje ali nadzor v njem)</w:t>
      </w:r>
    </w:p>
    <w:p w14:paraId="0006AE3A"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r w:rsidRPr="00267E9C">
        <w:rPr>
          <w:rFonts w:ascii="Times New Roman" w:eastAsia="Times New Roman" w:hAnsi="Times New Roman" w:cs="Times New Roman"/>
          <w:b/>
          <w:i/>
          <w:lang w:eastAsia="sl-SI"/>
        </w:rPr>
        <w:t xml:space="preserve">    </w:t>
      </w:r>
    </w:p>
    <w:p w14:paraId="1B569D19"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6B2D6FB0" w14:textId="77777777" w:rsidTr="003C604F">
        <w:trPr>
          <w:cantSplit/>
          <w:trHeight w:val="498"/>
        </w:trPr>
        <w:tc>
          <w:tcPr>
            <w:tcW w:w="4030" w:type="dxa"/>
          </w:tcPr>
          <w:p w14:paraId="64D57A22"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Ime in priimek</w:t>
            </w:r>
          </w:p>
        </w:tc>
        <w:tc>
          <w:tcPr>
            <w:tcW w:w="4829" w:type="dxa"/>
          </w:tcPr>
          <w:p w14:paraId="6CBB5EB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EB36233" w14:textId="77777777" w:rsidTr="003C604F">
        <w:trPr>
          <w:cantSplit/>
          <w:trHeight w:val="498"/>
        </w:trPr>
        <w:tc>
          <w:tcPr>
            <w:tcW w:w="4030" w:type="dxa"/>
          </w:tcPr>
          <w:p w14:paraId="4922B1A4"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Datum rojstva</w:t>
            </w:r>
          </w:p>
        </w:tc>
        <w:tc>
          <w:tcPr>
            <w:tcW w:w="4829" w:type="dxa"/>
          </w:tcPr>
          <w:p w14:paraId="5305C06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325DA92" w14:textId="77777777" w:rsidTr="003C604F">
        <w:trPr>
          <w:cantSplit/>
          <w:trHeight w:val="498"/>
        </w:trPr>
        <w:tc>
          <w:tcPr>
            <w:tcW w:w="4030" w:type="dxa"/>
          </w:tcPr>
          <w:p w14:paraId="62CB0123"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EMŠO</w:t>
            </w:r>
          </w:p>
        </w:tc>
        <w:tc>
          <w:tcPr>
            <w:tcW w:w="4829" w:type="dxa"/>
          </w:tcPr>
          <w:p w14:paraId="20F787E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55871B" w14:textId="77777777" w:rsidTr="003C604F">
        <w:trPr>
          <w:cantSplit/>
          <w:trHeight w:val="498"/>
        </w:trPr>
        <w:tc>
          <w:tcPr>
            <w:tcW w:w="4030" w:type="dxa"/>
          </w:tcPr>
          <w:p w14:paraId="6E3F0693"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Kraj rojstva</w:t>
            </w:r>
          </w:p>
        </w:tc>
        <w:tc>
          <w:tcPr>
            <w:tcW w:w="4829" w:type="dxa"/>
          </w:tcPr>
          <w:p w14:paraId="02EC390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D42EAB7" w14:textId="77777777" w:rsidTr="003C604F">
        <w:trPr>
          <w:cantSplit/>
          <w:trHeight w:val="498"/>
        </w:trPr>
        <w:tc>
          <w:tcPr>
            <w:tcW w:w="4030" w:type="dxa"/>
          </w:tcPr>
          <w:p w14:paraId="5B2CF96A"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Občina rojstva</w:t>
            </w:r>
          </w:p>
        </w:tc>
        <w:tc>
          <w:tcPr>
            <w:tcW w:w="4829" w:type="dxa"/>
          </w:tcPr>
          <w:p w14:paraId="676949D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7238106" w14:textId="77777777" w:rsidTr="003C604F">
        <w:trPr>
          <w:cantSplit/>
          <w:trHeight w:val="498"/>
        </w:trPr>
        <w:tc>
          <w:tcPr>
            <w:tcW w:w="4030" w:type="dxa"/>
          </w:tcPr>
          <w:p w14:paraId="1B334301"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Država rojstva</w:t>
            </w:r>
          </w:p>
        </w:tc>
        <w:tc>
          <w:tcPr>
            <w:tcW w:w="4829" w:type="dxa"/>
          </w:tcPr>
          <w:p w14:paraId="189E2CA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A519290" w14:textId="77777777" w:rsidTr="003C604F">
        <w:trPr>
          <w:cantSplit/>
          <w:trHeight w:val="498"/>
        </w:trPr>
        <w:tc>
          <w:tcPr>
            <w:tcW w:w="4030" w:type="dxa"/>
          </w:tcPr>
          <w:p w14:paraId="781976CD"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Naslov stalnega/začasnega bivališča (ulica in hišna številka, pošta in poštna številka)</w:t>
            </w:r>
          </w:p>
        </w:tc>
        <w:tc>
          <w:tcPr>
            <w:tcW w:w="4829" w:type="dxa"/>
          </w:tcPr>
          <w:p w14:paraId="03EF9C7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0EB45A" w14:textId="77777777" w:rsidTr="003C604F">
        <w:trPr>
          <w:cantSplit/>
          <w:trHeight w:val="498"/>
        </w:trPr>
        <w:tc>
          <w:tcPr>
            <w:tcW w:w="4030" w:type="dxa"/>
          </w:tcPr>
          <w:p w14:paraId="46706D49"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Državljanstvo </w:t>
            </w:r>
          </w:p>
        </w:tc>
        <w:tc>
          <w:tcPr>
            <w:tcW w:w="4829" w:type="dxa"/>
          </w:tcPr>
          <w:p w14:paraId="621D7497"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4DEFAD" w14:textId="77777777" w:rsidTr="003C604F">
        <w:trPr>
          <w:cantSplit/>
          <w:trHeight w:val="498"/>
        </w:trPr>
        <w:tc>
          <w:tcPr>
            <w:tcW w:w="4030" w:type="dxa"/>
          </w:tcPr>
          <w:p w14:paraId="12299EF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Prejšnje osebno ime</w:t>
            </w:r>
          </w:p>
        </w:tc>
        <w:tc>
          <w:tcPr>
            <w:tcW w:w="4829" w:type="dxa"/>
          </w:tcPr>
          <w:p w14:paraId="61C41B08"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0CE56CA" w14:textId="77777777" w:rsidTr="003C604F">
        <w:trPr>
          <w:cantSplit/>
          <w:trHeight w:val="498"/>
        </w:trPr>
        <w:tc>
          <w:tcPr>
            <w:tcW w:w="4030" w:type="dxa"/>
          </w:tcPr>
          <w:p w14:paraId="37F09DA9"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Podpis zakonitega zastopnika</w:t>
            </w:r>
          </w:p>
          <w:p w14:paraId="24DD1FC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c>
          <w:tcPr>
            <w:tcW w:w="4829" w:type="dxa"/>
          </w:tcPr>
          <w:p w14:paraId="5218144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06E42DF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7AC356FB"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32ECDE1F" w14:textId="77777777" w:rsidR="00267E9C" w:rsidRPr="00267E9C" w:rsidRDefault="00267E9C" w:rsidP="00267E9C">
      <w:pPr>
        <w:spacing w:after="0" w:line="240" w:lineRule="auto"/>
        <w:jc w:val="both"/>
        <w:rPr>
          <w:rFonts w:ascii="Times New Roman" w:eastAsia="Times New Roman" w:hAnsi="Times New Roman" w:cs="Times New Roman"/>
          <w:b/>
          <w:sz w:val="18"/>
          <w:szCs w:val="18"/>
          <w:lang w:eastAsia="sl-SI"/>
        </w:rPr>
      </w:pPr>
      <w:r w:rsidRPr="00267E9C">
        <w:rPr>
          <w:rFonts w:ascii="Helvetica" w:eastAsia="Times New Roman" w:hAnsi="Helvetica" w:cs="Times New Roman"/>
          <w:color w:val="333333"/>
          <w:sz w:val="18"/>
          <w:szCs w:val="18"/>
          <w:shd w:val="clear" w:color="auto" w:fill="FFFFFF"/>
          <w:lang w:eastAsia="sl-SI"/>
        </w:rPr>
        <w:t> </w:t>
      </w:r>
      <w:bookmarkStart w:id="1" w:name="_Hlk56859349"/>
    </w:p>
    <w:p w14:paraId="441221F4"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06AD6D8D"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bookmarkStart w:id="2" w:name="_Hlk33463020"/>
    </w:p>
    <w:p w14:paraId="465080E1"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196D1C98"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bookmarkEnd w:id="2"/>
    <w:p w14:paraId="09EEB96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64C6C02"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bookmarkEnd w:id="1"/>
    <w:p w14:paraId="5CD8414C"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F4DDFC4"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98E5645"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0490567C"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052761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668A10AC"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59AE8407"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70BEFD0"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FFBCE49"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A25AA8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520CA981"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4ACFA23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A8FD8FA"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B83A7FE"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24D08574"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C6C792E" w14:textId="77777777" w:rsidR="008000EA" w:rsidRDefault="008000EA" w:rsidP="00267E9C">
      <w:pPr>
        <w:spacing w:after="0" w:line="240" w:lineRule="auto"/>
        <w:rPr>
          <w:rFonts w:ascii="Times New Roman" w:eastAsia="Times New Roman" w:hAnsi="Times New Roman" w:cs="Times New Roman"/>
          <w:sz w:val="24"/>
          <w:szCs w:val="20"/>
          <w:lang w:eastAsia="sl-SI"/>
        </w:rPr>
        <w:sectPr w:rsidR="008000EA" w:rsidSect="008E27BB">
          <w:pgSz w:w="11900" w:h="16838"/>
          <w:pgMar w:top="1185" w:right="1552" w:bottom="1440" w:left="1420" w:header="0" w:footer="0" w:gutter="0"/>
          <w:cols w:space="0" w:equalWidth="0">
            <w:col w:w="9060"/>
          </w:cols>
          <w:docGrid w:linePitch="360"/>
        </w:sectPr>
      </w:pPr>
    </w:p>
    <w:p w14:paraId="1B9A530C" w14:textId="77777777" w:rsidR="00BE7F05" w:rsidRPr="00BE7F05" w:rsidRDefault="00BE7F05" w:rsidP="00BE7F05">
      <w:pPr>
        <w:rPr>
          <w:rFonts w:ascii="Times New Roman" w:hAnsi="Times New Roman" w:cs="Times New Roman"/>
        </w:rPr>
      </w:pPr>
      <w:r w:rsidRPr="00BE7F05">
        <w:rPr>
          <w:rFonts w:ascii="Times New Roman" w:hAnsi="Times New Roman" w:cs="Times New Roman"/>
        </w:rPr>
        <w:lastRenderedPageBreak/>
        <w:t>Razpisni obrazec št. 2</w:t>
      </w:r>
    </w:p>
    <w:p w14:paraId="0A70B453" w14:textId="77777777" w:rsidR="00BE7F05" w:rsidRPr="00BE7F05" w:rsidRDefault="00BE7F05" w:rsidP="00BE7F05">
      <w:pPr>
        <w:jc w:val="center"/>
        <w:rPr>
          <w:rFonts w:ascii="Times New Roman" w:hAnsi="Times New Roman" w:cs="Times New Roman"/>
          <w:b/>
          <w:bCs/>
        </w:rPr>
      </w:pPr>
    </w:p>
    <w:p w14:paraId="20C29A23" w14:textId="77777777" w:rsidR="00BE7F05" w:rsidRPr="00BE7F05" w:rsidRDefault="00BE7F05" w:rsidP="00BE7F05">
      <w:pPr>
        <w:jc w:val="center"/>
        <w:rPr>
          <w:rFonts w:ascii="Times New Roman" w:hAnsi="Times New Roman" w:cs="Times New Roman"/>
          <w:b/>
          <w:bCs/>
        </w:rPr>
      </w:pPr>
      <w:r w:rsidRPr="00BE7F05">
        <w:rPr>
          <w:rFonts w:ascii="Times New Roman" w:hAnsi="Times New Roman" w:cs="Times New Roman"/>
          <w:b/>
          <w:bCs/>
        </w:rPr>
        <w:t>PREDRAČUN</w:t>
      </w:r>
      <w:r w:rsidRPr="00BE7F05">
        <w:rPr>
          <w:rFonts w:ascii="Times New Roman" w:hAnsi="Times New Roman" w:cs="Times New Roman"/>
          <w:b/>
          <w:bCs/>
          <w:vertAlign w:val="superscript"/>
        </w:rPr>
        <w:footnoteReference w:id="4"/>
      </w:r>
    </w:p>
    <w:p w14:paraId="649FFD37" w14:textId="77777777" w:rsidR="00BE7F05" w:rsidRPr="00BE7F05" w:rsidRDefault="00BE7F05" w:rsidP="00BE7F05">
      <w:pPr>
        <w:rPr>
          <w:rFonts w:ascii="Times New Roman" w:hAnsi="Times New Roman" w:cs="Times New Roman"/>
        </w:rPr>
      </w:pPr>
    </w:p>
    <w:p w14:paraId="68C21247" w14:textId="77777777" w:rsidR="00BE7F05" w:rsidRPr="00BE7F05" w:rsidRDefault="00BE7F05" w:rsidP="00BE7F05">
      <w:pPr>
        <w:widowControl w:val="0"/>
        <w:tabs>
          <w:tab w:val="left" w:pos="1560"/>
          <w:tab w:val="right" w:pos="2556"/>
          <w:tab w:val="right" w:pos="5609"/>
        </w:tabs>
        <w:suppressAutoHyphens/>
        <w:spacing w:after="0" w:line="240" w:lineRule="auto"/>
        <w:textAlignment w:val="baseline"/>
        <w:rPr>
          <w:rFonts w:ascii="Times New Roman" w:eastAsia="Times New Roman" w:hAnsi="Times New Roman" w:cs="Times New Roman"/>
          <w:kern w:val="3"/>
          <w:sz w:val="23"/>
          <w:szCs w:val="23"/>
          <w:lang w:eastAsia="zh-CN"/>
        </w:rPr>
      </w:pPr>
      <w:r w:rsidRPr="00BE7F05">
        <w:rPr>
          <w:rFonts w:ascii="Times New Roman" w:eastAsia="Times New Roman" w:hAnsi="Times New Roman" w:cs="Times New Roman"/>
          <w:kern w:val="3"/>
          <w:sz w:val="23"/>
          <w:szCs w:val="23"/>
          <w:lang w:eastAsia="zh-CN"/>
        </w:rPr>
        <w:t>Ponudnik____________________________________________________ dajemo ponudbo:</w:t>
      </w:r>
    </w:p>
    <w:p w14:paraId="78440BD3" w14:textId="77777777" w:rsidR="00BE7F05" w:rsidRPr="00BE7F05" w:rsidRDefault="00BE7F05" w:rsidP="00BE7F05">
      <w:pPr>
        <w:spacing w:after="0" w:line="240" w:lineRule="auto"/>
        <w:rPr>
          <w:rFonts w:ascii="Times New Roman" w:eastAsia="Times New Roman" w:hAnsi="Times New Roman" w:cs="Times New Roman"/>
          <w:i/>
          <w:lang w:eastAsia="sl-SI"/>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6"/>
        <w:gridCol w:w="9503"/>
      </w:tblGrid>
      <w:tr w:rsidR="00BE7F05" w:rsidRPr="00BE7F05" w14:paraId="70B53CDC" w14:textId="77777777" w:rsidTr="005D1876">
        <w:trPr>
          <w:trHeight w:val="316"/>
        </w:trPr>
        <w:tc>
          <w:tcPr>
            <w:tcW w:w="4526" w:type="dxa"/>
            <w:shd w:val="clear" w:color="auto" w:fill="auto"/>
          </w:tcPr>
          <w:p w14:paraId="65869C47" w14:textId="77777777" w:rsidR="00BE7F05" w:rsidRPr="00BE7F05" w:rsidRDefault="00BE7F05" w:rsidP="00BE7F05">
            <w:pPr>
              <w:spacing w:after="0" w:line="240" w:lineRule="auto"/>
              <w:rPr>
                <w:rFonts w:ascii="Times New Roman" w:eastAsia="Times New Roman" w:hAnsi="Times New Roman" w:cs="Times New Roman"/>
                <w:lang w:eastAsia="sl-SI"/>
              </w:rPr>
            </w:pPr>
            <w:r w:rsidRPr="00BE7F05">
              <w:rPr>
                <w:rFonts w:ascii="Times New Roman" w:eastAsia="Times New Roman" w:hAnsi="Times New Roman" w:cs="Times New Roman"/>
                <w:lang w:eastAsia="sl-SI"/>
              </w:rPr>
              <w:t>Številka ponudbe:</w:t>
            </w:r>
          </w:p>
        </w:tc>
        <w:tc>
          <w:tcPr>
            <w:tcW w:w="9503" w:type="dxa"/>
            <w:shd w:val="clear" w:color="auto" w:fill="auto"/>
          </w:tcPr>
          <w:p w14:paraId="78264F18" w14:textId="77777777" w:rsidR="00BE7F05" w:rsidRPr="00BE7F05" w:rsidRDefault="00BE7F05" w:rsidP="00BE7F05">
            <w:pPr>
              <w:spacing w:after="0" w:line="240" w:lineRule="auto"/>
              <w:rPr>
                <w:rFonts w:ascii="Times New Roman" w:eastAsia="Times New Roman" w:hAnsi="Times New Roman" w:cs="Times New Roman"/>
                <w:lang w:eastAsia="sl-SI"/>
              </w:rPr>
            </w:pPr>
          </w:p>
        </w:tc>
      </w:tr>
      <w:tr w:rsidR="00BE7F05" w:rsidRPr="00BE7F05" w14:paraId="1630D22F" w14:textId="77777777" w:rsidTr="005D1876">
        <w:tc>
          <w:tcPr>
            <w:tcW w:w="4526" w:type="dxa"/>
            <w:shd w:val="clear" w:color="auto" w:fill="auto"/>
          </w:tcPr>
          <w:p w14:paraId="73ECA88C" w14:textId="77777777" w:rsidR="00BE7F05" w:rsidRPr="00BE7F05" w:rsidRDefault="00BE7F05" w:rsidP="00BE7F05">
            <w:pPr>
              <w:spacing w:after="0" w:line="240" w:lineRule="auto"/>
              <w:rPr>
                <w:rFonts w:ascii="Times New Roman" w:eastAsia="Times New Roman" w:hAnsi="Times New Roman" w:cs="Times New Roman"/>
                <w:lang w:eastAsia="sl-SI"/>
              </w:rPr>
            </w:pPr>
            <w:r w:rsidRPr="00BE7F05">
              <w:rPr>
                <w:rFonts w:ascii="Times New Roman" w:eastAsia="Times New Roman" w:hAnsi="Times New Roman" w:cs="Times New Roman"/>
                <w:lang w:eastAsia="sl-SI"/>
              </w:rPr>
              <w:t>Datum:</w:t>
            </w:r>
          </w:p>
        </w:tc>
        <w:tc>
          <w:tcPr>
            <w:tcW w:w="9503" w:type="dxa"/>
            <w:shd w:val="clear" w:color="auto" w:fill="auto"/>
          </w:tcPr>
          <w:p w14:paraId="590B00F6" w14:textId="77777777" w:rsidR="00BE7F05" w:rsidRPr="00BE7F05" w:rsidRDefault="00BE7F05" w:rsidP="00BE7F05">
            <w:pPr>
              <w:spacing w:after="0" w:line="240" w:lineRule="auto"/>
              <w:rPr>
                <w:rFonts w:ascii="Times New Roman" w:eastAsia="Times New Roman" w:hAnsi="Times New Roman" w:cs="Times New Roman"/>
                <w:lang w:eastAsia="sl-SI"/>
              </w:rPr>
            </w:pPr>
          </w:p>
        </w:tc>
      </w:tr>
    </w:tbl>
    <w:p w14:paraId="69FC0F5E" w14:textId="77777777" w:rsidR="00BE7F05" w:rsidRPr="00BE7F05" w:rsidRDefault="00BE7F05" w:rsidP="00BE7F05">
      <w:pPr>
        <w:rPr>
          <w:rFonts w:ascii="Times New Roman" w:hAnsi="Times New Roman" w:cs="Times New Roman"/>
        </w:rPr>
      </w:pPr>
    </w:p>
    <w:tbl>
      <w:tblPr>
        <w:tblW w:w="14176" w:type="dxa"/>
        <w:tblInd w:w="-147" w:type="dxa"/>
        <w:tblCellMar>
          <w:left w:w="70" w:type="dxa"/>
          <w:right w:w="70" w:type="dxa"/>
        </w:tblCellMar>
        <w:tblLook w:val="04A0" w:firstRow="1" w:lastRow="0" w:firstColumn="1" w:lastColumn="0" w:noHBand="0" w:noVBand="1"/>
      </w:tblPr>
      <w:tblGrid>
        <w:gridCol w:w="1107"/>
        <w:gridCol w:w="1920"/>
        <w:gridCol w:w="2502"/>
        <w:gridCol w:w="1559"/>
        <w:gridCol w:w="3119"/>
        <w:gridCol w:w="3969"/>
      </w:tblGrid>
      <w:tr w:rsidR="00BE7F05" w:rsidRPr="00BE7F05" w14:paraId="54FE57B9" w14:textId="77777777" w:rsidTr="005D1876">
        <w:trPr>
          <w:trHeight w:val="945"/>
        </w:trPr>
        <w:tc>
          <w:tcPr>
            <w:tcW w:w="1107" w:type="dxa"/>
            <w:tcBorders>
              <w:top w:val="single" w:sz="4" w:space="0" w:color="auto"/>
              <w:left w:val="single" w:sz="4" w:space="0" w:color="auto"/>
              <w:bottom w:val="single" w:sz="4" w:space="0" w:color="auto"/>
              <w:right w:val="single" w:sz="4" w:space="0" w:color="auto"/>
            </w:tcBorders>
            <w:shd w:val="clear" w:color="auto" w:fill="auto"/>
            <w:hideMark/>
          </w:tcPr>
          <w:p w14:paraId="05E66F21" w14:textId="77777777" w:rsidR="00BE7F05" w:rsidRPr="00BE7F05" w:rsidRDefault="00BE7F05" w:rsidP="00BE7F05">
            <w:pPr>
              <w:jc w:val="center"/>
              <w:rPr>
                <w:rFonts w:ascii="Times New Roman" w:hAnsi="Times New Roman" w:cs="Times New Roman"/>
                <w:color w:val="000000"/>
              </w:rPr>
            </w:pPr>
            <w:proofErr w:type="spellStart"/>
            <w:r w:rsidRPr="00BE7F05">
              <w:rPr>
                <w:rFonts w:ascii="Times New Roman" w:hAnsi="Times New Roman" w:cs="Times New Roman"/>
                <w:color w:val="000000"/>
              </w:rPr>
              <w:t>Zap</w:t>
            </w:r>
            <w:proofErr w:type="spellEnd"/>
            <w:r w:rsidRPr="00BE7F05">
              <w:rPr>
                <w:rFonts w:ascii="Times New Roman" w:hAnsi="Times New Roman" w:cs="Times New Roman"/>
                <w:color w:val="000000"/>
              </w:rPr>
              <w:t>. Št</w:t>
            </w:r>
          </w:p>
        </w:tc>
        <w:tc>
          <w:tcPr>
            <w:tcW w:w="1920" w:type="dxa"/>
            <w:tcBorders>
              <w:top w:val="single" w:sz="4" w:space="0" w:color="auto"/>
              <w:left w:val="nil"/>
              <w:bottom w:val="single" w:sz="4" w:space="0" w:color="auto"/>
              <w:right w:val="single" w:sz="4" w:space="0" w:color="auto"/>
            </w:tcBorders>
            <w:shd w:val="clear" w:color="auto" w:fill="auto"/>
            <w:hideMark/>
          </w:tcPr>
          <w:p w14:paraId="744200A1"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Predmet naročila</w:t>
            </w:r>
          </w:p>
        </w:tc>
        <w:tc>
          <w:tcPr>
            <w:tcW w:w="2502" w:type="dxa"/>
            <w:tcBorders>
              <w:top w:val="single" w:sz="4" w:space="0" w:color="auto"/>
              <w:left w:val="nil"/>
              <w:bottom w:val="single" w:sz="4" w:space="0" w:color="auto"/>
              <w:right w:val="single" w:sz="4" w:space="0" w:color="auto"/>
            </w:tcBorders>
            <w:shd w:val="clear" w:color="auto" w:fill="auto"/>
            <w:hideMark/>
          </w:tcPr>
          <w:p w14:paraId="231F10CF"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Ponujeno blago</w:t>
            </w:r>
          </w:p>
          <w:p w14:paraId="79D49376" w14:textId="77777777" w:rsidR="00BE7F05" w:rsidRPr="00BE7F05" w:rsidRDefault="00BE7F05" w:rsidP="00BE7F05">
            <w:pPr>
              <w:jc w:val="center"/>
              <w:rPr>
                <w:rFonts w:ascii="Times New Roman" w:hAnsi="Times New Roman" w:cs="Times New Roman"/>
                <w:b/>
                <w:bCs/>
                <w:color w:val="000000"/>
                <w:u w:val="single"/>
              </w:rPr>
            </w:pPr>
            <w:r w:rsidRPr="00BE7F05">
              <w:rPr>
                <w:rFonts w:ascii="Times New Roman" w:hAnsi="Times New Roman" w:cs="Times New Roman"/>
                <w:b/>
                <w:bCs/>
                <w:color w:val="000000"/>
                <w:u w:val="single"/>
              </w:rPr>
              <w:t>(navedite proizvajalca in tip)</w:t>
            </w:r>
          </w:p>
        </w:tc>
        <w:tc>
          <w:tcPr>
            <w:tcW w:w="1559" w:type="dxa"/>
            <w:tcBorders>
              <w:top w:val="single" w:sz="4" w:space="0" w:color="auto"/>
              <w:left w:val="nil"/>
              <w:bottom w:val="single" w:sz="4" w:space="0" w:color="auto"/>
              <w:right w:val="single" w:sz="4" w:space="0" w:color="auto"/>
            </w:tcBorders>
            <w:shd w:val="clear" w:color="auto" w:fill="auto"/>
            <w:hideMark/>
          </w:tcPr>
          <w:p w14:paraId="6B2A13E5"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Količina 1. dobava</w:t>
            </w:r>
          </w:p>
        </w:tc>
        <w:tc>
          <w:tcPr>
            <w:tcW w:w="3119" w:type="dxa"/>
            <w:tcBorders>
              <w:top w:val="single" w:sz="4" w:space="0" w:color="auto"/>
              <w:left w:val="nil"/>
              <w:bottom w:val="single" w:sz="4" w:space="0" w:color="auto"/>
              <w:right w:val="single" w:sz="4" w:space="0" w:color="auto"/>
            </w:tcBorders>
          </w:tcPr>
          <w:p w14:paraId="484A261C"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Cena na enoto v EUR brez DDV</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FA4EBFE"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Cena za 1. dobavo v EUR brez DDV</w:t>
            </w:r>
          </w:p>
        </w:tc>
      </w:tr>
      <w:tr w:rsidR="00BE7F05" w:rsidRPr="00BE7F05" w14:paraId="2BCCD7CB" w14:textId="77777777" w:rsidTr="005D1876">
        <w:trPr>
          <w:trHeight w:val="630"/>
        </w:trPr>
        <w:tc>
          <w:tcPr>
            <w:tcW w:w="1107" w:type="dxa"/>
            <w:tcBorders>
              <w:top w:val="nil"/>
              <w:left w:val="single" w:sz="4" w:space="0" w:color="auto"/>
              <w:bottom w:val="single" w:sz="4" w:space="0" w:color="auto"/>
              <w:right w:val="single" w:sz="4" w:space="0" w:color="auto"/>
            </w:tcBorders>
            <w:shd w:val="clear" w:color="auto" w:fill="auto"/>
            <w:hideMark/>
          </w:tcPr>
          <w:p w14:paraId="3C7835FD"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1</w:t>
            </w:r>
          </w:p>
        </w:tc>
        <w:tc>
          <w:tcPr>
            <w:tcW w:w="1920" w:type="dxa"/>
            <w:tcBorders>
              <w:top w:val="nil"/>
              <w:left w:val="nil"/>
              <w:bottom w:val="single" w:sz="4" w:space="0" w:color="auto"/>
              <w:right w:val="single" w:sz="4" w:space="0" w:color="auto"/>
            </w:tcBorders>
            <w:shd w:val="clear" w:color="auto" w:fill="auto"/>
            <w:hideMark/>
          </w:tcPr>
          <w:p w14:paraId="6ABC0652"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Prenosni računalnik TIP1</w:t>
            </w:r>
          </w:p>
        </w:tc>
        <w:tc>
          <w:tcPr>
            <w:tcW w:w="2502" w:type="dxa"/>
            <w:tcBorders>
              <w:top w:val="nil"/>
              <w:left w:val="nil"/>
              <w:bottom w:val="single" w:sz="4" w:space="0" w:color="auto"/>
              <w:right w:val="single" w:sz="4" w:space="0" w:color="auto"/>
            </w:tcBorders>
            <w:shd w:val="clear" w:color="auto" w:fill="auto"/>
            <w:hideMark/>
          </w:tcPr>
          <w:p w14:paraId="4A4B68B5"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 </w:t>
            </w:r>
          </w:p>
        </w:tc>
        <w:tc>
          <w:tcPr>
            <w:tcW w:w="1559" w:type="dxa"/>
            <w:tcBorders>
              <w:top w:val="nil"/>
              <w:left w:val="nil"/>
              <w:bottom w:val="single" w:sz="4" w:space="0" w:color="auto"/>
              <w:right w:val="single" w:sz="4" w:space="0" w:color="auto"/>
            </w:tcBorders>
            <w:shd w:val="clear" w:color="auto" w:fill="auto"/>
            <w:hideMark/>
          </w:tcPr>
          <w:p w14:paraId="49FCB754"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2</w:t>
            </w:r>
          </w:p>
        </w:tc>
        <w:tc>
          <w:tcPr>
            <w:tcW w:w="3119" w:type="dxa"/>
            <w:tcBorders>
              <w:top w:val="single" w:sz="4" w:space="0" w:color="auto"/>
              <w:left w:val="nil"/>
              <w:bottom w:val="single" w:sz="4" w:space="0" w:color="auto"/>
              <w:right w:val="single" w:sz="4" w:space="0" w:color="auto"/>
            </w:tcBorders>
          </w:tcPr>
          <w:p w14:paraId="7F11E79B" w14:textId="77777777" w:rsidR="00BE7F05" w:rsidRPr="00BE7F05" w:rsidRDefault="00BE7F05" w:rsidP="00BE7F05">
            <w:pPr>
              <w:jc w:val="center"/>
              <w:rPr>
                <w:rFonts w:ascii="Times New Roman" w:hAnsi="Times New Roman" w:cs="Times New Roman"/>
                <w:color w:val="000000"/>
              </w:rPr>
            </w:pPr>
          </w:p>
        </w:tc>
        <w:tc>
          <w:tcPr>
            <w:tcW w:w="3969" w:type="dxa"/>
            <w:tcBorders>
              <w:top w:val="nil"/>
              <w:left w:val="single" w:sz="4" w:space="0" w:color="auto"/>
              <w:bottom w:val="single" w:sz="4" w:space="0" w:color="auto"/>
              <w:right w:val="single" w:sz="4" w:space="0" w:color="auto"/>
            </w:tcBorders>
            <w:shd w:val="clear" w:color="auto" w:fill="auto"/>
            <w:hideMark/>
          </w:tcPr>
          <w:p w14:paraId="6CEF1A32"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 </w:t>
            </w:r>
          </w:p>
        </w:tc>
      </w:tr>
      <w:tr w:rsidR="00BE7F05" w:rsidRPr="00BE7F05" w14:paraId="492DC73B" w14:textId="77777777" w:rsidTr="005D1876">
        <w:trPr>
          <w:trHeight w:val="630"/>
        </w:trPr>
        <w:tc>
          <w:tcPr>
            <w:tcW w:w="1107" w:type="dxa"/>
            <w:tcBorders>
              <w:top w:val="nil"/>
              <w:left w:val="single" w:sz="4" w:space="0" w:color="auto"/>
              <w:bottom w:val="single" w:sz="4" w:space="0" w:color="auto"/>
              <w:right w:val="single" w:sz="4" w:space="0" w:color="auto"/>
            </w:tcBorders>
            <w:shd w:val="clear" w:color="auto" w:fill="auto"/>
            <w:hideMark/>
          </w:tcPr>
          <w:p w14:paraId="6C7F4250"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2</w:t>
            </w:r>
          </w:p>
        </w:tc>
        <w:tc>
          <w:tcPr>
            <w:tcW w:w="1920" w:type="dxa"/>
            <w:tcBorders>
              <w:top w:val="nil"/>
              <w:left w:val="nil"/>
              <w:bottom w:val="single" w:sz="4" w:space="0" w:color="auto"/>
              <w:right w:val="single" w:sz="4" w:space="0" w:color="auto"/>
            </w:tcBorders>
            <w:shd w:val="clear" w:color="auto" w:fill="auto"/>
            <w:hideMark/>
          </w:tcPr>
          <w:p w14:paraId="691FE069"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 xml:space="preserve">Stacionarni računalnik TIP2 </w:t>
            </w:r>
          </w:p>
        </w:tc>
        <w:tc>
          <w:tcPr>
            <w:tcW w:w="2502" w:type="dxa"/>
            <w:tcBorders>
              <w:top w:val="nil"/>
              <w:left w:val="nil"/>
              <w:bottom w:val="single" w:sz="4" w:space="0" w:color="auto"/>
              <w:right w:val="single" w:sz="4" w:space="0" w:color="auto"/>
            </w:tcBorders>
            <w:shd w:val="clear" w:color="auto" w:fill="auto"/>
            <w:hideMark/>
          </w:tcPr>
          <w:p w14:paraId="06F104F9"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 </w:t>
            </w:r>
          </w:p>
        </w:tc>
        <w:tc>
          <w:tcPr>
            <w:tcW w:w="1559" w:type="dxa"/>
            <w:tcBorders>
              <w:top w:val="nil"/>
              <w:left w:val="nil"/>
              <w:bottom w:val="single" w:sz="4" w:space="0" w:color="auto"/>
              <w:right w:val="single" w:sz="4" w:space="0" w:color="auto"/>
            </w:tcBorders>
            <w:shd w:val="clear" w:color="auto" w:fill="auto"/>
            <w:hideMark/>
          </w:tcPr>
          <w:p w14:paraId="67587C5A"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25</w:t>
            </w:r>
          </w:p>
        </w:tc>
        <w:tc>
          <w:tcPr>
            <w:tcW w:w="3119" w:type="dxa"/>
            <w:tcBorders>
              <w:top w:val="single" w:sz="4" w:space="0" w:color="auto"/>
              <w:left w:val="nil"/>
              <w:bottom w:val="single" w:sz="4" w:space="0" w:color="auto"/>
              <w:right w:val="single" w:sz="4" w:space="0" w:color="auto"/>
            </w:tcBorders>
          </w:tcPr>
          <w:p w14:paraId="48A775DE" w14:textId="77777777" w:rsidR="00BE7F05" w:rsidRPr="00BE7F05" w:rsidRDefault="00BE7F05" w:rsidP="00BE7F05">
            <w:pPr>
              <w:jc w:val="center"/>
              <w:rPr>
                <w:rFonts w:ascii="Times New Roman" w:hAnsi="Times New Roman" w:cs="Times New Roman"/>
                <w:color w:val="000000"/>
              </w:rPr>
            </w:pPr>
          </w:p>
        </w:tc>
        <w:tc>
          <w:tcPr>
            <w:tcW w:w="3969" w:type="dxa"/>
            <w:tcBorders>
              <w:top w:val="nil"/>
              <w:left w:val="single" w:sz="4" w:space="0" w:color="auto"/>
              <w:bottom w:val="single" w:sz="4" w:space="0" w:color="auto"/>
              <w:right w:val="single" w:sz="4" w:space="0" w:color="auto"/>
            </w:tcBorders>
            <w:shd w:val="clear" w:color="auto" w:fill="auto"/>
            <w:hideMark/>
          </w:tcPr>
          <w:p w14:paraId="5B619213"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 </w:t>
            </w:r>
          </w:p>
        </w:tc>
      </w:tr>
      <w:tr w:rsidR="00BE7F05" w:rsidRPr="00BE7F05" w14:paraId="5822B398" w14:textId="77777777" w:rsidTr="005D1876">
        <w:trPr>
          <w:trHeight w:val="630"/>
        </w:trPr>
        <w:tc>
          <w:tcPr>
            <w:tcW w:w="1107" w:type="dxa"/>
            <w:tcBorders>
              <w:top w:val="nil"/>
              <w:left w:val="single" w:sz="4" w:space="0" w:color="auto"/>
              <w:bottom w:val="single" w:sz="4" w:space="0" w:color="auto"/>
              <w:right w:val="single" w:sz="4" w:space="0" w:color="auto"/>
            </w:tcBorders>
            <w:shd w:val="clear" w:color="auto" w:fill="auto"/>
            <w:hideMark/>
          </w:tcPr>
          <w:p w14:paraId="7C410496"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3</w:t>
            </w:r>
          </w:p>
        </w:tc>
        <w:tc>
          <w:tcPr>
            <w:tcW w:w="1920" w:type="dxa"/>
            <w:tcBorders>
              <w:top w:val="nil"/>
              <w:left w:val="nil"/>
              <w:bottom w:val="single" w:sz="4" w:space="0" w:color="auto"/>
              <w:right w:val="single" w:sz="4" w:space="0" w:color="auto"/>
            </w:tcBorders>
            <w:shd w:val="clear" w:color="auto" w:fill="auto"/>
            <w:hideMark/>
          </w:tcPr>
          <w:p w14:paraId="6559ECBF"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Prenosni računalnik TIP3</w:t>
            </w:r>
          </w:p>
        </w:tc>
        <w:tc>
          <w:tcPr>
            <w:tcW w:w="2502" w:type="dxa"/>
            <w:tcBorders>
              <w:top w:val="nil"/>
              <w:left w:val="nil"/>
              <w:bottom w:val="single" w:sz="4" w:space="0" w:color="auto"/>
              <w:right w:val="single" w:sz="4" w:space="0" w:color="auto"/>
            </w:tcBorders>
            <w:shd w:val="clear" w:color="auto" w:fill="auto"/>
            <w:hideMark/>
          </w:tcPr>
          <w:p w14:paraId="45DC37C6"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 </w:t>
            </w:r>
          </w:p>
        </w:tc>
        <w:tc>
          <w:tcPr>
            <w:tcW w:w="1559" w:type="dxa"/>
            <w:tcBorders>
              <w:top w:val="nil"/>
              <w:left w:val="nil"/>
              <w:bottom w:val="single" w:sz="4" w:space="0" w:color="auto"/>
              <w:right w:val="single" w:sz="4" w:space="0" w:color="auto"/>
            </w:tcBorders>
            <w:shd w:val="clear" w:color="auto" w:fill="auto"/>
            <w:hideMark/>
          </w:tcPr>
          <w:p w14:paraId="2C547F59"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2</w:t>
            </w:r>
          </w:p>
        </w:tc>
        <w:tc>
          <w:tcPr>
            <w:tcW w:w="3119" w:type="dxa"/>
            <w:tcBorders>
              <w:top w:val="single" w:sz="4" w:space="0" w:color="auto"/>
              <w:left w:val="nil"/>
              <w:bottom w:val="single" w:sz="4" w:space="0" w:color="auto"/>
              <w:right w:val="single" w:sz="4" w:space="0" w:color="auto"/>
            </w:tcBorders>
          </w:tcPr>
          <w:p w14:paraId="40A639B2" w14:textId="77777777" w:rsidR="00BE7F05" w:rsidRPr="00BE7F05" w:rsidRDefault="00BE7F05" w:rsidP="00BE7F05">
            <w:pPr>
              <w:jc w:val="center"/>
              <w:rPr>
                <w:rFonts w:ascii="Times New Roman" w:hAnsi="Times New Roman" w:cs="Times New Roman"/>
                <w:color w:val="000000"/>
              </w:rPr>
            </w:pPr>
          </w:p>
        </w:tc>
        <w:tc>
          <w:tcPr>
            <w:tcW w:w="3969" w:type="dxa"/>
            <w:tcBorders>
              <w:top w:val="nil"/>
              <w:left w:val="single" w:sz="4" w:space="0" w:color="auto"/>
              <w:bottom w:val="single" w:sz="4" w:space="0" w:color="auto"/>
              <w:right w:val="single" w:sz="4" w:space="0" w:color="auto"/>
            </w:tcBorders>
            <w:shd w:val="clear" w:color="auto" w:fill="auto"/>
            <w:hideMark/>
          </w:tcPr>
          <w:p w14:paraId="44003CA1"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 </w:t>
            </w:r>
          </w:p>
        </w:tc>
      </w:tr>
      <w:tr w:rsidR="00BE7F05" w:rsidRPr="00BE7F05" w14:paraId="20AF7F99" w14:textId="77777777" w:rsidTr="005D1876">
        <w:trPr>
          <w:trHeight w:val="630"/>
        </w:trPr>
        <w:tc>
          <w:tcPr>
            <w:tcW w:w="1107" w:type="dxa"/>
            <w:tcBorders>
              <w:top w:val="nil"/>
              <w:left w:val="single" w:sz="4" w:space="0" w:color="auto"/>
              <w:bottom w:val="single" w:sz="4" w:space="0" w:color="auto"/>
              <w:right w:val="single" w:sz="4" w:space="0" w:color="auto"/>
            </w:tcBorders>
            <w:shd w:val="clear" w:color="auto" w:fill="auto"/>
            <w:hideMark/>
          </w:tcPr>
          <w:p w14:paraId="4650B685"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4</w:t>
            </w:r>
          </w:p>
        </w:tc>
        <w:tc>
          <w:tcPr>
            <w:tcW w:w="1920" w:type="dxa"/>
            <w:tcBorders>
              <w:top w:val="nil"/>
              <w:left w:val="nil"/>
              <w:bottom w:val="single" w:sz="4" w:space="0" w:color="auto"/>
              <w:right w:val="single" w:sz="4" w:space="0" w:color="auto"/>
            </w:tcBorders>
            <w:shd w:val="clear" w:color="auto" w:fill="auto"/>
            <w:hideMark/>
          </w:tcPr>
          <w:p w14:paraId="2176E02A"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Stacionarni računalnik TIP4</w:t>
            </w:r>
          </w:p>
        </w:tc>
        <w:tc>
          <w:tcPr>
            <w:tcW w:w="2502" w:type="dxa"/>
            <w:tcBorders>
              <w:top w:val="nil"/>
              <w:left w:val="nil"/>
              <w:bottom w:val="single" w:sz="4" w:space="0" w:color="auto"/>
              <w:right w:val="single" w:sz="4" w:space="0" w:color="auto"/>
            </w:tcBorders>
            <w:shd w:val="clear" w:color="auto" w:fill="auto"/>
            <w:hideMark/>
          </w:tcPr>
          <w:p w14:paraId="6882688C"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 </w:t>
            </w:r>
          </w:p>
        </w:tc>
        <w:tc>
          <w:tcPr>
            <w:tcW w:w="1559" w:type="dxa"/>
            <w:tcBorders>
              <w:top w:val="nil"/>
              <w:left w:val="nil"/>
              <w:bottom w:val="single" w:sz="4" w:space="0" w:color="auto"/>
              <w:right w:val="single" w:sz="4" w:space="0" w:color="auto"/>
            </w:tcBorders>
            <w:shd w:val="clear" w:color="auto" w:fill="auto"/>
            <w:hideMark/>
          </w:tcPr>
          <w:p w14:paraId="6DF1B306"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10</w:t>
            </w:r>
          </w:p>
        </w:tc>
        <w:tc>
          <w:tcPr>
            <w:tcW w:w="3119" w:type="dxa"/>
            <w:tcBorders>
              <w:top w:val="single" w:sz="4" w:space="0" w:color="auto"/>
              <w:left w:val="nil"/>
              <w:bottom w:val="single" w:sz="4" w:space="0" w:color="auto"/>
              <w:right w:val="single" w:sz="4" w:space="0" w:color="auto"/>
            </w:tcBorders>
          </w:tcPr>
          <w:p w14:paraId="6C6DEA28" w14:textId="77777777" w:rsidR="00BE7F05" w:rsidRPr="00BE7F05" w:rsidRDefault="00BE7F05" w:rsidP="00BE7F05">
            <w:pPr>
              <w:jc w:val="center"/>
              <w:rPr>
                <w:rFonts w:ascii="Times New Roman" w:hAnsi="Times New Roman" w:cs="Times New Roman"/>
                <w:color w:val="000000"/>
              </w:rPr>
            </w:pPr>
          </w:p>
        </w:tc>
        <w:tc>
          <w:tcPr>
            <w:tcW w:w="3969" w:type="dxa"/>
            <w:tcBorders>
              <w:top w:val="nil"/>
              <w:left w:val="single" w:sz="4" w:space="0" w:color="auto"/>
              <w:bottom w:val="single" w:sz="4" w:space="0" w:color="auto"/>
              <w:right w:val="single" w:sz="4" w:space="0" w:color="auto"/>
            </w:tcBorders>
            <w:shd w:val="clear" w:color="auto" w:fill="auto"/>
            <w:hideMark/>
          </w:tcPr>
          <w:p w14:paraId="4FBCFFD5"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 </w:t>
            </w:r>
          </w:p>
        </w:tc>
      </w:tr>
      <w:tr w:rsidR="00BE7F05" w:rsidRPr="00BE7F05" w14:paraId="3897C202" w14:textId="77777777" w:rsidTr="005D1876">
        <w:trPr>
          <w:trHeight w:val="630"/>
        </w:trPr>
        <w:tc>
          <w:tcPr>
            <w:tcW w:w="1107" w:type="dxa"/>
            <w:tcBorders>
              <w:top w:val="nil"/>
              <w:left w:val="single" w:sz="4" w:space="0" w:color="auto"/>
              <w:bottom w:val="single" w:sz="4" w:space="0" w:color="auto"/>
              <w:right w:val="single" w:sz="4" w:space="0" w:color="auto"/>
            </w:tcBorders>
            <w:shd w:val="clear" w:color="auto" w:fill="auto"/>
            <w:hideMark/>
          </w:tcPr>
          <w:p w14:paraId="07BED5AB"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5</w:t>
            </w:r>
          </w:p>
        </w:tc>
        <w:tc>
          <w:tcPr>
            <w:tcW w:w="1920" w:type="dxa"/>
            <w:tcBorders>
              <w:top w:val="nil"/>
              <w:left w:val="nil"/>
              <w:bottom w:val="single" w:sz="4" w:space="0" w:color="auto"/>
              <w:right w:val="single" w:sz="4" w:space="0" w:color="auto"/>
            </w:tcBorders>
            <w:shd w:val="clear" w:color="auto" w:fill="auto"/>
            <w:hideMark/>
          </w:tcPr>
          <w:p w14:paraId="3F17C6BB"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Stacionarni računalnik TIP5</w:t>
            </w:r>
          </w:p>
        </w:tc>
        <w:tc>
          <w:tcPr>
            <w:tcW w:w="2502" w:type="dxa"/>
            <w:tcBorders>
              <w:top w:val="nil"/>
              <w:left w:val="nil"/>
              <w:bottom w:val="single" w:sz="4" w:space="0" w:color="auto"/>
              <w:right w:val="single" w:sz="4" w:space="0" w:color="auto"/>
            </w:tcBorders>
            <w:shd w:val="clear" w:color="auto" w:fill="auto"/>
            <w:hideMark/>
          </w:tcPr>
          <w:p w14:paraId="0E2FC3F6"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 </w:t>
            </w:r>
          </w:p>
        </w:tc>
        <w:tc>
          <w:tcPr>
            <w:tcW w:w="1559" w:type="dxa"/>
            <w:tcBorders>
              <w:top w:val="nil"/>
              <w:left w:val="nil"/>
              <w:bottom w:val="single" w:sz="4" w:space="0" w:color="auto"/>
              <w:right w:val="single" w:sz="4" w:space="0" w:color="auto"/>
            </w:tcBorders>
            <w:shd w:val="clear" w:color="auto" w:fill="auto"/>
            <w:hideMark/>
          </w:tcPr>
          <w:p w14:paraId="597D678B"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10</w:t>
            </w:r>
          </w:p>
        </w:tc>
        <w:tc>
          <w:tcPr>
            <w:tcW w:w="3119" w:type="dxa"/>
            <w:tcBorders>
              <w:top w:val="single" w:sz="4" w:space="0" w:color="auto"/>
              <w:left w:val="nil"/>
              <w:bottom w:val="single" w:sz="4" w:space="0" w:color="auto"/>
              <w:right w:val="single" w:sz="4" w:space="0" w:color="auto"/>
            </w:tcBorders>
          </w:tcPr>
          <w:p w14:paraId="3AFA1BA9" w14:textId="77777777" w:rsidR="00BE7F05" w:rsidRPr="00BE7F05" w:rsidRDefault="00BE7F05" w:rsidP="00BE7F05">
            <w:pPr>
              <w:jc w:val="center"/>
              <w:rPr>
                <w:rFonts w:ascii="Times New Roman" w:hAnsi="Times New Roman" w:cs="Times New Roman"/>
                <w:color w:val="000000"/>
              </w:rPr>
            </w:pPr>
          </w:p>
        </w:tc>
        <w:tc>
          <w:tcPr>
            <w:tcW w:w="3969" w:type="dxa"/>
            <w:tcBorders>
              <w:top w:val="nil"/>
              <w:left w:val="single" w:sz="4" w:space="0" w:color="auto"/>
              <w:bottom w:val="single" w:sz="4" w:space="0" w:color="auto"/>
              <w:right w:val="single" w:sz="4" w:space="0" w:color="auto"/>
            </w:tcBorders>
            <w:shd w:val="clear" w:color="auto" w:fill="auto"/>
            <w:hideMark/>
          </w:tcPr>
          <w:p w14:paraId="2803E5E8"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 </w:t>
            </w:r>
          </w:p>
        </w:tc>
      </w:tr>
      <w:tr w:rsidR="00BE7F05" w:rsidRPr="00BE7F05" w14:paraId="3C06A66F" w14:textId="77777777" w:rsidTr="005D1876">
        <w:trPr>
          <w:gridBefore w:val="3"/>
          <w:wBefore w:w="5529" w:type="dxa"/>
          <w:trHeight w:val="630"/>
        </w:trPr>
        <w:tc>
          <w:tcPr>
            <w:tcW w:w="467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FAA091"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lastRenderedPageBreak/>
              <w:t>Skupna ponudbena vrednost za 1. nabavo (v EUR brez  DDV):</w:t>
            </w:r>
          </w:p>
          <w:p w14:paraId="19EEAC5A" w14:textId="77777777" w:rsidR="00BE7F05" w:rsidRPr="00BE7F05" w:rsidRDefault="00BE7F05" w:rsidP="00BE7F05">
            <w:pPr>
              <w:jc w:val="center"/>
              <w:rPr>
                <w:rFonts w:ascii="Times New Roman" w:hAnsi="Times New Roman" w:cs="Times New Roman"/>
                <w:color w:val="000000"/>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7456ABB8" w14:textId="77777777" w:rsidR="00BE7F05" w:rsidRPr="00BE7F05" w:rsidRDefault="00BE7F05" w:rsidP="00BE7F05">
            <w:pPr>
              <w:jc w:val="center"/>
              <w:rPr>
                <w:rFonts w:ascii="Times New Roman" w:hAnsi="Times New Roman" w:cs="Times New Roman"/>
                <w:color w:val="000000"/>
              </w:rPr>
            </w:pPr>
          </w:p>
        </w:tc>
      </w:tr>
      <w:tr w:rsidR="00BE7F05" w:rsidRPr="00BE7F05" w14:paraId="378C184D" w14:textId="77777777" w:rsidTr="005D1876">
        <w:trPr>
          <w:gridBefore w:val="3"/>
          <w:wBefore w:w="5529" w:type="dxa"/>
          <w:trHeight w:val="630"/>
        </w:trPr>
        <w:tc>
          <w:tcPr>
            <w:tcW w:w="4678" w:type="dxa"/>
            <w:gridSpan w:val="2"/>
            <w:tcBorders>
              <w:top w:val="single" w:sz="4" w:space="0" w:color="auto"/>
              <w:left w:val="single" w:sz="4" w:space="0" w:color="auto"/>
              <w:bottom w:val="single" w:sz="4" w:space="0" w:color="auto"/>
              <w:right w:val="single" w:sz="4" w:space="0" w:color="auto"/>
            </w:tcBorders>
            <w:shd w:val="clear" w:color="auto" w:fill="auto"/>
          </w:tcPr>
          <w:p w14:paraId="662BBC13" w14:textId="77777777" w:rsidR="00BE7F05" w:rsidRPr="00BE7F05" w:rsidRDefault="00BE7F05" w:rsidP="00BE7F05">
            <w:pPr>
              <w:rPr>
                <w:rFonts w:ascii="Times New Roman" w:hAnsi="Times New Roman" w:cs="Times New Roman"/>
                <w:color w:val="000000"/>
              </w:rPr>
            </w:pPr>
          </w:p>
          <w:p w14:paraId="36DB173E"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DDV </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0E178669" w14:textId="77777777" w:rsidR="00BE7F05" w:rsidRPr="00BE7F05" w:rsidRDefault="00BE7F05" w:rsidP="00BE7F05">
            <w:pPr>
              <w:jc w:val="center"/>
              <w:rPr>
                <w:rFonts w:ascii="Times New Roman" w:hAnsi="Times New Roman" w:cs="Times New Roman"/>
                <w:color w:val="000000"/>
              </w:rPr>
            </w:pPr>
          </w:p>
        </w:tc>
      </w:tr>
      <w:tr w:rsidR="00BE7F05" w:rsidRPr="00BE7F05" w14:paraId="6E67BB4E" w14:textId="77777777" w:rsidTr="005D1876">
        <w:trPr>
          <w:gridBefore w:val="3"/>
          <w:wBefore w:w="5529" w:type="dxa"/>
          <w:trHeight w:val="630"/>
        </w:trPr>
        <w:tc>
          <w:tcPr>
            <w:tcW w:w="4678" w:type="dxa"/>
            <w:gridSpan w:val="2"/>
            <w:tcBorders>
              <w:top w:val="single" w:sz="4" w:space="0" w:color="auto"/>
              <w:left w:val="single" w:sz="4" w:space="0" w:color="auto"/>
              <w:bottom w:val="single" w:sz="4" w:space="0" w:color="auto"/>
              <w:right w:val="single" w:sz="4" w:space="0" w:color="auto"/>
            </w:tcBorders>
            <w:shd w:val="clear" w:color="auto" w:fill="auto"/>
          </w:tcPr>
          <w:p w14:paraId="148D179E" w14:textId="77777777" w:rsidR="00BE7F05" w:rsidRPr="00BE7F05" w:rsidRDefault="00BE7F05" w:rsidP="00BE7F05">
            <w:pPr>
              <w:jc w:val="center"/>
              <w:rPr>
                <w:rFonts w:ascii="Times New Roman" w:hAnsi="Times New Roman" w:cs="Times New Roman"/>
                <w:color w:val="000000"/>
              </w:rPr>
            </w:pPr>
            <w:r w:rsidRPr="00BE7F05">
              <w:rPr>
                <w:rFonts w:ascii="Times New Roman" w:hAnsi="Times New Roman" w:cs="Times New Roman"/>
                <w:color w:val="000000"/>
              </w:rPr>
              <w:t>Skupna ponudbena vrednost za 1. nabavo (v EUR z  DDV):</w:t>
            </w:r>
          </w:p>
          <w:p w14:paraId="03CFD37B" w14:textId="77777777" w:rsidR="00BE7F05" w:rsidRPr="00BE7F05" w:rsidRDefault="00BE7F05" w:rsidP="00BE7F05">
            <w:pPr>
              <w:jc w:val="center"/>
              <w:rPr>
                <w:rFonts w:ascii="Times New Roman" w:hAnsi="Times New Roman" w:cs="Times New Roman"/>
                <w:color w:val="000000"/>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6F0C94F" w14:textId="77777777" w:rsidR="00BE7F05" w:rsidRPr="00BE7F05" w:rsidRDefault="00BE7F05" w:rsidP="00BE7F05">
            <w:pPr>
              <w:jc w:val="center"/>
              <w:rPr>
                <w:rFonts w:ascii="Times New Roman" w:hAnsi="Times New Roman" w:cs="Times New Roman"/>
                <w:color w:val="000000"/>
              </w:rPr>
            </w:pPr>
          </w:p>
        </w:tc>
      </w:tr>
    </w:tbl>
    <w:p w14:paraId="1C8996D9" w14:textId="77777777" w:rsidR="00BE7F05" w:rsidRPr="00BE7F05" w:rsidRDefault="00BE7F05" w:rsidP="00BE7F05">
      <w:pPr>
        <w:rPr>
          <w:rFonts w:ascii="Times New Roman" w:hAnsi="Times New Roman" w:cs="Times New Roman"/>
        </w:rPr>
      </w:pPr>
    </w:p>
    <w:p w14:paraId="656CD1E1" w14:textId="77777777" w:rsidR="00BE7F05" w:rsidRPr="00BE7F05" w:rsidRDefault="00BE7F05" w:rsidP="00BE7F05">
      <w:pPr>
        <w:rPr>
          <w:rFonts w:ascii="Times New Roman" w:hAnsi="Times New Roman" w:cs="Times New Roman"/>
          <w:b/>
          <w:bCs/>
          <w:u w:val="single"/>
        </w:rPr>
      </w:pPr>
      <w:r w:rsidRPr="00BE7F05">
        <w:rPr>
          <w:rFonts w:ascii="Times New Roman" w:hAnsi="Times New Roman" w:cs="Times New Roman"/>
          <w:i/>
          <w:iCs/>
          <w:u w:val="single"/>
        </w:rPr>
        <w:t>Pri izdelavi ponudbe OBVEZNO upoštevajte</w:t>
      </w:r>
      <w:r w:rsidRPr="00BE7F05">
        <w:rPr>
          <w:rFonts w:ascii="Times New Roman" w:hAnsi="Times New Roman" w:cs="Times New Roman"/>
          <w:u w:val="single"/>
        </w:rPr>
        <w:t xml:space="preserve"> </w:t>
      </w:r>
      <w:r w:rsidRPr="00BE7F05">
        <w:rPr>
          <w:rFonts w:ascii="Times New Roman" w:hAnsi="Times New Roman" w:cs="Times New Roman"/>
          <w:b/>
          <w:bCs/>
          <w:u w:val="single"/>
        </w:rPr>
        <w:t>tehnične specifikacije iz POGLAVJA V, razpisne dokumentacije.</w:t>
      </w:r>
    </w:p>
    <w:p w14:paraId="1ABC96C8" w14:textId="77777777" w:rsidR="00BE7F05" w:rsidRPr="00BE7F05" w:rsidRDefault="00BE7F05" w:rsidP="00BE7F05">
      <w:pPr>
        <w:rPr>
          <w:rFonts w:ascii="Times New Roman" w:hAnsi="Times New Roman" w:cs="Times New Roman"/>
          <w:b/>
          <w:bCs/>
          <w:u w:val="single"/>
        </w:rPr>
      </w:pPr>
    </w:p>
    <w:p w14:paraId="4FF13BAA" w14:textId="77777777" w:rsidR="00BE7F05" w:rsidRPr="00BE7F05" w:rsidRDefault="00BE7F05" w:rsidP="00BE7F05">
      <w:pPr>
        <w:rPr>
          <w:rFonts w:ascii="Times New Roman" w:hAnsi="Times New Roman" w:cs="Times New Roman"/>
          <w:b/>
          <w:bCs/>
        </w:rPr>
      </w:pPr>
      <w:r w:rsidRPr="00BE7F05">
        <w:rPr>
          <w:rFonts w:ascii="Times New Roman" w:hAnsi="Times New Roman" w:cs="Times New Roman"/>
          <w:b/>
          <w:bCs/>
        </w:rPr>
        <w:t xml:space="preserve">Kjer je navedena znamka vrste blaga velja »in enakovredno«. Cena vključuje vse popuste in stroške dobave. </w:t>
      </w:r>
    </w:p>
    <w:p w14:paraId="748ACDC2" w14:textId="77777777" w:rsidR="00BE7F05" w:rsidRPr="00BE7F05" w:rsidRDefault="00BE7F05" w:rsidP="00BE7F05">
      <w:pPr>
        <w:tabs>
          <w:tab w:val="left" w:pos="10490"/>
          <w:tab w:val="left" w:pos="12333"/>
          <w:tab w:val="left" w:pos="13325"/>
          <w:tab w:val="left" w:pos="14742"/>
        </w:tabs>
        <w:spacing w:after="0" w:line="240" w:lineRule="auto"/>
        <w:ind w:right="91"/>
        <w:jc w:val="both"/>
        <w:rPr>
          <w:rFonts w:ascii="Times New Roman" w:eastAsia="Times New Roman" w:hAnsi="Times New Roman" w:cs="Times New Roman"/>
          <w:lang w:eastAsia="sl-SI"/>
        </w:rPr>
      </w:pPr>
      <w:r w:rsidRPr="00BE7F05">
        <w:rPr>
          <w:rFonts w:ascii="Times New Roman" w:eastAsia="Times New Roman" w:hAnsi="Times New Roman" w:cs="Times New Roman"/>
          <w:lang w:eastAsia="sl-SI"/>
        </w:rPr>
        <w:t>Izjavljamo, da se bomo dobavo opreme zagotovili najkasneje do 01.09.2023.</w:t>
      </w:r>
    </w:p>
    <w:p w14:paraId="0C0485FD" w14:textId="77777777" w:rsidR="00BE7F05" w:rsidRPr="00BE7F05" w:rsidRDefault="00BE7F05" w:rsidP="00BE7F05">
      <w:pPr>
        <w:tabs>
          <w:tab w:val="left" w:pos="10490"/>
          <w:tab w:val="left" w:pos="12333"/>
          <w:tab w:val="left" w:pos="13325"/>
          <w:tab w:val="left" w:pos="14742"/>
        </w:tabs>
        <w:spacing w:after="0" w:line="240" w:lineRule="auto"/>
        <w:ind w:right="91"/>
        <w:jc w:val="both"/>
        <w:rPr>
          <w:rFonts w:ascii="Times New Roman" w:eastAsia="Times New Roman" w:hAnsi="Times New Roman" w:cs="Times New Roman"/>
          <w:lang w:eastAsia="sl-SI"/>
        </w:rPr>
      </w:pPr>
    </w:p>
    <w:p w14:paraId="2494EDCA" w14:textId="77777777" w:rsidR="00BE7F05" w:rsidRPr="00BE7F05" w:rsidRDefault="00BE7F05" w:rsidP="00BE7F05">
      <w:pPr>
        <w:tabs>
          <w:tab w:val="left" w:pos="6663"/>
          <w:tab w:val="left" w:pos="10490"/>
          <w:tab w:val="left" w:pos="12333"/>
          <w:tab w:val="left" w:pos="13325"/>
          <w:tab w:val="left" w:pos="14742"/>
        </w:tabs>
        <w:spacing w:after="0" w:line="240" w:lineRule="auto"/>
        <w:ind w:right="91"/>
        <w:jc w:val="both"/>
        <w:rPr>
          <w:rFonts w:ascii="Times New Roman" w:eastAsia="Times New Roman" w:hAnsi="Times New Roman" w:cs="Times New Roman"/>
          <w:lang w:eastAsia="sl-SI"/>
        </w:rPr>
      </w:pPr>
      <w:r w:rsidRPr="00BE7F05">
        <w:rPr>
          <w:rFonts w:ascii="Times New Roman" w:eastAsia="Times New Roman" w:hAnsi="Times New Roman" w:cs="Times New Roman"/>
          <w:b/>
          <w:bCs/>
          <w:lang w:eastAsia="sl-SI"/>
        </w:rPr>
        <w:t>Ponudnik predloži izpolnjen predračun, iz katerega je razvidna specifikacija ponujene opreme</w:t>
      </w:r>
      <w:r w:rsidRPr="00BE7F05">
        <w:rPr>
          <w:rFonts w:ascii="Times New Roman" w:eastAsia="Times New Roman" w:hAnsi="Times New Roman" w:cs="Times New Roman"/>
          <w:lang w:eastAsia="sl-SI"/>
        </w:rPr>
        <w:t>.</w:t>
      </w:r>
    </w:p>
    <w:p w14:paraId="00731EAD" w14:textId="77777777" w:rsidR="00BE7F05" w:rsidRPr="00BE7F05" w:rsidRDefault="00BE7F05" w:rsidP="00BE7F05">
      <w:pPr>
        <w:tabs>
          <w:tab w:val="left" w:pos="6663"/>
          <w:tab w:val="left" w:pos="10490"/>
          <w:tab w:val="left" w:pos="12333"/>
          <w:tab w:val="left" w:pos="12900"/>
          <w:tab w:val="left" w:pos="13325"/>
          <w:tab w:val="left" w:pos="14742"/>
        </w:tabs>
        <w:spacing w:after="0" w:line="240" w:lineRule="auto"/>
        <w:ind w:left="16" w:right="91"/>
        <w:jc w:val="both"/>
        <w:rPr>
          <w:rFonts w:ascii="Times New Roman" w:hAnsi="Times New Roman" w:cs="Times New Roman"/>
        </w:rPr>
      </w:pPr>
      <w:r w:rsidRPr="00BE7F05">
        <w:rPr>
          <w:rFonts w:ascii="Times New Roman" w:hAnsi="Times New Roman" w:cs="Times New Roman"/>
        </w:rPr>
        <w:t>Ponudnik ves čas trajanja predmetnega naročila zagotavlja</w:t>
      </w:r>
      <w:r w:rsidRPr="00BE7F05">
        <w:rPr>
          <w:rFonts w:ascii="Times New Roman" w:hAnsi="Times New Roman" w:cs="Times New Roman"/>
          <w:b/>
        </w:rPr>
        <w:t xml:space="preserve"> </w:t>
      </w:r>
      <w:r w:rsidRPr="00BE7F05">
        <w:rPr>
          <w:rFonts w:ascii="Times New Roman" w:hAnsi="Times New Roman" w:cs="Times New Roman"/>
        </w:rPr>
        <w:t>_____ % popusta na cene iz njegovega splošnega cenika (vsakokrat veljavni splošni cenik mora biti javno objavljen).</w:t>
      </w:r>
    </w:p>
    <w:p w14:paraId="5B6C807A" w14:textId="77777777" w:rsidR="00BE7F05" w:rsidRPr="00BE7F05" w:rsidRDefault="00BE7F05" w:rsidP="00BE7F05">
      <w:pPr>
        <w:rPr>
          <w:rFonts w:ascii="Times New Roman" w:hAnsi="Times New Roman" w:cs="Times New Roman"/>
          <w:b/>
          <w:bCs/>
          <w:u w:val="single"/>
        </w:rPr>
      </w:pPr>
    </w:p>
    <w:p w14:paraId="6C89B9E9" w14:textId="77777777" w:rsidR="00BE7F05" w:rsidRPr="00BE7F05" w:rsidRDefault="00BE7F05" w:rsidP="00BE7F05">
      <w:pPr>
        <w:tabs>
          <w:tab w:val="left" w:pos="14742"/>
        </w:tabs>
        <w:spacing w:after="0" w:line="240" w:lineRule="auto"/>
        <w:ind w:right="91"/>
        <w:jc w:val="both"/>
        <w:rPr>
          <w:rFonts w:ascii="Times New Roman" w:eastAsia="Times New Roman" w:hAnsi="Times New Roman" w:cs="Times New Roman"/>
          <w:lang w:eastAsia="sl-SI"/>
        </w:rPr>
      </w:pPr>
      <w:r w:rsidRPr="00BE7F05">
        <w:rPr>
          <w:rFonts w:ascii="Times New Roman" w:eastAsia="Times New Roman" w:hAnsi="Times New Roman" w:cs="Times New Roman"/>
          <w:lang w:eastAsia="sl-SI"/>
        </w:rPr>
        <w:t>Ponudba velja do: ________________</w:t>
      </w:r>
    </w:p>
    <w:p w14:paraId="7AAE1308" w14:textId="77777777" w:rsidR="00BE7F05" w:rsidRPr="00BE7F05" w:rsidRDefault="00BE7F05" w:rsidP="00BE7F05">
      <w:pPr>
        <w:tabs>
          <w:tab w:val="left" w:pos="14742"/>
        </w:tabs>
        <w:spacing w:after="0" w:line="240" w:lineRule="auto"/>
        <w:ind w:right="91"/>
        <w:jc w:val="both"/>
        <w:rPr>
          <w:rFonts w:ascii="Times New Roman" w:eastAsia="Times New Roman" w:hAnsi="Times New Roman" w:cs="Times New Roman"/>
          <w:lang w:eastAsia="sl-SI"/>
        </w:rPr>
      </w:pPr>
    </w:p>
    <w:p w14:paraId="66041656" w14:textId="77777777" w:rsidR="007809D4" w:rsidRPr="00267E9C" w:rsidRDefault="007809D4" w:rsidP="007809D4">
      <w:pPr>
        <w:tabs>
          <w:tab w:val="left" w:pos="4395"/>
        </w:tabs>
        <w:spacing w:after="0" w:line="240" w:lineRule="auto"/>
        <w:ind w:left="708" w:firstLine="708"/>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45D9C38C" w14:textId="77777777" w:rsidR="007809D4" w:rsidRPr="00267E9C" w:rsidRDefault="007809D4" w:rsidP="007809D4">
      <w:pPr>
        <w:tabs>
          <w:tab w:val="left" w:pos="4395"/>
        </w:tabs>
        <w:spacing w:after="0" w:line="240" w:lineRule="auto"/>
        <w:ind w:left="708" w:firstLine="708"/>
        <w:jc w:val="both"/>
        <w:rPr>
          <w:rFonts w:ascii="Times New Roman" w:eastAsia="Times New Roman" w:hAnsi="Times New Roman" w:cs="Times New Roman"/>
          <w:lang w:eastAsia="sl-SI"/>
        </w:rPr>
      </w:pPr>
    </w:p>
    <w:p w14:paraId="4E2FB7B0" w14:textId="77777777" w:rsidR="007809D4" w:rsidRPr="00267E9C" w:rsidRDefault="007809D4" w:rsidP="007809D4">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ab/>
        <w:t>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p>
    <w:p w14:paraId="1C08EBEB" w14:textId="77777777" w:rsidR="009A2293" w:rsidRDefault="009A2293" w:rsidP="00267E9C">
      <w:pPr>
        <w:tabs>
          <w:tab w:val="left" w:pos="1560"/>
          <w:tab w:val="right" w:pos="2556"/>
          <w:tab w:val="right" w:pos="5609"/>
        </w:tabs>
        <w:suppressAutoHyphens/>
        <w:spacing w:after="0" w:line="240" w:lineRule="auto"/>
        <w:ind w:right="6"/>
        <w:jc w:val="both"/>
        <w:textAlignment w:val="baseline"/>
        <w:rPr>
          <w:rFonts w:ascii="Times New Roman" w:eastAsia="Times New Roman" w:hAnsi="Times New Roman" w:cs="Times New Roman"/>
          <w:b/>
          <w:bCs/>
          <w:kern w:val="3"/>
          <w:sz w:val="23"/>
          <w:szCs w:val="23"/>
          <w:lang w:eastAsia="zh-CN"/>
        </w:rPr>
      </w:pPr>
    </w:p>
    <w:p w14:paraId="06973296" w14:textId="77777777" w:rsidR="009A2293" w:rsidRDefault="009A2293" w:rsidP="00267E9C">
      <w:pPr>
        <w:tabs>
          <w:tab w:val="left" w:pos="1560"/>
          <w:tab w:val="right" w:pos="2556"/>
          <w:tab w:val="right" w:pos="5609"/>
        </w:tabs>
        <w:suppressAutoHyphens/>
        <w:spacing w:after="0" w:line="240" w:lineRule="auto"/>
        <w:ind w:right="6"/>
        <w:jc w:val="both"/>
        <w:textAlignment w:val="baseline"/>
        <w:rPr>
          <w:rFonts w:ascii="Times New Roman" w:eastAsia="Times New Roman" w:hAnsi="Times New Roman" w:cs="Times New Roman"/>
          <w:b/>
          <w:bCs/>
          <w:kern w:val="3"/>
          <w:sz w:val="23"/>
          <w:szCs w:val="23"/>
          <w:lang w:eastAsia="zh-CN"/>
        </w:rPr>
      </w:pPr>
    </w:p>
    <w:p w14:paraId="622283E1" w14:textId="77777777" w:rsidR="009A2293" w:rsidRDefault="009A2293" w:rsidP="00267E9C">
      <w:pPr>
        <w:tabs>
          <w:tab w:val="left" w:pos="1560"/>
          <w:tab w:val="right" w:pos="2556"/>
          <w:tab w:val="right" w:pos="5609"/>
        </w:tabs>
        <w:suppressAutoHyphens/>
        <w:spacing w:after="0" w:line="240" w:lineRule="auto"/>
        <w:ind w:right="6"/>
        <w:jc w:val="both"/>
        <w:textAlignment w:val="baseline"/>
        <w:rPr>
          <w:rFonts w:ascii="Times New Roman" w:eastAsia="Times New Roman" w:hAnsi="Times New Roman" w:cs="Times New Roman"/>
          <w:b/>
          <w:bCs/>
          <w:kern w:val="3"/>
          <w:sz w:val="23"/>
          <w:szCs w:val="23"/>
          <w:lang w:eastAsia="zh-CN"/>
        </w:rPr>
      </w:pPr>
    </w:p>
    <w:p w14:paraId="2C4EE5D0" w14:textId="77777777" w:rsidR="009A2293" w:rsidRPr="00267E9C" w:rsidRDefault="009A2293" w:rsidP="00267E9C">
      <w:pPr>
        <w:tabs>
          <w:tab w:val="left" w:pos="1560"/>
          <w:tab w:val="right" w:pos="2556"/>
          <w:tab w:val="right" w:pos="5609"/>
        </w:tabs>
        <w:suppressAutoHyphens/>
        <w:spacing w:after="0" w:line="240" w:lineRule="auto"/>
        <w:ind w:right="6"/>
        <w:jc w:val="both"/>
        <w:textAlignment w:val="baseline"/>
        <w:rPr>
          <w:rFonts w:ascii="Times New Roman" w:eastAsia="Times New Roman" w:hAnsi="Times New Roman" w:cs="Times New Roman"/>
          <w:b/>
          <w:bCs/>
          <w:kern w:val="3"/>
          <w:sz w:val="23"/>
          <w:szCs w:val="23"/>
          <w:lang w:eastAsia="zh-CN"/>
        </w:rPr>
      </w:pPr>
    </w:p>
    <w:tbl>
      <w:tblPr>
        <w:tblW w:w="14029" w:type="dxa"/>
        <w:tblCellMar>
          <w:left w:w="70" w:type="dxa"/>
          <w:right w:w="70" w:type="dxa"/>
        </w:tblCellMar>
        <w:tblLook w:val="04A0" w:firstRow="1" w:lastRow="0" w:firstColumn="1" w:lastColumn="0" w:noHBand="0" w:noVBand="1"/>
      </w:tblPr>
      <w:tblGrid>
        <w:gridCol w:w="960"/>
        <w:gridCol w:w="1920"/>
        <w:gridCol w:w="2927"/>
        <w:gridCol w:w="1843"/>
        <w:gridCol w:w="3118"/>
        <w:gridCol w:w="3261"/>
      </w:tblGrid>
      <w:tr w:rsidR="002A43FC" w:rsidRPr="00D3464C" w14:paraId="34874B95" w14:textId="77777777" w:rsidTr="009152DB">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D19E869" w14:textId="77777777" w:rsidR="002A43FC" w:rsidRPr="00D3464C" w:rsidRDefault="002A43FC" w:rsidP="005D1876">
            <w:pPr>
              <w:jc w:val="center"/>
              <w:rPr>
                <w:rFonts w:ascii="Times New Roman" w:hAnsi="Times New Roman" w:cs="Times New Roman"/>
                <w:color w:val="000000"/>
              </w:rPr>
            </w:pPr>
            <w:proofErr w:type="spellStart"/>
            <w:r w:rsidRPr="00D3464C">
              <w:rPr>
                <w:rFonts w:ascii="Times New Roman" w:hAnsi="Times New Roman" w:cs="Times New Roman"/>
                <w:color w:val="000000"/>
              </w:rPr>
              <w:t>Zap</w:t>
            </w:r>
            <w:proofErr w:type="spellEnd"/>
            <w:r w:rsidRPr="00D3464C">
              <w:rPr>
                <w:rFonts w:ascii="Times New Roman" w:hAnsi="Times New Roman" w:cs="Times New Roman"/>
                <w:color w:val="000000"/>
              </w:rPr>
              <w:t>. Št</w:t>
            </w:r>
          </w:p>
        </w:tc>
        <w:tc>
          <w:tcPr>
            <w:tcW w:w="1920" w:type="dxa"/>
            <w:tcBorders>
              <w:top w:val="single" w:sz="4" w:space="0" w:color="auto"/>
              <w:left w:val="nil"/>
              <w:bottom w:val="single" w:sz="4" w:space="0" w:color="auto"/>
              <w:right w:val="single" w:sz="4" w:space="0" w:color="auto"/>
            </w:tcBorders>
            <w:shd w:val="clear" w:color="auto" w:fill="auto"/>
            <w:hideMark/>
          </w:tcPr>
          <w:p w14:paraId="45F5FDFA" w14:textId="77777777"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Predmet naročila</w:t>
            </w:r>
          </w:p>
        </w:tc>
        <w:tc>
          <w:tcPr>
            <w:tcW w:w="2927" w:type="dxa"/>
            <w:tcBorders>
              <w:top w:val="single" w:sz="4" w:space="0" w:color="auto"/>
              <w:left w:val="nil"/>
              <w:bottom w:val="single" w:sz="4" w:space="0" w:color="auto"/>
              <w:right w:val="single" w:sz="4" w:space="0" w:color="auto"/>
            </w:tcBorders>
            <w:shd w:val="clear" w:color="auto" w:fill="auto"/>
            <w:hideMark/>
          </w:tcPr>
          <w:p w14:paraId="091D4700" w14:textId="77777777"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Ponujeno blago</w:t>
            </w:r>
          </w:p>
          <w:p w14:paraId="4339830C" w14:textId="77777777" w:rsidR="002A43FC" w:rsidRPr="00D3464C" w:rsidRDefault="002A43FC" w:rsidP="005D1876">
            <w:pPr>
              <w:jc w:val="center"/>
              <w:rPr>
                <w:rFonts w:ascii="Times New Roman" w:hAnsi="Times New Roman" w:cs="Times New Roman"/>
                <w:b/>
                <w:bCs/>
                <w:color w:val="000000"/>
                <w:u w:val="single"/>
              </w:rPr>
            </w:pPr>
            <w:r w:rsidRPr="00D3464C">
              <w:rPr>
                <w:rFonts w:ascii="Times New Roman" w:hAnsi="Times New Roman" w:cs="Times New Roman"/>
                <w:b/>
                <w:bCs/>
                <w:color w:val="000000"/>
                <w:u w:val="single"/>
              </w:rPr>
              <w:t>(navedite proizvajalca in tip)</w:t>
            </w:r>
          </w:p>
        </w:tc>
        <w:tc>
          <w:tcPr>
            <w:tcW w:w="1843" w:type="dxa"/>
            <w:tcBorders>
              <w:top w:val="single" w:sz="4" w:space="0" w:color="auto"/>
              <w:left w:val="nil"/>
              <w:bottom w:val="single" w:sz="4" w:space="0" w:color="auto"/>
              <w:right w:val="single" w:sz="4" w:space="0" w:color="auto"/>
            </w:tcBorders>
            <w:shd w:val="clear" w:color="auto" w:fill="FFFFFF" w:themeFill="background1"/>
            <w:hideMark/>
          </w:tcPr>
          <w:p w14:paraId="162627FF" w14:textId="77777777"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Ocenjena količina v 4 letih</w:t>
            </w:r>
          </w:p>
        </w:tc>
        <w:tc>
          <w:tcPr>
            <w:tcW w:w="3118" w:type="dxa"/>
            <w:tcBorders>
              <w:top w:val="single" w:sz="4" w:space="0" w:color="auto"/>
              <w:left w:val="nil"/>
              <w:bottom w:val="single" w:sz="4" w:space="0" w:color="auto"/>
              <w:right w:val="single" w:sz="4" w:space="0" w:color="auto"/>
            </w:tcBorders>
          </w:tcPr>
          <w:p w14:paraId="50D9205A" w14:textId="77777777"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Cena na enoto v EUR brez DDV</w:t>
            </w:r>
          </w:p>
        </w:tc>
        <w:tc>
          <w:tcPr>
            <w:tcW w:w="3261" w:type="dxa"/>
            <w:tcBorders>
              <w:top w:val="single" w:sz="4" w:space="0" w:color="auto"/>
              <w:left w:val="single" w:sz="4" w:space="0" w:color="auto"/>
              <w:bottom w:val="single" w:sz="4" w:space="0" w:color="auto"/>
              <w:right w:val="single" w:sz="4" w:space="0" w:color="auto"/>
            </w:tcBorders>
          </w:tcPr>
          <w:p w14:paraId="03C1953F" w14:textId="77777777"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Cena za ocenjeno količino v EUR brez DDV</w:t>
            </w:r>
          </w:p>
        </w:tc>
      </w:tr>
      <w:tr w:rsidR="002A43FC" w:rsidRPr="00D3464C" w14:paraId="2ED3E07E" w14:textId="77777777" w:rsidTr="009152DB">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56B67B9" w14:textId="77777777"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1</w:t>
            </w:r>
          </w:p>
        </w:tc>
        <w:tc>
          <w:tcPr>
            <w:tcW w:w="1920" w:type="dxa"/>
            <w:tcBorders>
              <w:top w:val="nil"/>
              <w:left w:val="nil"/>
              <w:bottom w:val="single" w:sz="4" w:space="0" w:color="auto"/>
              <w:right w:val="single" w:sz="4" w:space="0" w:color="auto"/>
            </w:tcBorders>
            <w:shd w:val="clear" w:color="auto" w:fill="auto"/>
            <w:hideMark/>
          </w:tcPr>
          <w:p w14:paraId="447700D2" w14:textId="77777777"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Prenosni računalnik TIP1</w:t>
            </w:r>
          </w:p>
        </w:tc>
        <w:tc>
          <w:tcPr>
            <w:tcW w:w="2927" w:type="dxa"/>
            <w:tcBorders>
              <w:top w:val="nil"/>
              <w:left w:val="nil"/>
              <w:bottom w:val="single" w:sz="4" w:space="0" w:color="auto"/>
              <w:right w:val="single" w:sz="4" w:space="0" w:color="auto"/>
            </w:tcBorders>
            <w:shd w:val="clear" w:color="auto" w:fill="auto"/>
            <w:hideMark/>
          </w:tcPr>
          <w:p w14:paraId="24673F40" w14:textId="77777777"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FFFFFF" w:themeFill="background1"/>
            <w:hideMark/>
          </w:tcPr>
          <w:p w14:paraId="10E52957" w14:textId="63D375E1"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 </w:t>
            </w:r>
            <w:r w:rsidR="009152DB">
              <w:rPr>
                <w:rFonts w:ascii="Times New Roman" w:hAnsi="Times New Roman" w:cs="Times New Roman"/>
                <w:color w:val="000000"/>
              </w:rPr>
              <w:t>8</w:t>
            </w:r>
          </w:p>
        </w:tc>
        <w:tc>
          <w:tcPr>
            <w:tcW w:w="3118" w:type="dxa"/>
            <w:tcBorders>
              <w:top w:val="single" w:sz="4" w:space="0" w:color="auto"/>
              <w:left w:val="nil"/>
              <w:bottom w:val="single" w:sz="4" w:space="0" w:color="auto"/>
              <w:right w:val="single" w:sz="4" w:space="0" w:color="auto"/>
            </w:tcBorders>
          </w:tcPr>
          <w:p w14:paraId="426FAB26" w14:textId="77777777" w:rsidR="002A43FC" w:rsidRPr="00D3464C" w:rsidRDefault="002A43FC" w:rsidP="005D1876">
            <w:pPr>
              <w:jc w:val="center"/>
              <w:rPr>
                <w:rFonts w:ascii="Times New Roman" w:hAnsi="Times New Roman" w:cs="Times New Roman"/>
                <w:color w:val="000000"/>
              </w:rPr>
            </w:pPr>
          </w:p>
        </w:tc>
        <w:tc>
          <w:tcPr>
            <w:tcW w:w="3261" w:type="dxa"/>
            <w:tcBorders>
              <w:top w:val="nil"/>
              <w:left w:val="single" w:sz="4" w:space="0" w:color="auto"/>
              <w:bottom w:val="single" w:sz="4" w:space="0" w:color="auto"/>
              <w:right w:val="single" w:sz="4" w:space="0" w:color="auto"/>
            </w:tcBorders>
          </w:tcPr>
          <w:p w14:paraId="60175D21" w14:textId="77777777" w:rsidR="002A43FC" w:rsidRPr="00D3464C" w:rsidRDefault="002A43FC" w:rsidP="005D1876">
            <w:pPr>
              <w:jc w:val="center"/>
              <w:rPr>
                <w:rFonts w:ascii="Times New Roman" w:hAnsi="Times New Roman" w:cs="Times New Roman"/>
                <w:color w:val="000000"/>
              </w:rPr>
            </w:pPr>
          </w:p>
          <w:p w14:paraId="7B5CB68B" w14:textId="77777777" w:rsidR="002A43FC" w:rsidRPr="00D3464C" w:rsidRDefault="002A43FC" w:rsidP="005D1876">
            <w:pPr>
              <w:jc w:val="center"/>
              <w:rPr>
                <w:rFonts w:ascii="Times New Roman" w:hAnsi="Times New Roman" w:cs="Times New Roman"/>
                <w:color w:val="000000"/>
              </w:rPr>
            </w:pPr>
          </w:p>
        </w:tc>
      </w:tr>
      <w:tr w:rsidR="002A43FC" w:rsidRPr="00D3464C" w14:paraId="159102EB" w14:textId="77777777" w:rsidTr="009152DB">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11580E21" w14:textId="77777777"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2</w:t>
            </w:r>
          </w:p>
        </w:tc>
        <w:tc>
          <w:tcPr>
            <w:tcW w:w="1920" w:type="dxa"/>
            <w:tcBorders>
              <w:top w:val="nil"/>
              <w:left w:val="nil"/>
              <w:bottom w:val="single" w:sz="4" w:space="0" w:color="auto"/>
              <w:right w:val="single" w:sz="4" w:space="0" w:color="auto"/>
            </w:tcBorders>
            <w:shd w:val="clear" w:color="auto" w:fill="auto"/>
            <w:hideMark/>
          </w:tcPr>
          <w:p w14:paraId="7A22BEFC" w14:textId="77777777"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 xml:space="preserve">Stacionarni računalnik TIP2 </w:t>
            </w:r>
          </w:p>
        </w:tc>
        <w:tc>
          <w:tcPr>
            <w:tcW w:w="2927" w:type="dxa"/>
            <w:tcBorders>
              <w:top w:val="nil"/>
              <w:left w:val="nil"/>
              <w:bottom w:val="single" w:sz="4" w:space="0" w:color="auto"/>
              <w:right w:val="single" w:sz="4" w:space="0" w:color="auto"/>
            </w:tcBorders>
            <w:shd w:val="clear" w:color="auto" w:fill="auto"/>
            <w:hideMark/>
          </w:tcPr>
          <w:p w14:paraId="2205AFD3" w14:textId="77777777"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FFFFFF" w:themeFill="background1"/>
            <w:hideMark/>
          </w:tcPr>
          <w:p w14:paraId="0D6A7654" w14:textId="79CCC1BF"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 </w:t>
            </w:r>
            <w:r w:rsidR="009152DB">
              <w:rPr>
                <w:rFonts w:ascii="Times New Roman" w:hAnsi="Times New Roman" w:cs="Times New Roman"/>
                <w:color w:val="000000"/>
              </w:rPr>
              <w:t>100</w:t>
            </w:r>
          </w:p>
        </w:tc>
        <w:tc>
          <w:tcPr>
            <w:tcW w:w="3118" w:type="dxa"/>
            <w:tcBorders>
              <w:top w:val="single" w:sz="4" w:space="0" w:color="auto"/>
              <w:left w:val="nil"/>
              <w:bottom w:val="single" w:sz="4" w:space="0" w:color="auto"/>
              <w:right w:val="single" w:sz="4" w:space="0" w:color="auto"/>
            </w:tcBorders>
          </w:tcPr>
          <w:p w14:paraId="484A3015" w14:textId="77777777" w:rsidR="002A43FC" w:rsidRPr="00D3464C" w:rsidRDefault="002A43FC" w:rsidP="005D1876">
            <w:pPr>
              <w:jc w:val="center"/>
              <w:rPr>
                <w:rFonts w:ascii="Times New Roman" w:hAnsi="Times New Roman" w:cs="Times New Roman"/>
                <w:color w:val="000000"/>
              </w:rPr>
            </w:pPr>
          </w:p>
        </w:tc>
        <w:tc>
          <w:tcPr>
            <w:tcW w:w="3261" w:type="dxa"/>
            <w:tcBorders>
              <w:top w:val="nil"/>
              <w:left w:val="single" w:sz="4" w:space="0" w:color="auto"/>
              <w:bottom w:val="single" w:sz="4" w:space="0" w:color="auto"/>
              <w:right w:val="single" w:sz="4" w:space="0" w:color="auto"/>
            </w:tcBorders>
          </w:tcPr>
          <w:p w14:paraId="29CB257F" w14:textId="77777777" w:rsidR="002A43FC" w:rsidRPr="00D3464C" w:rsidRDefault="002A43FC" w:rsidP="005D1876">
            <w:pPr>
              <w:jc w:val="center"/>
              <w:rPr>
                <w:rFonts w:ascii="Times New Roman" w:hAnsi="Times New Roman" w:cs="Times New Roman"/>
                <w:color w:val="000000"/>
              </w:rPr>
            </w:pPr>
          </w:p>
          <w:p w14:paraId="716A4975" w14:textId="77777777" w:rsidR="002A43FC" w:rsidRPr="00D3464C" w:rsidRDefault="002A43FC" w:rsidP="005D1876">
            <w:pPr>
              <w:jc w:val="center"/>
              <w:rPr>
                <w:rFonts w:ascii="Times New Roman" w:hAnsi="Times New Roman" w:cs="Times New Roman"/>
                <w:color w:val="000000"/>
              </w:rPr>
            </w:pPr>
          </w:p>
        </w:tc>
      </w:tr>
      <w:tr w:rsidR="002A43FC" w:rsidRPr="00D3464C" w14:paraId="29825454" w14:textId="77777777" w:rsidTr="009152DB">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7729BD1F" w14:textId="77777777"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3</w:t>
            </w:r>
          </w:p>
        </w:tc>
        <w:tc>
          <w:tcPr>
            <w:tcW w:w="1920" w:type="dxa"/>
            <w:tcBorders>
              <w:top w:val="nil"/>
              <w:left w:val="nil"/>
              <w:bottom w:val="single" w:sz="4" w:space="0" w:color="auto"/>
              <w:right w:val="single" w:sz="4" w:space="0" w:color="auto"/>
            </w:tcBorders>
            <w:shd w:val="clear" w:color="auto" w:fill="auto"/>
            <w:hideMark/>
          </w:tcPr>
          <w:p w14:paraId="1749409B" w14:textId="77777777"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Prenosni računalnik TIP3</w:t>
            </w:r>
          </w:p>
        </w:tc>
        <w:tc>
          <w:tcPr>
            <w:tcW w:w="2927" w:type="dxa"/>
            <w:tcBorders>
              <w:top w:val="nil"/>
              <w:left w:val="nil"/>
              <w:bottom w:val="single" w:sz="4" w:space="0" w:color="auto"/>
              <w:right w:val="single" w:sz="4" w:space="0" w:color="auto"/>
            </w:tcBorders>
            <w:shd w:val="clear" w:color="auto" w:fill="auto"/>
            <w:hideMark/>
          </w:tcPr>
          <w:p w14:paraId="704034FA" w14:textId="77777777"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FFFFFF" w:themeFill="background1"/>
            <w:hideMark/>
          </w:tcPr>
          <w:p w14:paraId="4A649A58" w14:textId="3F31A523"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 </w:t>
            </w:r>
            <w:r w:rsidR="009152DB">
              <w:rPr>
                <w:rFonts w:ascii="Times New Roman" w:hAnsi="Times New Roman" w:cs="Times New Roman"/>
                <w:color w:val="000000"/>
              </w:rPr>
              <w:t>8</w:t>
            </w:r>
          </w:p>
        </w:tc>
        <w:tc>
          <w:tcPr>
            <w:tcW w:w="3118" w:type="dxa"/>
            <w:tcBorders>
              <w:top w:val="single" w:sz="4" w:space="0" w:color="auto"/>
              <w:left w:val="nil"/>
              <w:bottom w:val="single" w:sz="4" w:space="0" w:color="auto"/>
              <w:right w:val="single" w:sz="4" w:space="0" w:color="auto"/>
            </w:tcBorders>
          </w:tcPr>
          <w:p w14:paraId="1081FBBC" w14:textId="77777777" w:rsidR="002A43FC" w:rsidRPr="00D3464C" w:rsidRDefault="002A43FC" w:rsidP="005D1876">
            <w:pPr>
              <w:jc w:val="center"/>
              <w:rPr>
                <w:rFonts w:ascii="Times New Roman" w:hAnsi="Times New Roman" w:cs="Times New Roman"/>
                <w:color w:val="000000"/>
              </w:rPr>
            </w:pPr>
          </w:p>
        </w:tc>
        <w:tc>
          <w:tcPr>
            <w:tcW w:w="3261" w:type="dxa"/>
            <w:tcBorders>
              <w:top w:val="nil"/>
              <w:left w:val="single" w:sz="4" w:space="0" w:color="auto"/>
              <w:bottom w:val="single" w:sz="4" w:space="0" w:color="auto"/>
              <w:right w:val="single" w:sz="4" w:space="0" w:color="auto"/>
            </w:tcBorders>
          </w:tcPr>
          <w:p w14:paraId="3EF5AB83" w14:textId="77777777" w:rsidR="002A43FC" w:rsidRPr="00D3464C" w:rsidRDefault="002A43FC" w:rsidP="005D1876">
            <w:pPr>
              <w:jc w:val="center"/>
              <w:rPr>
                <w:rFonts w:ascii="Times New Roman" w:hAnsi="Times New Roman" w:cs="Times New Roman"/>
                <w:color w:val="000000"/>
              </w:rPr>
            </w:pPr>
          </w:p>
          <w:p w14:paraId="71C18E70" w14:textId="77777777" w:rsidR="002A43FC" w:rsidRPr="00D3464C" w:rsidRDefault="002A43FC" w:rsidP="005D1876">
            <w:pPr>
              <w:jc w:val="center"/>
              <w:rPr>
                <w:rFonts w:ascii="Times New Roman" w:hAnsi="Times New Roman" w:cs="Times New Roman"/>
                <w:color w:val="000000"/>
              </w:rPr>
            </w:pPr>
          </w:p>
        </w:tc>
      </w:tr>
      <w:tr w:rsidR="002A43FC" w:rsidRPr="00D3464C" w14:paraId="26FE3570" w14:textId="77777777" w:rsidTr="009152DB">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07E9D4E3" w14:textId="77777777"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4</w:t>
            </w:r>
          </w:p>
        </w:tc>
        <w:tc>
          <w:tcPr>
            <w:tcW w:w="1920" w:type="dxa"/>
            <w:tcBorders>
              <w:top w:val="nil"/>
              <w:left w:val="nil"/>
              <w:bottom w:val="single" w:sz="4" w:space="0" w:color="auto"/>
              <w:right w:val="single" w:sz="4" w:space="0" w:color="auto"/>
            </w:tcBorders>
            <w:shd w:val="clear" w:color="auto" w:fill="auto"/>
            <w:hideMark/>
          </w:tcPr>
          <w:p w14:paraId="3098CF0C" w14:textId="77777777"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Stacionarni računalnik TIP4</w:t>
            </w:r>
          </w:p>
        </w:tc>
        <w:tc>
          <w:tcPr>
            <w:tcW w:w="2927" w:type="dxa"/>
            <w:tcBorders>
              <w:top w:val="nil"/>
              <w:left w:val="nil"/>
              <w:bottom w:val="single" w:sz="4" w:space="0" w:color="auto"/>
              <w:right w:val="single" w:sz="4" w:space="0" w:color="auto"/>
            </w:tcBorders>
            <w:shd w:val="clear" w:color="auto" w:fill="auto"/>
            <w:hideMark/>
          </w:tcPr>
          <w:p w14:paraId="714BDD3E" w14:textId="77777777"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FFFFFF" w:themeFill="background1"/>
            <w:hideMark/>
          </w:tcPr>
          <w:p w14:paraId="18A41304" w14:textId="783C7084"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 </w:t>
            </w:r>
            <w:r w:rsidR="007809D4">
              <w:rPr>
                <w:rFonts w:ascii="Times New Roman" w:hAnsi="Times New Roman" w:cs="Times New Roman"/>
                <w:color w:val="000000"/>
              </w:rPr>
              <w:t>40</w:t>
            </w:r>
          </w:p>
        </w:tc>
        <w:tc>
          <w:tcPr>
            <w:tcW w:w="3118" w:type="dxa"/>
            <w:tcBorders>
              <w:top w:val="single" w:sz="4" w:space="0" w:color="auto"/>
              <w:left w:val="nil"/>
              <w:bottom w:val="single" w:sz="4" w:space="0" w:color="auto"/>
              <w:right w:val="single" w:sz="4" w:space="0" w:color="auto"/>
            </w:tcBorders>
          </w:tcPr>
          <w:p w14:paraId="697A3C8B" w14:textId="77777777" w:rsidR="002A43FC" w:rsidRPr="00D3464C" w:rsidRDefault="002A43FC" w:rsidP="005D1876">
            <w:pPr>
              <w:jc w:val="center"/>
              <w:rPr>
                <w:rFonts w:ascii="Times New Roman" w:hAnsi="Times New Roman" w:cs="Times New Roman"/>
                <w:color w:val="000000"/>
              </w:rPr>
            </w:pPr>
          </w:p>
        </w:tc>
        <w:tc>
          <w:tcPr>
            <w:tcW w:w="3261" w:type="dxa"/>
            <w:tcBorders>
              <w:top w:val="nil"/>
              <w:left w:val="single" w:sz="4" w:space="0" w:color="auto"/>
              <w:bottom w:val="single" w:sz="4" w:space="0" w:color="auto"/>
              <w:right w:val="single" w:sz="4" w:space="0" w:color="auto"/>
            </w:tcBorders>
          </w:tcPr>
          <w:p w14:paraId="4D519A2B" w14:textId="77777777" w:rsidR="002A43FC" w:rsidRPr="00D3464C" w:rsidRDefault="002A43FC" w:rsidP="005D1876">
            <w:pPr>
              <w:jc w:val="center"/>
              <w:rPr>
                <w:rFonts w:ascii="Times New Roman" w:hAnsi="Times New Roman" w:cs="Times New Roman"/>
                <w:color w:val="000000"/>
              </w:rPr>
            </w:pPr>
          </w:p>
          <w:p w14:paraId="4E943691" w14:textId="77777777" w:rsidR="002A43FC" w:rsidRPr="00D3464C" w:rsidRDefault="002A43FC" w:rsidP="005D1876">
            <w:pPr>
              <w:jc w:val="center"/>
              <w:rPr>
                <w:rFonts w:ascii="Times New Roman" w:hAnsi="Times New Roman" w:cs="Times New Roman"/>
                <w:color w:val="000000"/>
              </w:rPr>
            </w:pPr>
          </w:p>
        </w:tc>
      </w:tr>
      <w:tr w:rsidR="002A43FC" w:rsidRPr="00D3464C" w14:paraId="7C204ADE" w14:textId="77777777" w:rsidTr="009152DB">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0154DE96" w14:textId="77777777"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5</w:t>
            </w:r>
          </w:p>
        </w:tc>
        <w:tc>
          <w:tcPr>
            <w:tcW w:w="1920" w:type="dxa"/>
            <w:tcBorders>
              <w:top w:val="nil"/>
              <w:left w:val="nil"/>
              <w:bottom w:val="single" w:sz="4" w:space="0" w:color="auto"/>
              <w:right w:val="single" w:sz="4" w:space="0" w:color="auto"/>
            </w:tcBorders>
            <w:shd w:val="clear" w:color="auto" w:fill="auto"/>
            <w:hideMark/>
          </w:tcPr>
          <w:p w14:paraId="2FEBCC40" w14:textId="77777777"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Stacionarni računalnik TIP5</w:t>
            </w:r>
          </w:p>
        </w:tc>
        <w:tc>
          <w:tcPr>
            <w:tcW w:w="2927" w:type="dxa"/>
            <w:tcBorders>
              <w:top w:val="nil"/>
              <w:left w:val="nil"/>
              <w:bottom w:val="single" w:sz="4" w:space="0" w:color="auto"/>
              <w:right w:val="single" w:sz="4" w:space="0" w:color="auto"/>
            </w:tcBorders>
            <w:shd w:val="clear" w:color="auto" w:fill="auto"/>
            <w:hideMark/>
          </w:tcPr>
          <w:p w14:paraId="04079017" w14:textId="77777777"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FFFFFF" w:themeFill="background1"/>
            <w:hideMark/>
          </w:tcPr>
          <w:p w14:paraId="06CF16B6" w14:textId="68F7D1E6"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 </w:t>
            </w:r>
            <w:r w:rsidR="007809D4">
              <w:rPr>
                <w:rFonts w:ascii="Times New Roman" w:hAnsi="Times New Roman" w:cs="Times New Roman"/>
                <w:color w:val="000000"/>
              </w:rPr>
              <w:t>40</w:t>
            </w:r>
          </w:p>
        </w:tc>
        <w:tc>
          <w:tcPr>
            <w:tcW w:w="3118" w:type="dxa"/>
            <w:tcBorders>
              <w:top w:val="single" w:sz="4" w:space="0" w:color="auto"/>
              <w:left w:val="nil"/>
              <w:bottom w:val="single" w:sz="4" w:space="0" w:color="auto"/>
              <w:right w:val="single" w:sz="4" w:space="0" w:color="auto"/>
            </w:tcBorders>
          </w:tcPr>
          <w:p w14:paraId="51A6FB60" w14:textId="77777777" w:rsidR="002A43FC" w:rsidRPr="00D3464C" w:rsidRDefault="002A43FC" w:rsidP="005D1876">
            <w:pPr>
              <w:jc w:val="center"/>
              <w:rPr>
                <w:rFonts w:ascii="Times New Roman" w:hAnsi="Times New Roman" w:cs="Times New Roman"/>
                <w:color w:val="000000"/>
              </w:rPr>
            </w:pPr>
          </w:p>
        </w:tc>
        <w:tc>
          <w:tcPr>
            <w:tcW w:w="3261" w:type="dxa"/>
            <w:tcBorders>
              <w:top w:val="nil"/>
              <w:left w:val="single" w:sz="4" w:space="0" w:color="auto"/>
              <w:bottom w:val="single" w:sz="4" w:space="0" w:color="auto"/>
              <w:right w:val="single" w:sz="4" w:space="0" w:color="auto"/>
            </w:tcBorders>
          </w:tcPr>
          <w:p w14:paraId="2A040EBC" w14:textId="77777777" w:rsidR="002A43FC" w:rsidRPr="00D3464C" w:rsidRDefault="002A43FC" w:rsidP="005D1876">
            <w:pPr>
              <w:jc w:val="center"/>
              <w:rPr>
                <w:rFonts w:ascii="Times New Roman" w:hAnsi="Times New Roman" w:cs="Times New Roman"/>
                <w:color w:val="000000"/>
              </w:rPr>
            </w:pPr>
          </w:p>
          <w:p w14:paraId="78B613BE" w14:textId="77777777" w:rsidR="002A43FC" w:rsidRPr="00D3464C" w:rsidRDefault="002A43FC" w:rsidP="005D1876">
            <w:pPr>
              <w:jc w:val="center"/>
              <w:rPr>
                <w:rFonts w:ascii="Times New Roman" w:hAnsi="Times New Roman" w:cs="Times New Roman"/>
                <w:color w:val="000000"/>
              </w:rPr>
            </w:pPr>
          </w:p>
        </w:tc>
      </w:tr>
      <w:tr w:rsidR="002A43FC" w:rsidRPr="00D3464C" w14:paraId="054DAA4A" w14:textId="77777777" w:rsidTr="009152DB">
        <w:trPr>
          <w:gridBefore w:val="3"/>
          <w:wBefore w:w="5807" w:type="dxa"/>
          <w:trHeight w:val="630"/>
        </w:trPr>
        <w:tc>
          <w:tcPr>
            <w:tcW w:w="496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8BED58E" w14:textId="055812B8"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Skupna ocenjena ponudbena vrednost (v EUR brez  DDV):</w:t>
            </w:r>
          </w:p>
          <w:p w14:paraId="4C13AAE3" w14:textId="77777777" w:rsidR="002A43FC" w:rsidRPr="00D3464C" w:rsidRDefault="002A43FC" w:rsidP="005D1876">
            <w:pPr>
              <w:jc w:val="center"/>
              <w:rPr>
                <w:rFonts w:ascii="Times New Roman" w:hAnsi="Times New Roman" w:cs="Times New Roman"/>
                <w:color w:val="000000"/>
              </w:rPr>
            </w:pP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14:paraId="298F9B83" w14:textId="77777777" w:rsidR="002A43FC" w:rsidRPr="00D3464C" w:rsidRDefault="002A43FC" w:rsidP="005D1876">
            <w:pPr>
              <w:jc w:val="center"/>
              <w:rPr>
                <w:rFonts w:ascii="Times New Roman" w:hAnsi="Times New Roman" w:cs="Times New Roman"/>
                <w:color w:val="000000"/>
              </w:rPr>
            </w:pPr>
          </w:p>
        </w:tc>
      </w:tr>
      <w:tr w:rsidR="002A43FC" w:rsidRPr="00D3464C" w14:paraId="309FB8C3" w14:textId="77777777" w:rsidTr="009152DB">
        <w:trPr>
          <w:gridBefore w:val="3"/>
          <w:wBefore w:w="5807" w:type="dxa"/>
          <w:trHeight w:val="630"/>
        </w:trPr>
        <w:tc>
          <w:tcPr>
            <w:tcW w:w="496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F8A871E" w14:textId="77777777"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DDV </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14:paraId="506E4025" w14:textId="77777777" w:rsidR="002A43FC" w:rsidRPr="00D3464C" w:rsidRDefault="002A43FC" w:rsidP="005D1876">
            <w:pPr>
              <w:jc w:val="center"/>
              <w:rPr>
                <w:rFonts w:ascii="Times New Roman" w:hAnsi="Times New Roman" w:cs="Times New Roman"/>
                <w:color w:val="000000"/>
              </w:rPr>
            </w:pPr>
          </w:p>
        </w:tc>
      </w:tr>
      <w:tr w:rsidR="002A43FC" w:rsidRPr="00D3464C" w14:paraId="5687D24A" w14:textId="77777777" w:rsidTr="009152DB">
        <w:trPr>
          <w:gridBefore w:val="3"/>
          <w:wBefore w:w="5807" w:type="dxa"/>
          <w:trHeight w:val="630"/>
        </w:trPr>
        <w:tc>
          <w:tcPr>
            <w:tcW w:w="496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A7FEB33" w14:textId="2E984122" w:rsidR="002A43FC" w:rsidRPr="00D3464C" w:rsidRDefault="002A43FC" w:rsidP="005D1876">
            <w:pPr>
              <w:jc w:val="center"/>
              <w:rPr>
                <w:rFonts w:ascii="Times New Roman" w:hAnsi="Times New Roman" w:cs="Times New Roman"/>
                <w:color w:val="000000"/>
              </w:rPr>
            </w:pPr>
            <w:r w:rsidRPr="00D3464C">
              <w:rPr>
                <w:rFonts w:ascii="Times New Roman" w:hAnsi="Times New Roman" w:cs="Times New Roman"/>
                <w:color w:val="000000"/>
              </w:rPr>
              <w:t>Skupna ocenjena ponudbena vrednost za (v EUR z  DDV):</w:t>
            </w:r>
          </w:p>
          <w:p w14:paraId="186F05FB" w14:textId="77777777" w:rsidR="002A43FC" w:rsidRPr="00D3464C" w:rsidRDefault="002A43FC" w:rsidP="005D1876">
            <w:pPr>
              <w:jc w:val="center"/>
              <w:rPr>
                <w:rFonts w:ascii="Times New Roman" w:hAnsi="Times New Roman" w:cs="Times New Roman"/>
                <w:color w:val="000000"/>
              </w:rPr>
            </w:pP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14:paraId="76452ACC" w14:textId="77777777" w:rsidR="002A43FC" w:rsidRPr="00D3464C" w:rsidRDefault="002A43FC" w:rsidP="005D1876">
            <w:pPr>
              <w:jc w:val="center"/>
              <w:rPr>
                <w:rFonts w:ascii="Times New Roman" w:hAnsi="Times New Roman" w:cs="Times New Roman"/>
                <w:color w:val="000000"/>
              </w:rPr>
            </w:pPr>
          </w:p>
        </w:tc>
      </w:tr>
    </w:tbl>
    <w:p w14:paraId="73115030" w14:textId="77777777" w:rsidR="009B70C4" w:rsidRDefault="009B70C4" w:rsidP="002B3994">
      <w:pPr>
        <w:spacing w:after="0" w:line="240" w:lineRule="auto"/>
        <w:jc w:val="both"/>
        <w:rPr>
          <w:rFonts w:ascii="Times New Roman" w:eastAsia="Times New Roman" w:hAnsi="Times New Roman" w:cs="Times New Roman"/>
          <w:lang w:eastAsia="sl-SI"/>
        </w:rPr>
      </w:pPr>
    </w:p>
    <w:p w14:paraId="40357017" w14:textId="77777777" w:rsidR="009B70C4" w:rsidRPr="00D3464C" w:rsidRDefault="009B70C4" w:rsidP="002B3994">
      <w:pPr>
        <w:spacing w:after="0" w:line="240" w:lineRule="auto"/>
        <w:jc w:val="both"/>
        <w:rPr>
          <w:rFonts w:ascii="Times New Roman" w:eastAsia="Times New Roman" w:hAnsi="Times New Roman" w:cs="Times New Roman"/>
          <w:lang w:eastAsia="sl-SI"/>
        </w:rPr>
      </w:pPr>
    </w:p>
    <w:p w14:paraId="012E1BE0" w14:textId="77777777" w:rsidR="005D3ACA" w:rsidRPr="005D3ACA" w:rsidRDefault="005D3ACA" w:rsidP="005D3ACA">
      <w:pPr>
        <w:spacing w:after="0" w:line="240" w:lineRule="auto"/>
        <w:jc w:val="both"/>
        <w:rPr>
          <w:rFonts w:ascii="Times New Roman" w:eastAsia="Times New Roman" w:hAnsi="Times New Roman" w:cs="Times New Roman"/>
          <w:b/>
          <w:u w:val="single"/>
          <w:lang w:eastAsia="sl-SI"/>
        </w:rPr>
      </w:pPr>
      <w:bookmarkStart w:id="3" w:name="_Hlk125800687"/>
      <w:r w:rsidRPr="005D3ACA">
        <w:rPr>
          <w:rFonts w:ascii="Times New Roman" w:eastAsia="Times New Roman" w:hAnsi="Times New Roman" w:cs="Times New Roman"/>
          <w:i/>
          <w:u w:val="single"/>
          <w:lang w:eastAsia="sl-SI"/>
        </w:rPr>
        <w:lastRenderedPageBreak/>
        <w:t>Pri izdelavi ponudbe OBVEZNO upoštevajte</w:t>
      </w:r>
      <w:r w:rsidRPr="005D3ACA">
        <w:rPr>
          <w:rFonts w:ascii="Times New Roman" w:eastAsia="Times New Roman" w:hAnsi="Times New Roman" w:cs="Times New Roman"/>
          <w:b/>
          <w:u w:val="single"/>
          <w:lang w:eastAsia="sl-SI"/>
        </w:rPr>
        <w:t xml:space="preserve"> tehnične specifikacije iz POGLAVJA V. razpisne dokumentacije.</w:t>
      </w:r>
    </w:p>
    <w:p w14:paraId="60F00038" w14:textId="77777777" w:rsidR="005D3ACA" w:rsidRPr="005D3ACA" w:rsidRDefault="005D3ACA" w:rsidP="005D3ACA">
      <w:pPr>
        <w:spacing w:after="0" w:line="240" w:lineRule="auto"/>
        <w:rPr>
          <w:rFonts w:ascii="Times New Roman" w:eastAsia="Times New Roman" w:hAnsi="Times New Roman" w:cs="Times New Roman"/>
          <w:b/>
          <w:lang w:eastAsia="sl-SI"/>
        </w:rPr>
      </w:pPr>
    </w:p>
    <w:p w14:paraId="724545C0" w14:textId="77777777" w:rsidR="005D3ACA" w:rsidRPr="005D3ACA" w:rsidRDefault="005D3ACA" w:rsidP="005D3ACA">
      <w:pPr>
        <w:spacing w:after="0" w:line="240" w:lineRule="auto"/>
        <w:jc w:val="both"/>
        <w:rPr>
          <w:rFonts w:ascii="Times New Roman" w:eastAsia="Times New Roman" w:hAnsi="Times New Roman" w:cs="Times New Roman"/>
          <w:b/>
          <w:lang w:eastAsia="sl-SI"/>
        </w:rPr>
      </w:pPr>
      <w:r w:rsidRPr="005D3ACA">
        <w:rPr>
          <w:rFonts w:ascii="Times New Roman" w:eastAsia="Times New Roman" w:hAnsi="Times New Roman" w:cs="Times New Roman"/>
          <w:b/>
          <w:lang w:eastAsia="sl-SI"/>
        </w:rPr>
        <w:t>Kjer je navedena znamka vrste blaga velja » in enakovredno«. Cena vključuje vse popuste in stroške dobave.</w:t>
      </w:r>
    </w:p>
    <w:p w14:paraId="6691C125" w14:textId="77777777" w:rsidR="005D3ACA" w:rsidRPr="005D3ACA" w:rsidRDefault="005D3ACA" w:rsidP="005D3ACA">
      <w:pPr>
        <w:spacing w:after="0" w:line="240" w:lineRule="auto"/>
        <w:jc w:val="both"/>
        <w:rPr>
          <w:rFonts w:ascii="Times New Roman" w:eastAsia="Times New Roman" w:hAnsi="Times New Roman" w:cs="Times New Roman"/>
          <w:lang w:eastAsia="sl-SI"/>
        </w:rPr>
      </w:pPr>
    </w:p>
    <w:p w14:paraId="2251E35D" w14:textId="77777777" w:rsidR="005D3ACA" w:rsidRPr="005D3ACA" w:rsidRDefault="005D3ACA" w:rsidP="005D3ACA">
      <w:pPr>
        <w:spacing w:after="0" w:line="240" w:lineRule="auto"/>
        <w:jc w:val="both"/>
        <w:rPr>
          <w:rFonts w:ascii="Times New Roman" w:eastAsia="Times New Roman" w:hAnsi="Times New Roman" w:cs="Times New Roman"/>
          <w:lang w:eastAsia="sl-SI"/>
        </w:rPr>
      </w:pPr>
    </w:p>
    <w:p w14:paraId="3A8C32FD" w14:textId="77777777" w:rsidR="005D3ACA" w:rsidRPr="005D3ACA" w:rsidRDefault="005D3ACA" w:rsidP="005D3ACA">
      <w:pPr>
        <w:spacing w:after="0" w:line="240" w:lineRule="auto"/>
        <w:jc w:val="both"/>
        <w:rPr>
          <w:rFonts w:ascii="Times New Roman" w:eastAsia="Times New Roman" w:hAnsi="Times New Roman" w:cs="Times New Roman"/>
          <w:lang w:eastAsia="sl-SI"/>
        </w:rPr>
      </w:pPr>
      <w:r w:rsidRPr="005D3ACA">
        <w:rPr>
          <w:rFonts w:ascii="Times New Roman" w:eastAsia="Times New Roman" w:hAnsi="Times New Roman" w:cs="Times New Roman"/>
          <w:b/>
          <w:bCs/>
          <w:lang w:eastAsia="sl-SI"/>
        </w:rPr>
        <w:t>Ponudnik predloži izpolnjen predračun, iz katerega je razvidna specifikacija ponujene opreme</w:t>
      </w:r>
      <w:r w:rsidRPr="005D3ACA">
        <w:rPr>
          <w:rFonts w:ascii="Times New Roman" w:eastAsia="Times New Roman" w:hAnsi="Times New Roman" w:cs="Times New Roman"/>
          <w:lang w:eastAsia="sl-SI"/>
        </w:rPr>
        <w:t>.</w:t>
      </w:r>
    </w:p>
    <w:p w14:paraId="349DD45B" w14:textId="1D17D61B" w:rsidR="008E7AE8" w:rsidRPr="005D3ACA" w:rsidRDefault="008E7AE8" w:rsidP="002B3994">
      <w:pPr>
        <w:tabs>
          <w:tab w:val="left" w:pos="12900"/>
          <w:tab w:val="left" w:pos="13467"/>
        </w:tabs>
        <w:spacing w:line="244" w:lineRule="auto"/>
        <w:ind w:left="16" w:right="50"/>
        <w:jc w:val="both"/>
        <w:rPr>
          <w:rFonts w:ascii="Times New Roman" w:hAnsi="Times New Roman" w:cs="Times New Roman"/>
        </w:rPr>
      </w:pPr>
      <w:r w:rsidRPr="005D3ACA">
        <w:rPr>
          <w:rFonts w:ascii="Times New Roman" w:hAnsi="Times New Roman" w:cs="Times New Roman"/>
        </w:rPr>
        <w:t>Ponudnik ves čas trajanja predmetnega naročila zagotavlja</w:t>
      </w:r>
      <w:r w:rsidRPr="005D3ACA">
        <w:rPr>
          <w:rFonts w:ascii="Times New Roman" w:hAnsi="Times New Roman" w:cs="Times New Roman"/>
          <w:b/>
        </w:rPr>
        <w:t xml:space="preserve"> </w:t>
      </w:r>
      <w:r w:rsidRPr="005D3ACA">
        <w:rPr>
          <w:rFonts w:ascii="Times New Roman" w:hAnsi="Times New Roman" w:cs="Times New Roman"/>
        </w:rPr>
        <w:t>_____ % popusta na cene iz njegovega</w:t>
      </w:r>
      <w:r w:rsidR="002B3994" w:rsidRPr="005D3ACA">
        <w:rPr>
          <w:rFonts w:ascii="Times New Roman" w:hAnsi="Times New Roman" w:cs="Times New Roman"/>
        </w:rPr>
        <w:t xml:space="preserve"> </w:t>
      </w:r>
      <w:r w:rsidRPr="005D3ACA">
        <w:rPr>
          <w:rFonts w:ascii="Times New Roman" w:hAnsi="Times New Roman" w:cs="Times New Roman"/>
        </w:rPr>
        <w:t>splošnega cenika (vsakokrat veljavni splošni cenik mora biti javno objavljen).</w:t>
      </w:r>
      <w:bookmarkEnd w:id="3"/>
    </w:p>
    <w:p w14:paraId="087B1BDC" w14:textId="77777777" w:rsidR="00267E9C" w:rsidRPr="00267E9C" w:rsidRDefault="00267E9C" w:rsidP="002B3994">
      <w:pPr>
        <w:spacing w:after="0" w:line="240" w:lineRule="auto"/>
        <w:jc w:val="both"/>
        <w:rPr>
          <w:rFonts w:ascii="Times New Roman" w:eastAsia="Times New Roman" w:hAnsi="Times New Roman" w:cs="Times New Roman"/>
          <w:lang w:eastAsia="sl-SI"/>
        </w:rPr>
      </w:pPr>
    </w:p>
    <w:p w14:paraId="5D667DA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3FEEC9C1" w14:textId="4ECD9E00" w:rsid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Ponudba velja do: ________________</w:t>
      </w:r>
    </w:p>
    <w:p w14:paraId="41335831"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46BECE6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2100FE5E" w14:textId="77777777" w:rsidR="00267E9C" w:rsidRPr="00267E9C" w:rsidRDefault="00267E9C" w:rsidP="00267E9C">
      <w:pPr>
        <w:tabs>
          <w:tab w:val="left" w:pos="4395"/>
        </w:tabs>
        <w:spacing w:after="0" w:line="240" w:lineRule="auto"/>
        <w:ind w:left="708" w:firstLine="708"/>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3E2B116C" w14:textId="77777777" w:rsidR="00267E9C" w:rsidRPr="00267E9C" w:rsidRDefault="00267E9C" w:rsidP="00267E9C">
      <w:pPr>
        <w:tabs>
          <w:tab w:val="left" w:pos="4395"/>
        </w:tabs>
        <w:spacing w:after="0" w:line="240" w:lineRule="auto"/>
        <w:ind w:left="708" w:firstLine="708"/>
        <w:jc w:val="both"/>
        <w:rPr>
          <w:rFonts w:ascii="Times New Roman" w:eastAsia="Times New Roman" w:hAnsi="Times New Roman" w:cs="Times New Roman"/>
          <w:lang w:eastAsia="sl-SI"/>
        </w:rPr>
      </w:pPr>
    </w:p>
    <w:p w14:paraId="15483BB2"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ab/>
        <w:t>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p>
    <w:p w14:paraId="0F26DEE1"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1410E9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544C144F" w14:textId="77777777" w:rsidR="00BA2BB7" w:rsidRDefault="00BA2BB7" w:rsidP="00D11AA9">
      <w:pPr>
        <w:spacing w:after="0" w:line="240" w:lineRule="auto"/>
        <w:jc w:val="center"/>
        <w:rPr>
          <w:rFonts w:ascii="Times New Roman" w:eastAsia="Times New Roman" w:hAnsi="Times New Roman" w:cs="Times New Roman"/>
          <w:b/>
          <w:lang w:eastAsia="sl-SI"/>
        </w:rPr>
        <w:sectPr w:rsidR="00BA2BB7" w:rsidSect="005D3ACA">
          <w:pgSz w:w="16838" w:h="11900" w:orient="landscape"/>
          <w:pgMar w:top="1552" w:right="820" w:bottom="1420" w:left="1185" w:header="0" w:footer="0" w:gutter="0"/>
          <w:cols w:space="0" w:equalWidth="0">
            <w:col w:w="9660"/>
          </w:cols>
          <w:docGrid w:linePitch="360"/>
        </w:sectPr>
      </w:pPr>
    </w:p>
    <w:p w14:paraId="01A7B91C" w14:textId="77777777" w:rsidR="00267E9C" w:rsidRPr="00267E9C" w:rsidRDefault="00267E9C" w:rsidP="0063507C">
      <w:pPr>
        <w:spacing w:after="0" w:line="240" w:lineRule="auto"/>
        <w:rPr>
          <w:rFonts w:ascii="Times New Roman" w:eastAsia="Times New Roman" w:hAnsi="Times New Roman" w:cs="Times New Roman"/>
          <w:b/>
          <w:lang w:eastAsia="sl-SI"/>
        </w:rPr>
      </w:pPr>
    </w:p>
    <w:p w14:paraId="1A750778" w14:textId="0DEB6D0B" w:rsidR="00267E9C" w:rsidRPr="00267E9C" w:rsidRDefault="00267E9C" w:rsidP="00267E9C">
      <w:pPr>
        <w:spacing w:after="0" w:line="240" w:lineRule="auto"/>
        <w:jc w:val="right"/>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 xml:space="preserve">Razpisni obrazec št. </w:t>
      </w:r>
      <w:r w:rsidR="000879D3">
        <w:rPr>
          <w:rFonts w:ascii="Times New Roman" w:eastAsia="Times New Roman" w:hAnsi="Times New Roman" w:cs="Times New Roman"/>
          <w:b/>
          <w:lang w:eastAsia="sl-SI"/>
        </w:rPr>
        <w:t>3</w:t>
      </w:r>
    </w:p>
    <w:p w14:paraId="16AC4517"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69E32EB3" w14:textId="77777777" w:rsid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IZJAVA O IZPOLNJEVANJU POGOJEV</w:t>
      </w:r>
    </w:p>
    <w:p w14:paraId="31CFA312" w14:textId="77777777" w:rsidR="0063507C" w:rsidRPr="00267E9C" w:rsidRDefault="0063507C" w:rsidP="00267E9C">
      <w:pPr>
        <w:spacing w:after="0" w:line="240" w:lineRule="auto"/>
        <w:jc w:val="center"/>
        <w:rPr>
          <w:rFonts w:ascii="Times New Roman" w:eastAsia="Times New Roman" w:hAnsi="Times New Roman" w:cs="Times New Roman"/>
          <w:b/>
          <w:lang w:eastAsia="sl-SI"/>
        </w:rPr>
      </w:pPr>
    </w:p>
    <w:p w14:paraId="4B837915"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0DC8F9F1" w14:textId="5AE5E544" w:rsidR="00267E9C" w:rsidRPr="00267E9C" w:rsidRDefault="00267E9C" w:rsidP="005E1AE7">
      <w:pPr>
        <w:numPr>
          <w:ilvl w:val="0"/>
          <w:numId w:val="5"/>
        </w:numPr>
        <w:overflowPunct w:val="0"/>
        <w:autoSpaceDE w:val="0"/>
        <w:autoSpaceDN w:val="0"/>
        <w:adjustRightInd w:val="0"/>
        <w:spacing w:after="0" w:line="240" w:lineRule="auto"/>
        <w:ind w:left="720"/>
        <w:rPr>
          <w:rFonts w:ascii="Times New Roman" w:eastAsia="Times New Roman" w:hAnsi="Times New Roman" w:cs="Times New Roman"/>
          <w:b/>
          <w:lang w:eastAsia="sl-SI"/>
        </w:rPr>
      </w:pPr>
      <w:bookmarkStart w:id="4" w:name="_Hlk72078713"/>
      <w:r w:rsidRPr="00ED7681">
        <w:rPr>
          <w:rFonts w:ascii="Times New Roman" w:eastAsia="Times New Roman" w:hAnsi="Times New Roman" w:cs="Times New Roman"/>
          <w:b/>
          <w:lang w:eastAsia="sl-SI"/>
        </w:rPr>
        <w:t>SP</w:t>
      </w:r>
      <w:bookmarkEnd w:id="4"/>
      <w:r w:rsidRPr="00ED7681">
        <w:rPr>
          <w:rFonts w:ascii="Times New Roman" w:eastAsia="Times New Roman" w:hAnsi="Times New Roman" w:cs="Times New Roman"/>
          <w:b/>
          <w:lang w:eastAsia="sl-SI"/>
        </w:rPr>
        <w:t xml:space="preserve">ISEK NAJVAŽNEJŠIH REFERENC V ZADNJIH </w:t>
      </w:r>
      <w:r w:rsidR="006473FA" w:rsidRPr="00ED7681">
        <w:rPr>
          <w:rFonts w:ascii="Times New Roman" w:eastAsia="Times New Roman" w:hAnsi="Times New Roman" w:cs="Times New Roman"/>
          <w:b/>
          <w:lang w:eastAsia="sl-SI"/>
        </w:rPr>
        <w:t>3</w:t>
      </w:r>
      <w:r w:rsidRPr="00ED7681">
        <w:rPr>
          <w:rFonts w:ascii="Times New Roman" w:eastAsia="Times New Roman" w:hAnsi="Times New Roman" w:cs="Times New Roman"/>
          <w:b/>
          <w:lang w:eastAsia="sl-SI"/>
        </w:rPr>
        <w:t xml:space="preserve"> (</w:t>
      </w:r>
      <w:r w:rsidR="006473FA" w:rsidRPr="00ED7681">
        <w:rPr>
          <w:rFonts w:ascii="Times New Roman" w:eastAsia="Times New Roman" w:hAnsi="Times New Roman" w:cs="Times New Roman"/>
          <w:b/>
          <w:lang w:eastAsia="sl-SI"/>
        </w:rPr>
        <w:t>treh</w:t>
      </w:r>
      <w:r w:rsidRPr="00267E9C">
        <w:rPr>
          <w:rFonts w:ascii="Times New Roman" w:eastAsia="Times New Roman" w:hAnsi="Times New Roman" w:cs="Times New Roman"/>
          <w:b/>
          <w:lang w:eastAsia="sl-SI"/>
        </w:rPr>
        <w:t>) LETIH</w:t>
      </w:r>
      <w:r w:rsidRPr="00267E9C">
        <w:rPr>
          <w:rFonts w:ascii="Times New Roman" w:eastAsia="Times New Roman" w:hAnsi="Times New Roman" w:cs="Times New Roman"/>
          <w:b/>
          <w:vertAlign w:val="superscript"/>
          <w:lang w:eastAsia="sl-SI"/>
        </w:rPr>
        <w:footnoteReference w:id="5"/>
      </w:r>
    </w:p>
    <w:p w14:paraId="722947D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731F9DA6" w14:textId="440B5C00" w:rsidR="00A319D8" w:rsidRPr="00A319D8" w:rsidRDefault="00A319D8" w:rsidP="00A319D8">
      <w:pPr>
        <w:suppressAutoHyphens/>
        <w:jc w:val="both"/>
        <w:rPr>
          <w:rFonts w:ascii="Times New Roman" w:eastAsia="Times New Roman" w:hAnsi="Times New Roman" w:cs="Times New Roman"/>
          <w:lang w:eastAsia="sl-SI"/>
        </w:rPr>
      </w:pPr>
      <w:r>
        <w:rPr>
          <w:rFonts w:ascii="Times New Roman" w:eastAsia="Calibri" w:hAnsi="Times New Roman" w:cs="Times New Roman"/>
        </w:rPr>
        <w:t>Izjavljamo, da smo</w:t>
      </w:r>
      <w:r w:rsidR="00267E9C" w:rsidRPr="00267E9C">
        <w:rPr>
          <w:rFonts w:ascii="Times New Roman" w:eastAsia="Calibri" w:hAnsi="Times New Roman" w:cs="Times New Roman"/>
          <w:lang w:eastAsia="sl-SI"/>
        </w:rPr>
        <w:t xml:space="preserve"> v zadnjih </w:t>
      </w:r>
      <w:r w:rsidR="005E0DEB">
        <w:rPr>
          <w:rFonts w:ascii="Times New Roman" w:eastAsia="Times New Roman" w:hAnsi="Times New Roman" w:cs="Times New Roman"/>
          <w:lang w:eastAsia="sl-SI"/>
        </w:rPr>
        <w:t xml:space="preserve">treh </w:t>
      </w:r>
      <w:r w:rsidRPr="00A319D8">
        <w:rPr>
          <w:rFonts w:ascii="Times New Roman" w:eastAsia="Times New Roman" w:hAnsi="Times New Roman" w:cs="Times New Roman"/>
          <w:lang w:eastAsia="sl-SI"/>
        </w:rPr>
        <w:t>(</w:t>
      </w:r>
      <w:r w:rsidR="005E0DEB">
        <w:rPr>
          <w:rFonts w:ascii="Times New Roman" w:eastAsia="Times New Roman" w:hAnsi="Times New Roman" w:cs="Times New Roman"/>
          <w:lang w:eastAsia="sl-SI"/>
        </w:rPr>
        <w:t>3</w:t>
      </w:r>
      <w:r w:rsidRPr="00A319D8">
        <w:rPr>
          <w:rFonts w:ascii="Times New Roman" w:eastAsia="Times New Roman" w:hAnsi="Times New Roman" w:cs="Times New Roman"/>
          <w:lang w:eastAsia="sl-SI"/>
        </w:rPr>
        <w:t xml:space="preserve">) letih, šteto od dneva objave obvestila tega naročila na Portalu javnih naročil uspešno, kvalitetno in pravočasno </w:t>
      </w:r>
      <w:r w:rsidR="005E0DEB">
        <w:rPr>
          <w:rFonts w:ascii="Times New Roman" w:eastAsia="Times New Roman" w:hAnsi="Times New Roman" w:cs="Times New Roman"/>
          <w:lang w:eastAsia="sl-SI"/>
        </w:rPr>
        <w:t>zaključili najmanj dve (2)</w:t>
      </w:r>
      <w:r w:rsidR="002A6F44">
        <w:rPr>
          <w:rFonts w:ascii="Times New Roman" w:eastAsia="Times New Roman" w:hAnsi="Times New Roman" w:cs="Times New Roman"/>
          <w:lang w:eastAsia="sl-SI"/>
        </w:rPr>
        <w:t xml:space="preserve"> dobavi računalniške opreme v višini najmanj 30.000, 00 EUR brez DDV</w:t>
      </w:r>
      <w:r w:rsidR="00AE5C0F">
        <w:rPr>
          <w:rFonts w:ascii="Times New Roman" w:eastAsia="Times New Roman" w:hAnsi="Times New Roman" w:cs="Times New Roman"/>
          <w:lang w:eastAsia="sl-SI"/>
        </w:rPr>
        <w:t xml:space="preserve"> na dobavo. </w:t>
      </w:r>
    </w:p>
    <w:p w14:paraId="0F20B0A5" w14:textId="77777777" w:rsidR="00A319D8" w:rsidRPr="00A319D8" w:rsidRDefault="00A319D8" w:rsidP="00A319D8">
      <w:pPr>
        <w:suppressAutoHyphens/>
        <w:spacing w:after="0" w:line="240" w:lineRule="auto"/>
        <w:ind w:left="720"/>
        <w:jc w:val="both"/>
        <w:rPr>
          <w:rFonts w:ascii="Times New Roman" w:eastAsia="Times New Roman" w:hAnsi="Times New Roman" w:cs="Times New Roman"/>
          <w:b/>
          <w:bCs/>
          <w:lang w:eastAsia="sl-SI"/>
        </w:rPr>
      </w:pPr>
    </w:p>
    <w:tbl>
      <w:tblPr>
        <w:tblW w:w="9083"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17"/>
        <w:gridCol w:w="3140"/>
        <w:gridCol w:w="2126"/>
        <w:gridCol w:w="1600"/>
      </w:tblGrid>
      <w:tr w:rsidR="00F017FE" w:rsidRPr="001E6F66" w14:paraId="7D074681" w14:textId="746EE598" w:rsidTr="00F017FE">
        <w:trPr>
          <w:trHeight w:val="742"/>
          <w:jc w:val="center"/>
        </w:trPr>
        <w:tc>
          <w:tcPr>
            <w:tcW w:w="2217" w:type="dxa"/>
            <w:shd w:val="pct10" w:color="auto" w:fill="auto"/>
            <w:vAlign w:val="center"/>
          </w:tcPr>
          <w:p w14:paraId="77C8746C" w14:textId="77777777" w:rsidR="00F017FE" w:rsidRPr="001E6F66" w:rsidRDefault="00F017FE" w:rsidP="007A268A">
            <w:pPr>
              <w:spacing w:after="0" w:line="240" w:lineRule="auto"/>
              <w:jc w:val="center"/>
              <w:rPr>
                <w:rFonts w:ascii="Times New Roman" w:eastAsia="Times New Roman" w:hAnsi="Times New Roman" w:cs="Times New Roman"/>
                <w:sz w:val="20"/>
                <w:szCs w:val="20"/>
                <w:lang w:eastAsia="sl-SI"/>
              </w:rPr>
            </w:pPr>
            <w:r w:rsidRPr="001E6F66">
              <w:rPr>
                <w:rFonts w:ascii="Times New Roman" w:eastAsia="Times New Roman" w:hAnsi="Times New Roman" w:cs="Times New Roman"/>
                <w:sz w:val="20"/>
                <w:szCs w:val="20"/>
                <w:lang w:eastAsia="sl-SI"/>
              </w:rPr>
              <w:t>Referenčni naročnik</w:t>
            </w:r>
          </w:p>
        </w:tc>
        <w:tc>
          <w:tcPr>
            <w:tcW w:w="3140" w:type="dxa"/>
            <w:shd w:val="pct10" w:color="auto" w:fill="auto"/>
            <w:vAlign w:val="center"/>
          </w:tcPr>
          <w:p w14:paraId="602742C3" w14:textId="77777777" w:rsidR="00F017FE" w:rsidRPr="001E6F66" w:rsidRDefault="00F017FE" w:rsidP="007A268A">
            <w:pPr>
              <w:spacing w:after="0" w:line="240" w:lineRule="auto"/>
              <w:jc w:val="center"/>
              <w:rPr>
                <w:rFonts w:ascii="Times New Roman" w:eastAsia="Times New Roman" w:hAnsi="Times New Roman" w:cs="Times New Roman"/>
                <w:sz w:val="20"/>
                <w:szCs w:val="20"/>
                <w:lang w:eastAsia="sl-SI"/>
              </w:rPr>
            </w:pPr>
            <w:r w:rsidRPr="001E6F66">
              <w:rPr>
                <w:rFonts w:ascii="Times New Roman" w:eastAsia="Times New Roman" w:hAnsi="Times New Roman" w:cs="Times New Roman"/>
                <w:sz w:val="20"/>
                <w:szCs w:val="20"/>
                <w:lang w:eastAsia="sl-SI"/>
              </w:rPr>
              <w:t>Predmet pogodbe</w:t>
            </w:r>
          </w:p>
        </w:tc>
        <w:tc>
          <w:tcPr>
            <w:tcW w:w="2126" w:type="dxa"/>
            <w:shd w:val="pct10" w:color="auto" w:fill="auto"/>
            <w:vAlign w:val="center"/>
          </w:tcPr>
          <w:p w14:paraId="5D392E3F" w14:textId="77777777" w:rsidR="00F017FE" w:rsidRPr="001E6F66" w:rsidRDefault="00F017FE" w:rsidP="007A268A">
            <w:pPr>
              <w:spacing w:after="0" w:line="240" w:lineRule="auto"/>
              <w:jc w:val="center"/>
              <w:rPr>
                <w:rFonts w:ascii="Times New Roman" w:eastAsia="Times New Roman" w:hAnsi="Times New Roman" w:cs="Times New Roman"/>
                <w:sz w:val="20"/>
                <w:szCs w:val="20"/>
                <w:lang w:eastAsia="sl-SI"/>
              </w:rPr>
            </w:pPr>
            <w:r w:rsidRPr="001E6F66">
              <w:rPr>
                <w:rFonts w:ascii="Times New Roman" w:eastAsia="Times New Roman" w:hAnsi="Times New Roman" w:cs="Times New Roman"/>
                <w:sz w:val="20"/>
                <w:szCs w:val="20"/>
                <w:lang w:eastAsia="sl-SI"/>
              </w:rPr>
              <w:t>Vrednost del</w:t>
            </w:r>
          </w:p>
        </w:tc>
        <w:tc>
          <w:tcPr>
            <w:tcW w:w="1600" w:type="dxa"/>
            <w:shd w:val="pct10" w:color="auto" w:fill="auto"/>
            <w:vAlign w:val="center"/>
          </w:tcPr>
          <w:p w14:paraId="75B006F1" w14:textId="17D5CE80" w:rsidR="00F017FE" w:rsidRPr="001E6F66" w:rsidRDefault="00F017FE" w:rsidP="007A268A">
            <w:pPr>
              <w:spacing w:after="0" w:line="240" w:lineRule="auto"/>
              <w:jc w:val="center"/>
              <w:rPr>
                <w:rFonts w:ascii="Times New Roman" w:eastAsia="Times New Roman" w:hAnsi="Times New Roman" w:cs="Times New Roman"/>
                <w:sz w:val="20"/>
                <w:szCs w:val="20"/>
                <w:lang w:eastAsia="sl-SI"/>
              </w:rPr>
            </w:pPr>
            <w:r w:rsidRPr="001E6F66">
              <w:rPr>
                <w:rFonts w:ascii="Times New Roman" w:eastAsia="Times New Roman" w:hAnsi="Times New Roman" w:cs="Times New Roman"/>
                <w:sz w:val="20"/>
                <w:szCs w:val="20"/>
                <w:lang w:eastAsia="sl-SI"/>
              </w:rPr>
              <w:t xml:space="preserve">Leto </w:t>
            </w:r>
            <w:r>
              <w:rPr>
                <w:rFonts w:ascii="Times New Roman" w:eastAsia="Times New Roman" w:hAnsi="Times New Roman" w:cs="Times New Roman"/>
                <w:sz w:val="20"/>
                <w:szCs w:val="20"/>
                <w:lang w:eastAsia="sl-SI"/>
              </w:rPr>
              <w:t>dobave</w:t>
            </w:r>
            <w:r w:rsidRPr="001E6F66">
              <w:rPr>
                <w:rFonts w:ascii="Times New Roman" w:eastAsia="Times New Roman" w:hAnsi="Times New Roman" w:cs="Times New Roman"/>
                <w:sz w:val="20"/>
                <w:szCs w:val="20"/>
                <w:lang w:eastAsia="sl-SI"/>
              </w:rPr>
              <w:t xml:space="preserve"> </w:t>
            </w:r>
          </w:p>
        </w:tc>
      </w:tr>
      <w:tr w:rsidR="00F017FE" w:rsidRPr="001E6F66" w14:paraId="34E3AEE1" w14:textId="6787A9EB" w:rsidTr="00F017FE">
        <w:trPr>
          <w:trHeight w:val="973"/>
          <w:jc w:val="center"/>
        </w:trPr>
        <w:tc>
          <w:tcPr>
            <w:tcW w:w="2217" w:type="dxa"/>
            <w:tcBorders>
              <w:top w:val="nil"/>
            </w:tcBorders>
          </w:tcPr>
          <w:p w14:paraId="1B28C5EA" w14:textId="77777777" w:rsidR="00F017FE" w:rsidRPr="001E6F66" w:rsidRDefault="00F017FE" w:rsidP="007A268A">
            <w:pPr>
              <w:spacing w:after="0" w:line="240" w:lineRule="auto"/>
              <w:jc w:val="center"/>
              <w:rPr>
                <w:rFonts w:ascii="Times New Roman" w:eastAsia="Times New Roman" w:hAnsi="Times New Roman" w:cs="Times New Roman"/>
                <w:sz w:val="20"/>
                <w:szCs w:val="20"/>
                <w:lang w:eastAsia="sl-SI"/>
              </w:rPr>
            </w:pPr>
          </w:p>
        </w:tc>
        <w:tc>
          <w:tcPr>
            <w:tcW w:w="3140" w:type="dxa"/>
            <w:shd w:val="clear" w:color="auto" w:fill="auto"/>
          </w:tcPr>
          <w:p w14:paraId="063D7003" w14:textId="77777777" w:rsidR="00F017FE" w:rsidRPr="001E6F66" w:rsidRDefault="00F017FE" w:rsidP="007A268A">
            <w:pPr>
              <w:spacing w:after="0" w:line="240" w:lineRule="auto"/>
              <w:rPr>
                <w:rFonts w:ascii="Times New Roman" w:eastAsia="Times New Roman" w:hAnsi="Times New Roman" w:cs="Times New Roman"/>
                <w:sz w:val="20"/>
                <w:szCs w:val="20"/>
                <w:lang w:eastAsia="sl-SI"/>
              </w:rPr>
            </w:pPr>
          </w:p>
        </w:tc>
        <w:tc>
          <w:tcPr>
            <w:tcW w:w="2126" w:type="dxa"/>
          </w:tcPr>
          <w:p w14:paraId="7DFED9EF" w14:textId="77777777" w:rsidR="00F017FE" w:rsidRPr="001E6F66" w:rsidRDefault="00F017FE" w:rsidP="007A268A">
            <w:pPr>
              <w:spacing w:after="0" w:line="240" w:lineRule="auto"/>
              <w:rPr>
                <w:rFonts w:ascii="Times New Roman" w:eastAsia="Times New Roman" w:hAnsi="Times New Roman" w:cs="Times New Roman"/>
                <w:sz w:val="20"/>
                <w:szCs w:val="20"/>
                <w:lang w:eastAsia="sl-SI"/>
              </w:rPr>
            </w:pPr>
          </w:p>
        </w:tc>
        <w:tc>
          <w:tcPr>
            <w:tcW w:w="1600" w:type="dxa"/>
            <w:shd w:val="clear" w:color="auto" w:fill="auto"/>
          </w:tcPr>
          <w:p w14:paraId="34FBA487" w14:textId="77777777" w:rsidR="00F017FE" w:rsidRPr="001E6F66" w:rsidRDefault="00F017FE" w:rsidP="007A268A">
            <w:pPr>
              <w:spacing w:after="0" w:line="240" w:lineRule="auto"/>
              <w:rPr>
                <w:rFonts w:ascii="Times New Roman" w:eastAsia="Times New Roman" w:hAnsi="Times New Roman" w:cs="Times New Roman"/>
                <w:sz w:val="20"/>
                <w:szCs w:val="20"/>
                <w:lang w:eastAsia="sl-SI"/>
              </w:rPr>
            </w:pPr>
          </w:p>
        </w:tc>
      </w:tr>
      <w:tr w:rsidR="00F017FE" w:rsidRPr="001E6F66" w14:paraId="4FB62EBF" w14:textId="2A61B8DD" w:rsidTr="00F017FE">
        <w:trPr>
          <w:trHeight w:val="973"/>
          <w:jc w:val="center"/>
        </w:trPr>
        <w:tc>
          <w:tcPr>
            <w:tcW w:w="2217" w:type="dxa"/>
            <w:tcBorders>
              <w:top w:val="nil"/>
            </w:tcBorders>
          </w:tcPr>
          <w:p w14:paraId="1DB8AD6E" w14:textId="77777777" w:rsidR="00F017FE" w:rsidRPr="001E6F66" w:rsidRDefault="00F017FE" w:rsidP="007A268A">
            <w:pPr>
              <w:spacing w:after="0" w:line="240" w:lineRule="auto"/>
              <w:jc w:val="center"/>
              <w:rPr>
                <w:rFonts w:ascii="Times New Roman" w:eastAsia="Times New Roman" w:hAnsi="Times New Roman" w:cs="Times New Roman"/>
                <w:sz w:val="20"/>
                <w:szCs w:val="20"/>
                <w:lang w:eastAsia="sl-SI"/>
              </w:rPr>
            </w:pPr>
          </w:p>
        </w:tc>
        <w:tc>
          <w:tcPr>
            <w:tcW w:w="3140" w:type="dxa"/>
            <w:shd w:val="clear" w:color="auto" w:fill="auto"/>
          </w:tcPr>
          <w:p w14:paraId="50E21792" w14:textId="77777777" w:rsidR="00F017FE" w:rsidRPr="001E6F66" w:rsidRDefault="00F017FE" w:rsidP="007A268A">
            <w:pPr>
              <w:spacing w:after="0" w:line="240" w:lineRule="auto"/>
              <w:rPr>
                <w:rFonts w:ascii="Times New Roman" w:eastAsia="Times New Roman" w:hAnsi="Times New Roman" w:cs="Times New Roman"/>
                <w:sz w:val="20"/>
                <w:szCs w:val="20"/>
                <w:lang w:eastAsia="sl-SI"/>
              </w:rPr>
            </w:pPr>
          </w:p>
        </w:tc>
        <w:tc>
          <w:tcPr>
            <w:tcW w:w="2126" w:type="dxa"/>
          </w:tcPr>
          <w:p w14:paraId="0CAF283D" w14:textId="77777777" w:rsidR="00F017FE" w:rsidRPr="001E6F66" w:rsidRDefault="00F017FE" w:rsidP="007A268A">
            <w:pPr>
              <w:spacing w:after="0" w:line="240" w:lineRule="auto"/>
              <w:rPr>
                <w:rFonts w:ascii="Times New Roman" w:eastAsia="Times New Roman" w:hAnsi="Times New Roman" w:cs="Times New Roman"/>
                <w:sz w:val="20"/>
                <w:szCs w:val="20"/>
                <w:lang w:eastAsia="sl-SI"/>
              </w:rPr>
            </w:pPr>
          </w:p>
        </w:tc>
        <w:tc>
          <w:tcPr>
            <w:tcW w:w="1600" w:type="dxa"/>
            <w:shd w:val="clear" w:color="auto" w:fill="auto"/>
          </w:tcPr>
          <w:p w14:paraId="36A76ABA" w14:textId="77777777" w:rsidR="00F017FE" w:rsidRPr="001E6F66" w:rsidRDefault="00F017FE" w:rsidP="007A268A">
            <w:pPr>
              <w:spacing w:after="0" w:line="240" w:lineRule="auto"/>
              <w:rPr>
                <w:rFonts w:ascii="Times New Roman" w:eastAsia="Times New Roman" w:hAnsi="Times New Roman" w:cs="Times New Roman"/>
                <w:sz w:val="20"/>
                <w:szCs w:val="20"/>
                <w:lang w:eastAsia="sl-SI"/>
              </w:rPr>
            </w:pPr>
          </w:p>
        </w:tc>
      </w:tr>
    </w:tbl>
    <w:p w14:paraId="5ADD386A" w14:textId="77777777" w:rsidR="00267E9C" w:rsidRPr="00267E9C" w:rsidRDefault="00267E9C" w:rsidP="00267E9C">
      <w:pPr>
        <w:tabs>
          <w:tab w:val="center" w:pos="4536"/>
          <w:tab w:val="right" w:pos="9072"/>
        </w:tabs>
        <w:spacing w:after="0" w:line="240" w:lineRule="auto"/>
        <w:jc w:val="both"/>
        <w:rPr>
          <w:rFonts w:ascii="Times New Roman" w:eastAsia="Times New Roman" w:hAnsi="Times New Roman" w:cs="Times New Roman"/>
          <w:b/>
          <w:bCs/>
          <w:iCs/>
          <w:lang w:eastAsia="sl-SI"/>
        </w:rPr>
      </w:pPr>
    </w:p>
    <w:p w14:paraId="73CA2248" w14:textId="77777777" w:rsidR="00267E9C" w:rsidRPr="00267E9C" w:rsidRDefault="00267E9C" w:rsidP="005E1AE7">
      <w:pPr>
        <w:numPr>
          <w:ilvl w:val="0"/>
          <w:numId w:val="5"/>
        </w:numPr>
        <w:tabs>
          <w:tab w:val="center" w:pos="709"/>
          <w:tab w:val="right" w:pos="9072"/>
        </w:tabs>
        <w:overflowPunct w:val="0"/>
        <w:autoSpaceDE w:val="0"/>
        <w:autoSpaceDN w:val="0"/>
        <w:adjustRightInd w:val="0"/>
        <w:spacing w:after="0" w:line="240" w:lineRule="auto"/>
        <w:ind w:left="720"/>
        <w:jc w:val="both"/>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EKONOMSKI IN FINANČNI POLOŽAJ</w:t>
      </w:r>
    </w:p>
    <w:p w14:paraId="7B142B6A" w14:textId="77777777" w:rsidR="00267E9C" w:rsidRPr="00267E9C" w:rsidRDefault="00267E9C" w:rsidP="00267E9C">
      <w:pPr>
        <w:spacing w:after="0" w:line="276"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Izjavljamo, da v zadnjih 6 mesecih pred datumom odpiranja ponudb nismo imeli dospelih neporavnanih obveznosti.</w:t>
      </w:r>
      <w:r w:rsidRPr="00267E9C">
        <w:rPr>
          <w:rFonts w:ascii="Times New Roman" w:eastAsia="Times New Roman" w:hAnsi="Times New Roman" w:cs="Times New Roman"/>
          <w:vertAlign w:val="superscript"/>
          <w:lang w:eastAsia="sl-SI"/>
        </w:rPr>
        <w:footnoteReference w:id="6"/>
      </w:r>
    </w:p>
    <w:p w14:paraId="4FD26F0D" w14:textId="77777777" w:rsidR="00267E9C" w:rsidRPr="00267E9C" w:rsidRDefault="00267E9C" w:rsidP="00267E9C">
      <w:pPr>
        <w:spacing w:after="0" w:line="276" w:lineRule="auto"/>
        <w:jc w:val="both"/>
        <w:rPr>
          <w:rFonts w:ascii="Times New Roman" w:eastAsia="Times New Roman" w:hAnsi="Times New Roman" w:cs="Times New Roman"/>
          <w:lang w:eastAsia="sl-SI"/>
        </w:rPr>
      </w:pPr>
    </w:p>
    <w:p w14:paraId="143534DB" w14:textId="45929042" w:rsidR="00A319D8" w:rsidRPr="001E6F66" w:rsidRDefault="00F017FE" w:rsidP="005E1AE7">
      <w:pPr>
        <w:numPr>
          <w:ilvl w:val="0"/>
          <w:numId w:val="5"/>
        </w:numPr>
        <w:overflowPunct w:val="0"/>
        <w:autoSpaceDE w:val="0"/>
        <w:autoSpaceDN w:val="0"/>
        <w:adjustRightInd w:val="0"/>
        <w:spacing w:after="0" w:line="276" w:lineRule="auto"/>
        <w:ind w:left="720"/>
        <w:jc w:val="both"/>
        <w:rPr>
          <w:rFonts w:ascii="Times New Roman" w:eastAsia="Calibri" w:hAnsi="Times New Roman" w:cs="Times New Roman"/>
          <w:b/>
          <w:bCs/>
          <w:lang w:eastAsia="sl-SI"/>
        </w:rPr>
      </w:pPr>
      <w:r>
        <w:rPr>
          <w:rFonts w:ascii="Times New Roman" w:eastAsia="Calibri" w:hAnsi="Times New Roman" w:cs="Times New Roman"/>
          <w:b/>
          <w:bCs/>
          <w:lang w:eastAsia="sl-SI"/>
        </w:rPr>
        <w:t>KADROVSKA SPOSOBNOST</w:t>
      </w:r>
    </w:p>
    <w:p w14:paraId="4407B183" w14:textId="539C650E" w:rsidR="00CD3FCD" w:rsidRPr="00CD3FCD" w:rsidRDefault="00A319D8" w:rsidP="00CD3FCD">
      <w:pPr>
        <w:tabs>
          <w:tab w:val="left" w:pos="817"/>
        </w:tabs>
        <w:jc w:val="both"/>
        <w:rPr>
          <w:rFonts w:ascii="Times New Roman" w:eastAsia="Calibri" w:hAnsi="Times New Roman" w:cs="Times New Roman"/>
        </w:rPr>
      </w:pPr>
      <w:r w:rsidRPr="001E6F66">
        <w:rPr>
          <w:rFonts w:ascii="Times New Roman" w:eastAsia="Times New Roman" w:hAnsi="Times New Roman" w:cs="Times New Roman"/>
          <w:lang w:eastAsia="sl-SI"/>
        </w:rPr>
        <w:t xml:space="preserve">Izjavljamo, da </w:t>
      </w:r>
      <w:r w:rsidR="00CD3FCD">
        <w:rPr>
          <w:rFonts w:ascii="Times New Roman" w:eastAsia="Times New Roman" w:hAnsi="Times New Roman" w:cs="Times New Roman"/>
          <w:lang w:eastAsia="sl-SI"/>
        </w:rPr>
        <w:t xml:space="preserve">imamo </w:t>
      </w:r>
      <w:r w:rsidR="00CD3FCD" w:rsidRPr="00CD3FCD">
        <w:rPr>
          <w:rFonts w:ascii="Times New Roman" w:eastAsia="Calibri" w:hAnsi="Times New Roman" w:cs="Times New Roman"/>
        </w:rPr>
        <w:t xml:space="preserve">tehnično in strokovno usposobljen </w:t>
      </w:r>
      <w:r w:rsidR="00240FDD">
        <w:rPr>
          <w:rFonts w:ascii="Times New Roman" w:eastAsia="Calibri" w:hAnsi="Times New Roman" w:cs="Times New Roman"/>
        </w:rPr>
        <w:t xml:space="preserve">kader </w:t>
      </w:r>
      <w:r w:rsidR="00CD3FCD" w:rsidRPr="00CD3FCD">
        <w:rPr>
          <w:rFonts w:ascii="Times New Roman" w:eastAsia="Calibri" w:hAnsi="Times New Roman" w:cs="Times New Roman"/>
        </w:rPr>
        <w:t>za izpolnitev javnega naročila, razpolaga s strokovnim kadrom in finančnimi zmogljivostmi za izvedbo javnega naročila.</w:t>
      </w:r>
    </w:p>
    <w:p w14:paraId="5F821FE5" w14:textId="7631C3DB" w:rsidR="00CD3FCD" w:rsidRDefault="00CD3FCD" w:rsidP="00CD3FCD">
      <w:pPr>
        <w:spacing w:after="0" w:line="240" w:lineRule="auto"/>
        <w:jc w:val="both"/>
        <w:rPr>
          <w:rFonts w:ascii="Times New Roman" w:eastAsia="Times New Roman" w:hAnsi="Times New Roman" w:cs="Times New Roman"/>
          <w:lang w:eastAsia="sl-SI"/>
        </w:rPr>
      </w:pPr>
    </w:p>
    <w:p w14:paraId="5C012D7A" w14:textId="0DD43B87" w:rsidR="00267E9C" w:rsidRDefault="00267E9C" w:rsidP="005E1AE7">
      <w:pPr>
        <w:pStyle w:val="Odstavekseznama"/>
        <w:numPr>
          <w:ilvl w:val="0"/>
          <w:numId w:val="5"/>
        </w:numPr>
        <w:spacing w:after="0" w:line="240" w:lineRule="auto"/>
        <w:ind w:left="0" w:firstLine="0"/>
        <w:jc w:val="both"/>
        <w:rPr>
          <w:rFonts w:eastAsia="Times New Roman"/>
          <w:b/>
          <w:bCs/>
        </w:rPr>
      </w:pPr>
      <w:r w:rsidRPr="000C59A2">
        <w:rPr>
          <w:rFonts w:eastAsia="Times New Roman"/>
          <w:b/>
          <w:bCs/>
        </w:rPr>
        <w:t>GARANCIJA</w:t>
      </w:r>
    </w:p>
    <w:p w14:paraId="412B8091" w14:textId="77777777" w:rsidR="000C59A2" w:rsidRPr="000C59A2" w:rsidRDefault="005617DA" w:rsidP="000C59A2">
      <w:pPr>
        <w:tabs>
          <w:tab w:val="center" w:pos="4536"/>
          <w:tab w:val="right" w:pos="9072"/>
        </w:tabs>
        <w:spacing w:after="0" w:line="240" w:lineRule="auto"/>
        <w:jc w:val="both"/>
        <w:rPr>
          <w:rFonts w:ascii="Times New Roman" w:eastAsia="Times New Roman" w:hAnsi="Times New Roman" w:cs="Times New Roman"/>
          <w:bCs/>
          <w:lang w:eastAsia="sl-SI"/>
        </w:rPr>
      </w:pPr>
      <w:r w:rsidRPr="00A555A3">
        <w:rPr>
          <w:rFonts w:ascii="Times New Roman" w:hAnsi="Times New Roman" w:cs="Times New Roman"/>
          <w:iCs/>
        </w:rPr>
        <w:t xml:space="preserve">Izjavljamo, da zagotavljamo </w:t>
      </w:r>
      <w:r w:rsidR="000C59A2" w:rsidRPr="000C59A2">
        <w:rPr>
          <w:rFonts w:ascii="Times New Roman" w:eastAsia="Times New Roman" w:hAnsi="Times New Roman" w:cs="Times New Roman"/>
          <w:bCs/>
          <w:lang w:eastAsia="sl-SI"/>
        </w:rPr>
        <w:t xml:space="preserve">minimalno 36 mesecev garancije na prenosne računalnike ter 12 mesecev garancije na baterije. </w:t>
      </w:r>
    </w:p>
    <w:p w14:paraId="736B49F7" w14:textId="0F754A27" w:rsidR="00267E9C" w:rsidRDefault="00267E9C" w:rsidP="00267E9C">
      <w:pPr>
        <w:spacing w:after="0" w:line="240" w:lineRule="auto"/>
        <w:jc w:val="both"/>
        <w:rPr>
          <w:rFonts w:ascii="Times New Roman" w:eastAsia="Times New Roman" w:hAnsi="Times New Roman" w:cs="Times New Roman"/>
          <w:bCs/>
          <w:lang w:eastAsia="sl-SI"/>
        </w:rPr>
      </w:pPr>
    </w:p>
    <w:p w14:paraId="079BAD44" w14:textId="07FF27B5" w:rsidR="009536B0" w:rsidRDefault="009536B0" w:rsidP="005E1AE7">
      <w:pPr>
        <w:pStyle w:val="Odstavekseznama"/>
        <w:numPr>
          <w:ilvl w:val="0"/>
          <w:numId w:val="5"/>
        </w:numPr>
        <w:spacing w:after="0" w:line="240" w:lineRule="auto"/>
        <w:ind w:left="0" w:firstLine="0"/>
        <w:jc w:val="both"/>
        <w:rPr>
          <w:rFonts w:eastAsia="Times New Roman"/>
          <w:b/>
        </w:rPr>
      </w:pPr>
      <w:r w:rsidRPr="006A0E83">
        <w:rPr>
          <w:rFonts w:eastAsia="Times New Roman"/>
          <w:b/>
        </w:rPr>
        <w:t>OKOLJ</w:t>
      </w:r>
      <w:r w:rsidR="006A0E83" w:rsidRPr="006A0E83">
        <w:rPr>
          <w:rFonts w:eastAsia="Times New Roman"/>
          <w:b/>
        </w:rPr>
        <w:t>SKE ZAHTEVE</w:t>
      </w:r>
    </w:p>
    <w:p w14:paraId="52CEA3B5" w14:textId="7D7464D3" w:rsidR="00D112FE" w:rsidRPr="00D112FE" w:rsidRDefault="00D112FE" w:rsidP="00D112FE">
      <w:pPr>
        <w:tabs>
          <w:tab w:val="left" w:pos="817"/>
        </w:tabs>
        <w:jc w:val="both"/>
        <w:rPr>
          <w:rFonts w:ascii="Times New Roman" w:eastAsia="Calibri" w:hAnsi="Times New Roman" w:cs="Times New Roman"/>
          <w:iCs/>
        </w:rPr>
      </w:pPr>
      <w:r w:rsidRPr="00D112FE">
        <w:rPr>
          <w:rFonts w:ascii="Times New Roman" w:eastAsia="Calibri" w:hAnsi="Times New Roman" w:cs="Times New Roman"/>
          <w:iCs/>
        </w:rPr>
        <w:t xml:space="preserve">Osebni računalniki in prenosniki morajo izpolnjevati najnovejše standarde </w:t>
      </w:r>
      <w:proofErr w:type="spellStart"/>
      <w:r w:rsidRPr="00D112FE">
        <w:rPr>
          <w:rFonts w:ascii="Times New Roman" w:eastAsia="Calibri" w:hAnsi="Times New Roman" w:cs="Times New Roman"/>
          <w:iCs/>
        </w:rPr>
        <w:t>Energy</w:t>
      </w:r>
      <w:proofErr w:type="spellEnd"/>
      <w:r w:rsidRPr="00D112FE">
        <w:rPr>
          <w:rFonts w:ascii="Times New Roman" w:eastAsia="Calibri" w:hAnsi="Times New Roman" w:cs="Times New Roman"/>
          <w:iCs/>
        </w:rPr>
        <w:t xml:space="preserve"> Star za energetsko učinkovitost, veljavne na dan objave obvestila o javnem naročilu, ali enakovredne standarde.</w:t>
      </w:r>
      <w:r>
        <w:rPr>
          <w:rStyle w:val="Sprotnaopomba-sklic"/>
          <w:rFonts w:ascii="Times New Roman" w:eastAsia="Calibri" w:hAnsi="Times New Roman" w:cs="Times New Roman"/>
          <w:iCs/>
        </w:rPr>
        <w:footnoteReference w:id="7"/>
      </w:r>
    </w:p>
    <w:p w14:paraId="351417F4" w14:textId="77777777" w:rsidR="008F4A89" w:rsidRPr="00267E9C" w:rsidRDefault="008F4A89" w:rsidP="00267E9C">
      <w:pPr>
        <w:spacing w:after="0" w:line="240" w:lineRule="auto"/>
        <w:jc w:val="both"/>
        <w:rPr>
          <w:rFonts w:ascii="Times New Roman" w:eastAsia="Times New Roman" w:hAnsi="Times New Roman" w:cs="Times New Roman"/>
          <w:b/>
          <w:lang w:eastAsia="sl-SI"/>
        </w:rPr>
      </w:pPr>
    </w:p>
    <w:p w14:paraId="76017BBE" w14:textId="77777777" w:rsidR="00267E9C" w:rsidRPr="00267E9C" w:rsidRDefault="00267E9C" w:rsidP="00267E9C">
      <w:pPr>
        <w:tabs>
          <w:tab w:val="left" w:pos="4395"/>
        </w:tabs>
        <w:spacing w:after="0" w:line="240" w:lineRule="auto"/>
        <w:ind w:left="708" w:firstLine="708"/>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0A4ADC97" w14:textId="384CBE4F" w:rsidR="00A319D8" w:rsidRPr="00D11AA9" w:rsidRDefault="00267E9C" w:rsidP="00D11AA9">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w:t>
      </w:r>
    </w:p>
    <w:p w14:paraId="760BEBF7" w14:textId="21DF91FE" w:rsid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 xml:space="preserve">Razpisni obrazec št. </w:t>
      </w:r>
      <w:r w:rsidR="000879D3">
        <w:rPr>
          <w:rFonts w:ascii="Times New Roman" w:eastAsia="Times New Roman" w:hAnsi="Times New Roman" w:cs="Times New Roman"/>
          <w:b/>
          <w:lang w:eastAsia="sl-SI"/>
        </w:rPr>
        <w:t>3</w:t>
      </w:r>
      <w:r w:rsidRPr="00267E9C">
        <w:rPr>
          <w:rFonts w:ascii="Times New Roman" w:eastAsia="Times New Roman" w:hAnsi="Times New Roman" w:cs="Times New Roman"/>
          <w:b/>
          <w:lang w:eastAsia="sl-SI"/>
        </w:rPr>
        <w:t>a</w:t>
      </w:r>
    </w:p>
    <w:p w14:paraId="461E0476" w14:textId="77777777" w:rsidR="00D11AA9" w:rsidRPr="00267E9C" w:rsidRDefault="00D11AA9"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7C441548" w14:textId="77777777" w:rsidR="00D11AA9" w:rsidRPr="00D11AA9" w:rsidRDefault="00D11AA9" w:rsidP="00D11AA9">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D11AA9">
        <w:rPr>
          <w:rFonts w:ascii="Times New Roman" w:eastAsia="Times New Roman" w:hAnsi="Times New Roman" w:cs="Times New Roman"/>
          <w:b/>
          <w:lang w:eastAsia="sl-SI"/>
        </w:rPr>
        <w:t>POTRDILO O REFERENČNEM PROJEKTU</w:t>
      </w:r>
    </w:p>
    <w:p w14:paraId="5AF1534E" w14:textId="77777777" w:rsidR="00D11AA9" w:rsidRPr="00D11AA9" w:rsidRDefault="00D11AA9" w:rsidP="00D11AA9">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7715C3C1" w14:textId="77777777" w:rsidR="00D11AA9" w:rsidRPr="00D11AA9" w:rsidRDefault="00D11AA9" w:rsidP="00D11AA9">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1903BCF3"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bCs/>
          <w:lang w:eastAsia="sl-SI"/>
        </w:rPr>
      </w:pPr>
      <w:r w:rsidRPr="00D11AA9">
        <w:rPr>
          <w:rFonts w:ascii="Times New Roman" w:eastAsia="Times New Roman" w:hAnsi="Times New Roman" w:cs="Times New Roman"/>
          <w:bCs/>
          <w:lang w:eastAsia="sl-SI"/>
        </w:rPr>
        <w:t>Naročnik, kateremu je ponudnik opravil dobavo računalniške opreme:</w:t>
      </w:r>
    </w:p>
    <w:p w14:paraId="3F74773E" w14:textId="77777777" w:rsidR="00D11AA9" w:rsidRPr="00D11AA9" w:rsidRDefault="00D11AA9" w:rsidP="00D11AA9">
      <w:pPr>
        <w:overflowPunct w:val="0"/>
        <w:autoSpaceDE w:val="0"/>
        <w:autoSpaceDN w:val="0"/>
        <w:adjustRightInd w:val="0"/>
        <w:spacing w:after="0" w:line="360" w:lineRule="auto"/>
        <w:rPr>
          <w:rFonts w:ascii="Times New Roman" w:eastAsia="Times New Roman" w:hAnsi="Times New Roman" w:cs="Times New Roman"/>
          <w:bCs/>
          <w:lang w:eastAsia="sl-SI"/>
        </w:rPr>
      </w:pPr>
      <w:r w:rsidRPr="00D11AA9">
        <w:rPr>
          <w:rFonts w:ascii="Times New Roman" w:eastAsia="Times New Roman" w:hAnsi="Times New Roman" w:cs="Times New Roman"/>
          <w:bCs/>
          <w:lang w:eastAsia="sl-SI"/>
        </w:rPr>
        <w:t>______________________________________________________________________________________________________________________________________________________________</w:t>
      </w:r>
    </w:p>
    <w:p w14:paraId="720F4B81" w14:textId="77777777" w:rsidR="00D11AA9" w:rsidRPr="00D11AA9" w:rsidRDefault="00D11AA9" w:rsidP="00D11AA9">
      <w:pPr>
        <w:overflowPunct w:val="0"/>
        <w:autoSpaceDE w:val="0"/>
        <w:autoSpaceDN w:val="0"/>
        <w:adjustRightInd w:val="0"/>
        <w:spacing w:after="0" w:line="240" w:lineRule="auto"/>
        <w:jc w:val="both"/>
        <w:rPr>
          <w:rFonts w:ascii="Times New Roman" w:eastAsia="Times New Roman" w:hAnsi="Times New Roman" w:cs="Times New Roman"/>
          <w:bCs/>
          <w:lang w:eastAsia="sl-SI"/>
        </w:rPr>
      </w:pPr>
    </w:p>
    <w:p w14:paraId="4FD086BA" w14:textId="77777777" w:rsidR="00D11AA9" w:rsidRPr="00D11AA9" w:rsidRDefault="00D11AA9" w:rsidP="00D11AA9">
      <w:pPr>
        <w:overflowPunct w:val="0"/>
        <w:autoSpaceDE w:val="0"/>
        <w:autoSpaceDN w:val="0"/>
        <w:adjustRightInd w:val="0"/>
        <w:spacing w:after="0" w:line="240" w:lineRule="auto"/>
        <w:jc w:val="both"/>
        <w:rPr>
          <w:rFonts w:ascii="Times New Roman" w:eastAsia="Times New Roman" w:hAnsi="Times New Roman" w:cs="Times New Roman"/>
          <w:bCs/>
          <w:lang w:eastAsia="sl-SI"/>
        </w:rPr>
      </w:pPr>
      <w:r w:rsidRPr="00D11AA9">
        <w:rPr>
          <w:rFonts w:ascii="Times New Roman" w:eastAsia="Times New Roman" w:hAnsi="Times New Roman" w:cs="Times New Roman"/>
          <w:bCs/>
          <w:lang w:eastAsia="sl-SI"/>
        </w:rPr>
        <w:t>izjavljam, da je gospodarski subjekt (ponudnik):</w:t>
      </w:r>
    </w:p>
    <w:p w14:paraId="0DCD78F2" w14:textId="77777777" w:rsidR="00D11AA9" w:rsidRPr="00D11AA9" w:rsidRDefault="00D11AA9" w:rsidP="00D11AA9">
      <w:pPr>
        <w:overflowPunct w:val="0"/>
        <w:autoSpaceDE w:val="0"/>
        <w:autoSpaceDN w:val="0"/>
        <w:adjustRightInd w:val="0"/>
        <w:spacing w:after="0" w:line="360" w:lineRule="auto"/>
        <w:jc w:val="both"/>
        <w:rPr>
          <w:rFonts w:ascii="Times New Roman" w:eastAsia="Times New Roman" w:hAnsi="Times New Roman" w:cs="Times New Roman"/>
          <w:bCs/>
          <w:lang w:eastAsia="sl-SI"/>
        </w:rPr>
      </w:pPr>
      <w:r w:rsidRPr="00D11AA9">
        <w:rPr>
          <w:rFonts w:ascii="Times New Roman" w:eastAsia="Times New Roman" w:hAnsi="Times New Roman" w:cs="Times New Roman"/>
          <w:bCs/>
          <w:lang w:eastAsia="sl-SI"/>
        </w:rPr>
        <w:t>_______________________________________________________________________________</w:t>
      </w:r>
    </w:p>
    <w:p w14:paraId="1EA59A8E" w14:textId="77777777" w:rsidR="00D11AA9" w:rsidRPr="00D11AA9" w:rsidRDefault="00D11AA9" w:rsidP="00D11AA9">
      <w:pPr>
        <w:overflowPunct w:val="0"/>
        <w:autoSpaceDE w:val="0"/>
        <w:autoSpaceDN w:val="0"/>
        <w:adjustRightInd w:val="0"/>
        <w:spacing w:after="0" w:line="360" w:lineRule="auto"/>
        <w:jc w:val="both"/>
        <w:rPr>
          <w:rFonts w:ascii="Times New Roman" w:eastAsia="Times New Roman" w:hAnsi="Times New Roman" w:cs="Times New Roman"/>
          <w:bCs/>
          <w:lang w:eastAsia="sl-SI"/>
        </w:rPr>
      </w:pPr>
      <w:r w:rsidRPr="00D11AA9">
        <w:rPr>
          <w:rFonts w:ascii="Times New Roman" w:eastAsia="Times New Roman" w:hAnsi="Times New Roman" w:cs="Times New Roman"/>
          <w:bCs/>
          <w:lang w:eastAsia="sl-SI"/>
        </w:rPr>
        <w:t>_______________________________________________________________________________</w:t>
      </w:r>
    </w:p>
    <w:p w14:paraId="52270DBB" w14:textId="77777777" w:rsidR="00D11AA9" w:rsidRPr="00D11AA9" w:rsidRDefault="00D11AA9" w:rsidP="00D11AA9">
      <w:pPr>
        <w:overflowPunct w:val="0"/>
        <w:autoSpaceDE w:val="0"/>
        <w:autoSpaceDN w:val="0"/>
        <w:adjustRightInd w:val="0"/>
        <w:spacing w:after="0" w:line="240" w:lineRule="auto"/>
        <w:jc w:val="both"/>
        <w:rPr>
          <w:rFonts w:ascii="Times New Roman" w:eastAsia="Times New Roman" w:hAnsi="Times New Roman" w:cs="Times New Roman"/>
          <w:bCs/>
          <w:lang w:eastAsia="sl-SI"/>
        </w:rPr>
      </w:pPr>
    </w:p>
    <w:p w14:paraId="3F469819" w14:textId="77777777" w:rsidR="00D11AA9" w:rsidRPr="00D11AA9" w:rsidRDefault="00D11AA9" w:rsidP="00D11AA9">
      <w:pPr>
        <w:pBdr>
          <w:bottom w:val="single" w:sz="12" w:space="1" w:color="auto"/>
        </w:pBd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D11AA9">
        <w:rPr>
          <w:rFonts w:ascii="Times New Roman" w:eastAsia="Times New Roman" w:hAnsi="Times New Roman" w:cs="Times New Roman"/>
          <w:bCs/>
          <w:lang w:eastAsia="sl-SI"/>
        </w:rPr>
        <w:t xml:space="preserve">Izvedel/ uspešno zaključil dobavo računalniške opreme </w:t>
      </w:r>
      <w:r w:rsidRPr="00D11AA9">
        <w:rPr>
          <w:rFonts w:ascii="Times New Roman" w:eastAsia="Times New Roman" w:hAnsi="Times New Roman" w:cs="Times New Roman"/>
          <w:lang w:eastAsia="sl-SI"/>
        </w:rPr>
        <w:t>v letu __________, kjer je bila vrednost dobave _______________________ EUR brez DDV ter v celoti upošteval naše zahteve in spoštoval pogodbena določila, zato ponudnikovo delo ocenjujemo kot strokovno in kvalitetno, izvedbo pa izvedeno v skladu s področnimi predpisi.</w:t>
      </w:r>
    </w:p>
    <w:p w14:paraId="1245D6C5" w14:textId="77777777" w:rsidR="00D11AA9" w:rsidRPr="00D11AA9" w:rsidRDefault="00D11AA9" w:rsidP="00D11AA9">
      <w:pPr>
        <w:pBdr>
          <w:bottom w:val="single" w:sz="12" w:space="1" w:color="auto"/>
        </w:pBdr>
        <w:overflowPunct w:val="0"/>
        <w:autoSpaceDE w:val="0"/>
        <w:autoSpaceDN w:val="0"/>
        <w:adjustRightInd w:val="0"/>
        <w:spacing w:after="0" w:line="240" w:lineRule="auto"/>
        <w:jc w:val="both"/>
        <w:rPr>
          <w:rFonts w:ascii="Times New Roman" w:eastAsia="Times New Roman" w:hAnsi="Times New Roman" w:cs="Times New Roman"/>
          <w:bCs/>
          <w:lang w:eastAsia="sl-SI"/>
        </w:rPr>
      </w:pPr>
    </w:p>
    <w:p w14:paraId="1C4CF552"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p>
    <w:p w14:paraId="4F6C15A4"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r w:rsidRPr="00D11AA9">
        <w:rPr>
          <w:rFonts w:ascii="Times New Roman" w:eastAsia="Times New Roman" w:hAnsi="Times New Roman" w:cs="Times New Roman"/>
          <w:lang w:eastAsia="sl-SI"/>
        </w:rPr>
        <w:t>Kontaktna oseba naročnika:___________________</w:t>
      </w:r>
    </w:p>
    <w:p w14:paraId="00872008"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p>
    <w:p w14:paraId="5AE47226"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r w:rsidRPr="00D11AA9">
        <w:rPr>
          <w:rFonts w:ascii="Times New Roman" w:eastAsia="Times New Roman" w:hAnsi="Times New Roman" w:cs="Times New Roman"/>
          <w:lang w:eastAsia="sl-SI"/>
        </w:rPr>
        <w:t>Telefon:__________________________________</w:t>
      </w:r>
    </w:p>
    <w:p w14:paraId="08FC1232"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p>
    <w:p w14:paraId="4952C6CE"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r w:rsidRPr="00D11AA9">
        <w:rPr>
          <w:rFonts w:ascii="Times New Roman" w:eastAsia="Times New Roman" w:hAnsi="Times New Roman" w:cs="Times New Roman"/>
          <w:lang w:eastAsia="sl-SI"/>
        </w:rPr>
        <w:t>E-naslov:_________________________________</w:t>
      </w:r>
    </w:p>
    <w:p w14:paraId="07A1A0FC"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p>
    <w:p w14:paraId="5EA99659"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r w:rsidRPr="00D11AA9">
        <w:rPr>
          <w:rFonts w:ascii="Times New Roman" w:eastAsia="Times New Roman" w:hAnsi="Times New Roman" w:cs="Times New Roman"/>
          <w:lang w:eastAsia="sl-SI"/>
        </w:rPr>
        <w:t>Kraj in datum:_____________________</w:t>
      </w:r>
    </w:p>
    <w:p w14:paraId="2AF9B404"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p>
    <w:p w14:paraId="487BD592"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p>
    <w:p w14:paraId="51BD0CE4"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p>
    <w:p w14:paraId="5C40D13A" w14:textId="5CA47246" w:rsidR="005617DA" w:rsidRPr="001E6F66" w:rsidRDefault="00D11AA9" w:rsidP="00D11AA9">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r w:rsidRPr="00D11AA9">
        <w:rPr>
          <w:rFonts w:ascii="Times New Roman" w:eastAsia="Times New Roman" w:hAnsi="Times New Roman" w:cs="Times New Roman"/>
          <w:lang w:eastAsia="sl-SI"/>
        </w:rPr>
        <w:t>Žig in podpis naročnika</w:t>
      </w:r>
    </w:p>
    <w:p w14:paraId="3DA777FC" w14:textId="77777777" w:rsidR="005617DA" w:rsidRPr="001E6F66" w:rsidRDefault="005617DA" w:rsidP="005617DA">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5CB2D730" w14:textId="77777777" w:rsidR="005617DA" w:rsidRPr="001E6F66" w:rsidRDefault="005617DA" w:rsidP="005617DA">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53F621B4" w14:textId="77777777" w:rsidR="005617DA" w:rsidRPr="001E6F66" w:rsidRDefault="005617DA" w:rsidP="005617DA">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2477EB5B" w14:textId="77777777" w:rsidR="005617DA" w:rsidRPr="001E6F66" w:rsidRDefault="005617DA" w:rsidP="005617DA">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7DCB3AF8"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78A23B78"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2D062B5"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F6773D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ED336BB"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57E75C9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61D77FE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3523DC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F6C41B0" w14:textId="77777777" w:rsidR="00267E9C" w:rsidRDefault="00267E9C" w:rsidP="00267E9C">
      <w:pPr>
        <w:spacing w:after="0" w:line="240" w:lineRule="auto"/>
        <w:rPr>
          <w:rFonts w:ascii="Times New Roman" w:eastAsia="Times New Roman" w:hAnsi="Times New Roman" w:cs="Times New Roman"/>
          <w:b/>
          <w:lang w:eastAsia="sl-SI"/>
        </w:rPr>
      </w:pPr>
    </w:p>
    <w:p w14:paraId="70DB1F99" w14:textId="77777777" w:rsidR="00D11AA9" w:rsidRDefault="00D11AA9" w:rsidP="00267E9C">
      <w:pPr>
        <w:spacing w:after="0" w:line="240" w:lineRule="auto"/>
        <w:rPr>
          <w:rFonts w:ascii="Times New Roman" w:eastAsia="Times New Roman" w:hAnsi="Times New Roman" w:cs="Times New Roman"/>
          <w:b/>
          <w:lang w:eastAsia="sl-SI"/>
        </w:rPr>
      </w:pPr>
    </w:p>
    <w:p w14:paraId="4F6B5FBB" w14:textId="77777777" w:rsidR="00D11AA9" w:rsidRDefault="00D11AA9" w:rsidP="00267E9C">
      <w:pPr>
        <w:spacing w:after="0" w:line="240" w:lineRule="auto"/>
        <w:rPr>
          <w:rFonts w:ascii="Times New Roman" w:eastAsia="Times New Roman" w:hAnsi="Times New Roman" w:cs="Times New Roman"/>
          <w:b/>
          <w:lang w:eastAsia="sl-SI"/>
        </w:rPr>
      </w:pPr>
    </w:p>
    <w:p w14:paraId="0D57230B" w14:textId="77777777" w:rsidR="00D11AA9" w:rsidRDefault="00D11AA9" w:rsidP="00267E9C">
      <w:pPr>
        <w:spacing w:after="0" w:line="240" w:lineRule="auto"/>
        <w:rPr>
          <w:rFonts w:ascii="Times New Roman" w:eastAsia="Times New Roman" w:hAnsi="Times New Roman" w:cs="Times New Roman"/>
          <w:b/>
          <w:lang w:eastAsia="sl-SI"/>
        </w:rPr>
      </w:pPr>
    </w:p>
    <w:p w14:paraId="7B45A9B4" w14:textId="77777777" w:rsidR="00D11AA9" w:rsidRDefault="00D11AA9" w:rsidP="00267E9C">
      <w:pPr>
        <w:spacing w:after="0" w:line="240" w:lineRule="auto"/>
        <w:rPr>
          <w:rFonts w:ascii="Times New Roman" w:eastAsia="Times New Roman" w:hAnsi="Times New Roman" w:cs="Times New Roman"/>
          <w:b/>
          <w:lang w:eastAsia="sl-SI"/>
        </w:rPr>
      </w:pPr>
    </w:p>
    <w:p w14:paraId="364C5C96" w14:textId="77777777" w:rsidR="00D11AA9" w:rsidRDefault="00D11AA9" w:rsidP="00267E9C">
      <w:pPr>
        <w:spacing w:after="0" w:line="240" w:lineRule="auto"/>
        <w:rPr>
          <w:rFonts w:ascii="Times New Roman" w:eastAsia="Times New Roman" w:hAnsi="Times New Roman" w:cs="Times New Roman"/>
          <w:b/>
          <w:lang w:eastAsia="sl-SI"/>
        </w:rPr>
      </w:pPr>
    </w:p>
    <w:p w14:paraId="57509C34" w14:textId="77777777" w:rsidR="00D11AA9" w:rsidRDefault="00D11AA9" w:rsidP="00267E9C">
      <w:pPr>
        <w:spacing w:after="0" w:line="240" w:lineRule="auto"/>
        <w:rPr>
          <w:rFonts w:ascii="Times New Roman" w:eastAsia="Times New Roman" w:hAnsi="Times New Roman" w:cs="Times New Roman"/>
          <w:b/>
          <w:lang w:eastAsia="sl-SI"/>
        </w:rPr>
      </w:pPr>
    </w:p>
    <w:p w14:paraId="76EFCDAE" w14:textId="77777777" w:rsidR="00D11AA9" w:rsidRDefault="00D11AA9" w:rsidP="00267E9C">
      <w:pPr>
        <w:spacing w:after="0" w:line="240" w:lineRule="auto"/>
        <w:rPr>
          <w:rFonts w:ascii="Times New Roman" w:eastAsia="Times New Roman" w:hAnsi="Times New Roman" w:cs="Times New Roman"/>
          <w:b/>
          <w:lang w:eastAsia="sl-SI"/>
        </w:rPr>
      </w:pPr>
    </w:p>
    <w:p w14:paraId="24F82DE0" w14:textId="77777777" w:rsidR="00D11AA9" w:rsidRDefault="00D11AA9" w:rsidP="00267E9C">
      <w:pPr>
        <w:spacing w:after="0" w:line="240" w:lineRule="auto"/>
        <w:rPr>
          <w:rFonts w:ascii="Times New Roman" w:eastAsia="Times New Roman" w:hAnsi="Times New Roman" w:cs="Times New Roman"/>
          <w:b/>
          <w:lang w:eastAsia="sl-SI"/>
        </w:rPr>
      </w:pPr>
    </w:p>
    <w:p w14:paraId="2DF1914E" w14:textId="77777777" w:rsidR="00D11AA9" w:rsidRPr="00267E9C" w:rsidRDefault="00D11AA9" w:rsidP="00267E9C">
      <w:pPr>
        <w:spacing w:after="0" w:line="240" w:lineRule="auto"/>
        <w:rPr>
          <w:rFonts w:ascii="Times New Roman" w:eastAsia="Times New Roman" w:hAnsi="Times New Roman" w:cs="Times New Roman"/>
          <w:sz w:val="24"/>
          <w:szCs w:val="20"/>
          <w:lang w:eastAsia="sl-SI"/>
        </w:rPr>
      </w:pPr>
    </w:p>
    <w:p w14:paraId="3720CA30" w14:textId="5CF9B236"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 xml:space="preserve">Razpisni obrazec št. </w:t>
      </w:r>
      <w:r w:rsidR="000879D3">
        <w:rPr>
          <w:rFonts w:ascii="Times New Roman" w:eastAsia="Times New Roman" w:hAnsi="Times New Roman" w:cs="Times New Roman"/>
          <w:b/>
          <w:lang w:eastAsia="sl-SI"/>
        </w:rPr>
        <w:t>4</w:t>
      </w:r>
    </w:p>
    <w:p w14:paraId="7FF977B0" w14:textId="77777777" w:rsidR="00267E9C" w:rsidRPr="00267E9C" w:rsidRDefault="00267E9C" w:rsidP="00267E9C">
      <w:pPr>
        <w:keepNext/>
        <w:keepLines/>
        <w:spacing w:before="240" w:after="0" w:line="240" w:lineRule="auto"/>
        <w:outlineLvl w:val="0"/>
        <w:rPr>
          <w:rFonts w:ascii="Times New Roman" w:eastAsia="Times New Roman" w:hAnsi="Times New Roman" w:cs="Times New Roman"/>
          <w:b/>
          <w:bCs/>
          <w:lang w:eastAsia="sl-SI"/>
        </w:rPr>
      </w:pPr>
    </w:p>
    <w:p w14:paraId="20719C7E"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418D437F" w14:textId="77777777" w:rsidR="00267E9C" w:rsidRPr="00267E9C" w:rsidRDefault="00267E9C" w:rsidP="00267E9C">
      <w:pPr>
        <w:keepNext/>
        <w:keepLines/>
        <w:spacing w:before="240" w:after="0" w:line="240" w:lineRule="auto"/>
        <w:outlineLvl w:val="0"/>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Ponudnik: </w:t>
      </w:r>
      <w:r w:rsidRPr="00267E9C">
        <w:rPr>
          <w:rFonts w:ascii="Times New Roman" w:eastAsia="Times New Roman" w:hAnsi="Times New Roman" w:cs="Times New Roman"/>
          <w:lang w:eastAsia="sl-SI"/>
        </w:rPr>
        <w:t xml:space="preserve">____________________________ </w:t>
      </w:r>
    </w:p>
    <w:p w14:paraId="6363420A" w14:textId="77777777" w:rsidR="00267E9C" w:rsidRPr="00267E9C" w:rsidRDefault="00267E9C" w:rsidP="00267E9C">
      <w:pPr>
        <w:spacing w:after="0" w:line="240" w:lineRule="auto"/>
        <w:rPr>
          <w:rFonts w:ascii="Times New Roman" w:eastAsia="Times New Roman" w:hAnsi="Times New Roman" w:cs="Times New Roman"/>
          <w:lang w:eastAsia="sl-SI"/>
        </w:rPr>
      </w:pPr>
    </w:p>
    <w:p w14:paraId="71E970D7" w14:textId="77777777" w:rsidR="00267E9C" w:rsidRPr="00267E9C" w:rsidRDefault="00267E9C" w:rsidP="00267E9C">
      <w:pPr>
        <w:tabs>
          <w:tab w:val="center" w:pos="4536"/>
          <w:tab w:val="right" w:pos="9072"/>
        </w:tabs>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IZJAVA O IZROČITVI FINANČNEGA ZAVAROVANJA</w:t>
      </w:r>
    </w:p>
    <w:p w14:paraId="239AE7EF" w14:textId="77777777" w:rsidR="00267E9C" w:rsidRPr="00267E9C" w:rsidRDefault="00267E9C" w:rsidP="00267E9C">
      <w:pPr>
        <w:tabs>
          <w:tab w:val="center" w:pos="4536"/>
          <w:tab w:val="right" w:pos="9072"/>
        </w:tabs>
        <w:spacing w:after="0" w:line="240" w:lineRule="auto"/>
        <w:rPr>
          <w:rFonts w:ascii="Times New Roman" w:eastAsia="Times New Roman" w:hAnsi="Times New Roman" w:cs="Times New Roman"/>
          <w:lang w:eastAsia="sl-SI"/>
        </w:rPr>
      </w:pPr>
    </w:p>
    <w:p w14:paraId="2A476F2A" w14:textId="090B71E9" w:rsidR="001550D9" w:rsidRDefault="001550D9" w:rsidP="001550D9">
      <w:pPr>
        <w:pStyle w:val="Glava"/>
        <w:jc w:val="both"/>
        <w:rPr>
          <w:rFonts w:ascii="Times New Roman" w:hAnsi="Times New Roman"/>
          <w:sz w:val="22"/>
          <w:szCs w:val="22"/>
        </w:rPr>
      </w:pPr>
      <w:r w:rsidRPr="0027391C">
        <w:rPr>
          <w:rFonts w:ascii="Times New Roman" w:hAnsi="Times New Roman"/>
          <w:sz w:val="22"/>
          <w:szCs w:val="22"/>
        </w:rPr>
        <w:t xml:space="preserve">Naročniku </w:t>
      </w:r>
      <w:r>
        <w:rPr>
          <w:rFonts w:ascii="Times New Roman" w:hAnsi="Times New Roman"/>
          <w:sz w:val="22"/>
          <w:szCs w:val="22"/>
        </w:rPr>
        <w:t>ŠC Ravne</w:t>
      </w:r>
      <w:r w:rsidRPr="0081313F">
        <w:rPr>
          <w:rFonts w:ascii="Times New Roman" w:hAnsi="Times New Roman"/>
          <w:sz w:val="22"/>
          <w:szCs w:val="22"/>
        </w:rPr>
        <w:t>,</w:t>
      </w:r>
      <w:r>
        <w:rPr>
          <w:rFonts w:ascii="Times New Roman" w:hAnsi="Times New Roman"/>
          <w:sz w:val="22"/>
          <w:szCs w:val="22"/>
        </w:rPr>
        <w:t xml:space="preserve"> </w:t>
      </w:r>
      <w:r w:rsidRPr="0081313F">
        <w:rPr>
          <w:rFonts w:ascii="Times New Roman" w:hAnsi="Times New Roman"/>
          <w:sz w:val="22"/>
          <w:szCs w:val="22"/>
        </w:rPr>
        <w:t>izjavljamo</w:t>
      </w:r>
      <w:r w:rsidRPr="0027391C">
        <w:rPr>
          <w:rFonts w:ascii="Times New Roman" w:hAnsi="Times New Roman"/>
          <w:sz w:val="22"/>
          <w:szCs w:val="22"/>
        </w:rPr>
        <w:t>, da bomo v kolikor bomo izbrani v postopku javnega naročila</w:t>
      </w:r>
      <w:bookmarkStart w:id="5" w:name="_Hlk6859611"/>
      <w:r w:rsidRPr="0027391C">
        <w:rPr>
          <w:rFonts w:ascii="Times New Roman" w:hAnsi="Times New Roman"/>
          <w:sz w:val="22"/>
          <w:szCs w:val="22"/>
        </w:rPr>
        <w:t xml:space="preserve">: </w:t>
      </w:r>
      <w:bookmarkEnd w:id="5"/>
      <w:r>
        <w:rPr>
          <w:rFonts w:ascii="Times New Roman" w:hAnsi="Times New Roman"/>
          <w:sz w:val="22"/>
          <w:szCs w:val="22"/>
        </w:rPr>
        <w:t>Dobava računalniške opreme</w:t>
      </w:r>
      <w:r w:rsidRPr="0027391C">
        <w:rPr>
          <w:rFonts w:ascii="Times New Roman" w:hAnsi="Times New Roman"/>
          <w:sz w:val="22"/>
          <w:szCs w:val="22"/>
        </w:rPr>
        <w:t xml:space="preserve">, </w:t>
      </w:r>
      <w:r>
        <w:rPr>
          <w:rFonts w:ascii="Times New Roman" w:hAnsi="Times New Roman"/>
          <w:sz w:val="22"/>
          <w:szCs w:val="22"/>
        </w:rPr>
        <w:t>naročniku:</w:t>
      </w:r>
    </w:p>
    <w:p w14:paraId="118054CF" w14:textId="77777777" w:rsidR="001550D9" w:rsidRPr="0027391C" w:rsidRDefault="001550D9" w:rsidP="001550D9">
      <w:pPr>
        <w:pStyle w:val="Glava"/>
        <w:jc w:val="both"/>
        <w:rPr>
          <w:rFonts w:ascii="Times New Roman" w:hAnsi="Times New Roman"/>
          <w:sz w:val="22"/>
          <w:szCs w:val="22"/>
        </w:rPr>
      </w:pPr>
      <w:r>
        <w:rPr>
          <w:rFonts w:ascii="Times New Roman" w:hAnsi="Times New Roman"/>
          <w:sz w:val="22"/>
          <w:szCs w:val="22"/>
        </w:rPr>
        <w:t xml:space="preserve"> </w:t>
      </w:r>
    </w:p>
    <w:p w14:paraId="034245AC" w14:textId="77777777" w:rsidR="001550D9" w:rsidRDefault="001550D9" w:rsidP="005E1AE7">
      <w:pPr>
        <w:pStyle w:val="Glava"/>
        <w:numPr>
          <w:ilvl w:val="0"/>
          <w:numId w:val="6"/>
        </w:numPr>
        <w:tabs>
          <w:tab w:val="clear" w:pos="4536"/>
          <w:tab w:val="clear" w:pos="9072"/>
        </w:tabs>
        <w:overflowPunct w:val="0"/>
        <w:autoSpaceDE w:val="0"/>
        <w:autoSpaceDN w:val="0"/>
        <w:adjustRightInd w:val="0"/>
        <w:jc w:val="both"/>
        <w:rPr>
          <w:rFonts w:ascii="Times New Roman" w:hAnsi="Times New Roman"/>
          <w:sz w:val="22"/>
          <w:szCs w:val="22"/>
        </w:rPr>
      </w:pPr>
      <w:r w:rsidRPr="003D3001">
        <w:rPr>
          <w:rFonts w:ascii="Times New Roman" w:hAnsi="Times New Roman"/>
          <w:sz w:val="22"/>
          <w:szCs w:val="22"/>
        </w:rPr>
        <w:t xml:space="preserve">v roku 10 dni po podpisu pogodbe izročili finančno zavarovanje (menico) za dobro izvedbo pogodbenih obveznosti v višini 5% pogodbene vrednosti z DDV, veljavno še 30 dni po izvedenem javnem naročilu (šteje se od dne podpisanega primopredajnega zapisnika); naročniku izjavljamo, da smo seznanjeni s tem, da se šteje, da brez izročitve finančnega zavarovanja za dobro izvedbo pogodbenih obveznosti pogodba ni sklenjena. </w:t>
      </w:r>
    </w:p>
    <w:p w14:paraId="20777B01" w14:textId="77777777" w:rsidR="001550D9" w:rsidRPr="003D3001" w:rsidRDefault="001550D9" w:rsidP="001550D9">
      <w:pPr>
        <w:pStyle w:val="Glava"/>
        <w:tabs>
          <w:tab w:val="clear" w:pos="4536"/>
          <w:tab w:val="clear" w:pos="9072"/>
        </w:tabs>
        <w:overflowPunct w:val="0"/>
        <w:autoSpaceDE w:val="0"/>
        <w:autoSpaceDN w:val="0"/>
        <w:adjustRightInd w:val="0"/>
        <w:ind w:left="720"/>
        <w:jc w:val="both"/>
        <w:rPr>
          <w:rFonts w:ascii="Times New Roman" w:hAnsi="Times New Roman"/>
          <w:sz w:val="22"/>
          <w:szCs w:val="22"/>
        </w:rPr>
      </w:pPr>
    </w:p>
    <w:p w14:paraId="22B68C97" w14:textId="77777777" w:rsidR="001550D9" w:rsidRPr="002C3EC9" w:rsidRDefault="001550D9" w:rsidP="005E1AE7">
      <w:pPr>
        <w:pStyle w:val="Glava"/>
        <w:numPr>
          <w:ilvl w:val="0"/>
          <w:numId w:val="6"/>
        </w:numPr>
        <w:tabs>
          <w:tab w:val="clear" w:pos="4536"/>
          <w:tab w:val="clear" w:pos="9072"/>
        </w:tabs>
        <w:overflowPunct w:val="0"/>
        <w:autoSpaceDE w:val="0"/>
        <w:autoSpaceDN w:val="0"/>
        <w:adjustRightInd w:val="0"/>
        <w:jc w:val="both"/>
        <w:rPr>
          <w:rFonts w:ascii="Times New Roman" w:hAnsi="Times New Roman"/>
          <w:sz w:val="22"/>
          <w:szCs w:val="22"/>
        </w:rPr>
      </w:pPr>
      <w:r w:rsidRPr="002C3EC9">
        <w:rPr>
          <w:rFonts w:ascii="Times New Roman" w:hAnsi="Times New Roman"/>
          <w:sz w:val="22"/>
          <w:szCs w:val="22"/>
        </w:rPr>
        <w:t xml:space="preserve">ob primopredaji </w:t>
      </w:r>
      <w:r>
        <w:rPr>
          <w:rFonts w:ascii="Times New Roman" w:hAnsi="Times New Roman"/>
          <w:sz w:val="22"/>
          <w:szCs w:val="22"/>
        </w:rPr>
        <w:t>opreme</w:t>
      </w:r>
      <w:r w:rsidRPr="002C3EC9">
        <w:rPr>
          <w:rFonts w:ascii="Times New Roman" w:hAnsi="Times New Roman"/>
          <w:sz w:val="22"/>
          <w:szCs w:val="22"/>
        </w:rPr>
        <w:t xml:space="preserve"> izročili naročniku finančno zavarovanje (menica) za odpravo napak v garancijskem roku za celoten čas trajanja garancijskega roka kot jamstvo za odpravo napak v višini 5% pogodbene vrednosti z DDV. Rok trajanja garancije mora biti še za 30 dni daljši kot </w:t>
      </w:r>
      <w:r w:rsidRPr="00534785">
        <w:rPr>
          <w:rFonts w:ascii="Times New Roman" w:hAnsi="Times New Roman"/>
          <w:sz w:val="22"/>
          <w:szCs w:val="22"/>
        </w:rPr>
        <w:t>je garancijska doba</w:t>
      </w:r>
      <w:r>
        <w:rPr>
          <w:rFonts w:ascii="Times New Roman" w:hAnsi="Times New Roman"/>
          <w:sz w:val="22"/>
          <w:szCs w:val="22"/>
        </w:rPr>
        <w:t xml:space="preserve"> predmeta pogodbe, ki znaša 36 mesecev za računalnike in 12 mesecev za baterije prenosnikov. Naročniku izjavljamo, da smo seznanjeni da brez predloženega zavarovanja primopredaja ni opravljena.</w:t>
      </w:r>
    </w:p>
    <w:p w14:paraId="503C4250" w14:textId="77777777" w:rsidR="001550D9" w:rsidRPr="0027391C" w:rsidRDefault="001550D9" w:rsidP="001550D9">
      <w:pPr>
        <w:pStyle w:val="Glava"/>
        <w:rPr>
          <w:rFonts w:ascii="Times New Roman" w:hAnsi="Times New Roman"/>
          <w:sz w:val="22"/>
          <w:szCs w:val="22"/>
        </w:rPr>
      </w:pPr>
    </w:p>
    <w:p w14:paraId="32C8DF83" w14:textId="77777777" w:rsidR="001550D9" w:rsidRPr="0027391C" w:rsidRDefault="001550D9" w:rsidP="001550D9">
      <w:pPr>
        <w:pStyle w:val="Glava"/>
        <w:rPr>
          <w:rFonts w:ascii="Times New Roman" w:hAnsi="Times New Roman"/>
          <w:sz w:val="22"/>
          <w:szCs w:val="22"/>
        </w:rPr>
      </w:pPr>
    </w:p>
    <w:p w14:paraId="5123AD00" w14:textId="77777777" w:rsidR="00267E9C" w:rsidRPr="00267E9C" w:rsidRDefault="00267E9C" w:rsidP="00267E9C">
      <w:pPr>
        <w:tabs>
          <w:tab w:val="center" w:pos="4536"/>
          <w:tab w:val="right" w:pos="9072"/>
        </w:tabs>
        <w:spacing w:after="0" w:line="240" w:lineRule="auto"/>
        <w:rPr>
          <w:rFonts w:ascii="Times New Roman" w:eastAsia="Times New Roman" w:hAnsi="Times New Roman" w:cs="Times New Roman"/>
          <w:lang w:eastAsia="sl-SI"/>
        </w:rPr>
      </w:pPr>
    </w:p>
    <w:p w14:paraId="60B0BC94" w14:textId="77777777" w:rsidR="00267E9C" w:rsidRPr="00267E9C" w:rsidRDefault="00267E9C" w:rsidP="00267E9C">
      <w:pPr>
        <w:tabs>
          <w:tab w:val="center" w:pos="4536"/>
          <w:tab w:val="right" w:pos="9072"/>
        </w:tabs>
        <w:spacing w:after="0" w:line="240" w:lineRule="auto"/>
        <w:rPr>
          <w:rFonts w:ascii="Times New Roman" w:eastAsia="Times New Roman" w:hAnsi="Times New Roman" w:cs="Times New Roman"/>
          <w:lang w:eastAsia="sl-SI"/>
        </w:rPr>
      </w:pPr>
    </w:p>
    <w:p w14:paraId="773F62F6"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55C47878" w14:textId="77777777" w:rsidR="00267E9C" w:rsidRPr="00267E9C" w:rsidRDefault="00267E9C" w:rsidP="00267E9C">
      <w:pPr>
        <w:tabs>
          <w:tab w:val="center" w:pos="4536"/>
          <w:tab w:val="right" w:pos="9072"/>
        </w:tabs>
        <w:spacing w:after="0" w:line="240" w:lineRule="auto"/>
        <w:rPr>
          <w:rFonts w:ascii="Times New Roman" w:eastAsia="Times New Roman" w:hAnsi="Times New Roman" w:cs="Times New Roman"/>
          <w:lang w:val="sk-SK" w:eastAsia="sl-SI"/>
        </w:rPr>
      </w:pPr>
      <w:r w:rsidRPr="00267E9C">
        <w:rPr>
          <w:rFonts w:ascii="Times New Roman" w:eastAsia="Times New Roman" w:hAnsi="Times New Roman" w:cs="Times New Roman"/>
          <w:lang w:val="sk-SK" w:eastAsia="sl-SI"/>
        </w:rPr>
        <w:t>S to izjavo v celoti prevzemamo vso odgovornost in morebitne posledice, ki iz nje izhajajo.</w:t>
      </w:r>
    </w:p>
    <w:p w14:paraId="6D4E6C3B"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749B0F10"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7B9DCDEC"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6FF1D356"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2B458D25"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kraj:</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softHyphen/>
        <w:t>____________________                                                                        podpis odgovorne osebe</w:t>
      </w:r>
    </w:p>
    <w:p w14:paraId="26448482"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2D9C2E51"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t xml:space="preserve">              _______________________</w:t>
      </w:r>
    </w:p>
    <w:p w14:paraId="5BA9B104"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p>
    <w:p w14:paraId="17F8CD42"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3EE7188C"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42A575D8"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60A6C824"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95903C3"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66F24540"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7579A5D"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6C9D41F"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37DBB0A8"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0214FF91"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A9D0BAE"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5D60048"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2DD5B47B"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A79A2EE"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276C72E8"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0680FE3C"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1DA5F002" w14:textId="77777777" w:rsidR="00267E9C" w:rsidRDefault="00267E9C" w:rsidP="00267E9C">
      <w:pPr>
        <w:spacing w:after="0" w:line="240" w:lineRule="auto"/>
        <w:jc w:val="right"/>
        <w:rPr>
          <w:rFonts w:ascii="Times New Roman" w:eastAsia="Times New Roman" w:hAnsi="Times New Roman" w:cs="Times New Roman"/>
          <w:b/>
          <w:bCs/>
          <w:lang w:eastAsia="sl-SI"/>
        </w:rPr>
      </w:pPr>
    </w:p>
    <w:p w14:paraId="4438D7CB" w14:textId="77777777" w:rsidR="0063507C" w:rsidRDefault="0063507C" w:rsidP="00267E9C">
      <w:pPr>
        <w:spacing w:after="0" w:line="240" w:lineRule="auto"/>
        <w:jc w:val="right"/>
        <w:rPr>
          <w:rFonts w:ascii="Times New Roman" w:eastAsia="Times New Roman" w:hAnsi="Times New Roman" w:cs="Times New Roman"/>
          <w:b/>
          <w:bCs/>
          <w:lang w:eastAsia="sl-SI"/>
        </w:rPr>
      </w:pPr>
    </w:p>
    <w:p w14:paraId="5538FA64" w14:textId="77777777" w:rsidR="0063507C" w:rsidRPr="006A0FFE" w:rsidRDefault="0063507C" w:rsidP="00267E9C">
      <w:pPr>
        <w:spacing w:after="0" w:line="240" w:lineRule="auto"/>
        <w:jc w:val="right"/>
        <w:rPr>
          <w:rFonts w:ascii="Times New Roman" w:eastAsia="Times New Roman" w:hAnsi="Times New Roman" w:cs="Times New Roman"/>
          <w:b/>
          <w:bCs/>
          <w:lang w:eastAsia="sl-SI"/>
        </w:rPr>
      </w:pPr>
    </w:p>
    <w:p w14:paraId="01F536A6" w14:textId="77777777" w:rsidR="00267E9C" w:rsidRPr="006A0FFE" w:rsidRDefault="00267E9C" w:rsidP="00267E9C">
      <w:pPr>
        <w:spacing w:after="0" w:line="240" w:lineRule="auto"/>
        <w:jc w:val="right"/>
        <w:rPr>
          <w:rFonts w:ascii="Times New Roman" w:eastAsia="Times New Roman" w:hAnsi="Times New Roman" w:cs="Times New Roman"/>
          <w:b/>
          <w:bCs/>
          <w:lang w:eastAsia="sl-SI"/>
        </w:rPr>
      </w:pPr>
    </w:p>
    <w:p w14:paraId="373E4171" w14:textId="3618D09B" w:rsidR="00267E9C" w:rsidRPr="006A0FFE" w:rsidRDefault="00267E9C" w:rsidP="00267E9C">
      <w:pPr>
        <w:spacing w:after="0" w:line="240" w:lineRule="auto"/>
        <w:jc w:val="right"/>
        <w:rPr>
          <w:rFonts w:ascii="Times New Roman" w:eastAsia="Times New Roman" w:hAnsi="Times New Roman" w:cs="Times New Roman"/>
          <w:lang w:eastAsia="sl-SI"/>
        </w:rPr>
      </w:pPr>
      <w:r w:rsidRPr="006A0FFE">
        <w:rPr>
          <w:rFonts w:ascii="Times New Roman" w:eastAsia="Times New Roman" w:hAnsi="Times New Roman" w:cs="Times New Roman"/>
          <w:b/>
          <w:lang w:eastAsia="sl-SI"/>
        </w:rPr>
        <w:t xml:space="preserve">Razpisni obrazec št. </w:t>
      </w:r>
      <w:r w:rsidR="000879D3">
        <w:rPr>
          <w:rFonts w:ascii="Times New Roman" w:eastAsia="Times New Roman" w:hAnsi="Times New Roman" w:cs="Times New Roman"/>
          <w:b/>
          <w:lang w:eastAsia="sl-SI"/>
        </w:rPr>
        <w:t>4</w:t>
      </w:r>
      <w:r w:rsidRPr="006A0FFE">
        <w:rPr>
          <w:rFonts w:ascii="Times New Roman" w:eastAsia="Times New Roman" w:hAnsi="Times New Roman" w:cs="Times New Roman"/>
          <w:b/>
          <w:lang w:eastAsia="sl-SI"/>
        </w:rPr>
        <w:t>a</w:t>
      </w:r>
    </w:p>
    <w:p w14:paraId="3843903D" w14:textId="77777777" w:rsidR="00267E9C" w:rsidRPr="006A0FFE" w:rsidRDefault="00267E9C" w:rsidP="00267E9C">
      <w:pPr>
        <w:spacing w:before="139" w:after="0" w:line="240" w:lineRule="exact"/>
        <w:ind w:left="72"/>
        <w:jc w:val="right"/>
        <w:rPr>
          <w:rFonts w:ascii="Times New Roman" w:eastAsia="Times New Roman" w:hAnsi="Times New Roman" w:cs="Times New Roman"/>
          <w:b/>
          <w:lang w:eastAsia="sl-SI"/>
        </w:rPr>
      </w:pPr>
    </w:p>
    <w:p w14:paraId="289AC8B2" w14:textId="77777777" w:rsidR="005F76FD" w:rsidRPr="005F76FD" w:rsidRDefault="005F76FD" w:rsidP="005F76FD">
      <w:pPr>
        <w:spacing w:after="0" w:line="240" w:lineRule="auto"/>
        <w:ind w:left="74"/>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(Firma – ime in sedež izdajatelja menice)__________________________________________</w:t>
      </w:r>
    </w:p>
    <w:p w14:paraId="55121B05" w14:textId="77777777" w:rsidR="005F76FD" w:rsidRPr="005F76FD" w:rsidRDefault="005F76FD" w:rsidP="005F76FD">
      <w:pPr>
        <w:tabs>
          <w:tab w:val="left" w:leader="underscore" w:pos="3672"/>
        </w:tabs>
        <w:spacing w:after="0" w:line="240" w:lineRule="auto"/>
        <w:ind w:left="74"/>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V/na</w:t>
      </w:r>
      <w:r w:rsidRPr="005F76FD">
        <w:rPr>
          <w:rFonts w:ascii="Times New Roman" w:eastAsia="Times New Roman" w:hAnsi="Times New Roman" w:cs="Times New Roman"/>
          <w:lang w:eastAsia="sl-SI"/>
        </w:rPr>
        <w:tab/>
      </w:r>
    </w:p>
    <w:p w14:paraId="32A37E29" w14:textId="77777777" w:rsidR="005F76FD" w:rsidRPr="005F76FD" w:rsidRDefault="005F76FD" w:rsidP="005F76FD">
      <w:pPr>
        <w:tabs>
          <w:tab w:val="left" w:leader="underscore" w:pos="3672"/>
        </w:tabs>
        <w:spacing w:after="0" w:line="240" w:lineRule="auto"/>
        <w:ind w:left="74"/>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Dne</w:t>
      </w:r>
      <w:r w:rsidRPr="005F76FD">
        <w:rPr>
          <w:rFonts w:ascii="Times New Roman" w:eastAsia="Times New Roman" w:hAnsi="Times New Roman" w:cs="Times New Roman"/>
          <w:lang w:eastAsia="sl-SI"/>
        </w:rPr>
        <w:tab/>
      </w:r>
    </w:p>
    <w:p w14:paraId="452BC196" w14:textId="77777777" w:rsidR="005F76FD" w:rsidRPr="005F76FD" w:rsidRDefault="005F76FD" w:rsidP="005F76FD">
      <w:pPr>
        <w:spacing w:after="0" w:line="240" w:lineRule="auto"/>
        <w:ind w:left="74"/>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(kraj in datum izdaje menične izjave)</w:t>
      </w:r>
    </w:p>
    <w:p w14:paraId="3AAE7767" w14:textId="77777777" w:rsidR="005F76FD" w:rsidRPr="005F76FD" w:rsidRDefault="005F76FD" w:rsidP="005F76FD">
      <w:pPr>
        <w:spacing w:after="0" w:line="240" w:lineRule="auto"/>
        <w:ind w:left="74"/>
        <w:jc w:val="center"/>
        <w:rPr>
          <w:rFonts w:ascii="Times New Roman" w:eastAsia="Times New Roman" w:hAnsi="Times New Roman" w:cs="Times New Roman"/>
          <w:b/>
          <w:bCs/>
          <w:lang w:eastAsia="sl-SI"/>
        </w:rPr>
      </w:pPr>
      <w:r w:rsidRPr="005F76FD">
        <w:rPr>
          <w:rFonts w:ascii="Times New Roman" w:eastAsia="Times New Roman" w:hAnsi="Times New Roman" w:cs="Times New Roman"/>
          <w:b/>
          <w:bCs/>
          <w:lang w:eastAsia="sl-SI"/>
        </w:rPr>
        <w:t>MENIČNA IZJAVA</w:t>
      </w:r>
    </w:p>
    <w:p w14:paraId="52277113" w14:textId="77777777" w:rsidR="005F76FD" w:rsidRPr="005F76FD" w:rsidRDefault="005F76FD" w:rsidP="005F76FD">
      <w:pPr>
        <w:spacing w:after="0" w:line="240" w:lineRule="auto"/>
        <w:ind w:left="74"/>
        <w:jc w:val="center"/>
        <w:rPr>
          <w:rFonts w:ascii="Times New Roman" w:eastAsia="Times New Roman" w:hAnsi="Times New Roman" w:cs="Times New Roman"/>
          <w:b/>
          <w:bCs/>
          <w:lang w:eastAsia="sl-SI"/>
        </w:rPr>
      </w:pPr>
      <w:r w:rsidRPr="005F76FD">
        <w:rPr>
          <w:rFonts w:ascii="Times New Roman" w:eastAsia="Times New Roman" w:hAnsi="Times New Roman" w:cs="Times New Roman"/>
          <w:b/>
          <w:bCs/>
          <w:lang w:eastAsia="sl-SI"/>
        </w:rPr>
        <w:t>kot garancija za dobro izvedbo pogodbenih obveznosti</w:t>
      </w:r>
    </w:p>
    <w:p w14:paraId="4E29CAC1" w14:textId="77777777" w:rsidR="005F76FD" w:rsidRPr="005F76FD" w:rsidRDefault="005F76FD" w:rsidP="005F76FD">
      <w:pPr>
        <w:tabs>
          <w:tab w:val="left" w:leader="dot" w:pos="8064"/>
        </w:tabs>
        <w:spacing w:before="384" w:after="0" w:line="236" w:lineRule="exact"/>
        <w:ind w:left="72"/>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1. Izdajatelj menice</w:t>
      </w:r>
      <w:r w:rsidRPr="005F76FD">
        <w:rPr>
          <w:rFonts w:ascii="Times New Roman" w:eastAsia="Times New Roman" w:hAnsi="Times New Roman" w:cs="Times New Roman"/>
          <w:lang w:eastAsia="sl-SI"/>
        </w:rPr>
        <w:tab/>
        <w:t>,</w:t>
      </w:r>
    </w:p>
    <w:p w14:paraId="34543AAF" w14:textId="097C0904" w:rsidR="005F76FD" w:rsidRPr="005F76FD" w:rsidRDefault="005F76FD" w:rsidP="005F76FD">
      <w:pPr>
        <w:spacing w:before="244" w:after="0" w:line="235" w:lineRule="exact"/>
        <w:ind w:left="72"/>
        <w:jc w:val="both"/>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 xml:space="preserve">kot ponudnik v postopku oddaje javnega naročila za storitev »DOBAVA RAČUNALNIŠKE OPREME«, izročamo kot garancijo za dobro izvedbo pogodbenih obveznosti naročniku, </w:t>
      </w:r>
      <w:bookmarkStart w:id="6" w:name="_Hlk74743788"/>
      <w:r w:rsidRPr="006A0FFE">
        <w:rPr>
          <w:rFonts w:ascii="Times New Roman" w:eastAsia="Times New Roman" w:hAnsi="Times New Roman" w:cs="Times New Roman"/>
          <w:lang w:eastAsia="sl-SI"/>
        </w:rPr>
        <w:t>ŠC</w:t>
      </w:r>
      <w:r w:rsidRPr="005F76FD">
        <w:rPr>
          <w:rFonts w:ascii="Times New Roman" w:eastAsia="Times New Roman" w:hAnsi="Times New Roman" w:cs="Times New Roman"/>
          <w:lang w:eastAsia="sl-SI"/>
        </w:rPr>
        <w:t xml:space="preserve"> RAVNE, Na Gradu 4, 2390 Ravne na Koroškem</w:t>
      </w:r>
    </w:p>
    <w:bookmarkEnd w:id="6"/>
    <w:p w14:paraId="1E5C2CFC" w14:textId="77777777" w:rsidR="005F76FD" w:rsidRPr="005F76FD" w:rsidRDefault="005F76FD" w:rsidP="005F76FD">
      <w:pPr>
        <w:tabs>
          <w:tab w:val="right" w:leader="underscore" w:pos="9288"/>
        </w:tabs>
        <w:spacing w:after="0" w:line="243" w:lineRule="exact"/>
        <w:ind w:left="72" w:right="72"/>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1(eno) menico, ki se glasi na _____________EUR, ki jo je podpisala pooblaščena oseba:</w:t>
      </w:r>
    </w:p>
    <w:p w14:paraId="5136781E" w14:textId="77777777" w:rsidR="005F76FD" w:rsidRPr="005F76FD" w:rsidRDefault="005F76FD" w:rsidP="005F76FD">
      <w:pPr>
        <w:tabs>
          <w:tab w:val="right" w:leader="underscore" w:pos="9288"/>
        </w:tabs>
        <w:spacing w:after="0" w:line="243" w:lineRule="exact"/>
        <w:ind w:left="72" w:right="72"/>
        <w:rPr>
          <w:rFonts w:ascii="Times New Roman" w:eastAsia="Times New Roman" w:hAnsi="Times New Roman" w:cs="Times New Roman"/>
          <w:lang w:eastAsia="sl-SI"/>
        </w:rPr>
      </w:pPr>
    </w:p>
    <w:p w14:paraId="31AAF60F" w14:textId="77777777" w:rsidR="005F76FD" w:rsidRPr="005F76FD" w:rsidRDefault="005F76FD" w:rsidP="005F76FD">
      <w:pPr>
        <w:spacing w:before="198" w:after="0" w:line="240" w:lineRule="exact"/>
        <w:ind w:right="72"/>
        <w:jc w:val="both"/>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____________________________                                   ___________________________</w:t>
      </w:r>
    </w:p>
    <w:p w14:paraId="06AE6B27" w14:textId="77777777" w:rsidR="005F76FD" w:rsidRPr="005F76FD" w:rsidRDefault="005F76FD" w:rsidP="005F76FD">
      <w:pPr>
        <w:spacing w:before="198" w:after="0" w:line="240" w:lineRule="exact"/>
        <w:ind w:right="72"/>
        <w:jc w:val="both"/>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 xml:space="preserve">(Ime in priimek pooblaščene osebe in funkcija)                                         (Podpis pooblaščene osebe)  </w:t>
      </w:r>
    </w:p>
    <w:p w14:paraId="6C517881" w14:textId="48E65F7F" w:rsidR="005F76FD" w:rsidRPr="005F76FD" w:rsidRDefault="005F76FD" w:rsidP="005F76FD">
      <w:pPr>
        <w:spacing w:before="244" w:after="0" w:line="235" w:lineRule="exact"/>
        <w:ind w:left="72"/>
        <w:jc w:val="both"/>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 xml:space="preserve">2. S podpisom te izjave pooblaščamo naročnika, </w:t>
      </w:r>
      <w:r w:rsidRPr="006A0FFE">
        <w:rPr>
          <w:rFonts w:ascii="Times New Roman" w:eastAsia="Times New Roman" w:hAnsi="Times New Roman" w:cs="Times New Roman"/>
          <w:lang w:eastAsia="sl-SI"/>
        </w:rPr>
        <w:t>ŠC</w:t>
      </w:r>
      <w:r w:rsidRPr="005F76FD">
        <w:rPr>
          <w:rFonts w:ascii="Times New Roman" w:eastAsia="Times New Roman" w:hAnsi="Times New Roman" w:cs="Times New Roman"/>
          <w:lang w:eastAsia="sl-SI"/>
        </w:rPr>
        <w:t xml:space="preserve"> RAVNE, Na Gradu 4, 2390 Ravne na Koroškem, da izpolni menico v znesku ________________ €.</w:t>
      </w:r>
    </w:p>
    <w:p w14:paraId="0C88D5B1" w14:textId="1829A82C" w:rsidR="005F76FD" w:rsidRPr="005F76FD" w:rsidRDefault="005F76FD" w:rsidP="005F76FD">
      <w:pPr>
        <w:spacing w:before="244" w:after="0" w:line="235" w:lineRule="exact"/>
        <w:ind w:left="72"/>
        <w:jc w:val="both"/>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 xml:space="preserve">Obenem pooblaščamo naročnika, </w:t>
      </w:r>
      <w:r w:rsidRPr="006A0FFE">
        <w:rPr>
          <w:rFonts w:ascii="Times New Roman" w:eastAsia="Times New Roman" w:hAnsi="Times New Roman" w:cs="Times New Roman"/>
          <w:lang w:eastAsia="sl-SI"/>
        </w:rPr>
        <w:t>ŠC</w:t>
      </w:r>
      <w:r w:rsidRPr="005F76FD">
        <w:rPr>
          <w:rFonts w:ascii="Times New Roman" w:eastAsia="Times New Roman" w:hAnsi="Times New Roman" w:cs="Times New Roman"/>
          <w:lang w:eastAsia="sl-SI"/>
        </w:rPr>
        <w:t xml:space="preserve"> RAVNE, Na Gradu 4, 2390 Ravne na Koroškem, da izpolni vse druge dele menice, ki niso izpolnjeni, ter uporabi izpolnjeno menico skladno z namenom in razlogom, za katerega je bila izdana (garancija za dobro izvedbo pogodbenih obveznosti).</w:t>
      </w:r>
    </w:p>
    <w:p w14:paraId="787A9F45" w14:textId="77777777" w:rsidR="005F76FD" w:rsidRPr="005F76FD" w:rsidRDefault="005F76FD" w:rsidP="005F76FD">
      <w:pPr>
        <w:spacing w:before="355" w:after="0" w:line="245" w:lineRule="exact"/>
        <w:ind w:left="72" w:right="72"/>
        <w:jc w:val="both"/>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Izdajatelj menice izrecno potrjuje in soglaša, da velja to pooblastilo in menica tudi v primeru spremembe pooblaščenih podpisnikov izdajatelja.</w:t>
      </w:r>
    </w:p>
    <w:p w14:paraId="133D0E35" w14:textId="77777777" w:rsidR="005F76FD" w:rsidRPr="005F76FD" w:rsidRDefault="005F76FD" w:rsidP="005E1AE7">
      <w:pPr>
        <w:widowControl w:val="0"/>
        <w:numPr>
          <w:ilvl w:val="0"/>
          <w:numId w:val="7"/>
        </w:numPr>
        <w:tabs>
          <w:tab w:val="right" w:leader="dot" w:pos="8931"/>
        </w:tabs>
        <w:kinsoku w:val="0"/>
        <w:overflowPunct w:val="0"/>
        <w:autoSpaceDE w:val="0"/>
        <w:autoSpaceDN w:val="0"/>
        <w:adjustRightInd w:val="0"/>
        <w:spacing w:before="355" w:after="200" w:line="245" w:lineRule="exact"/>
        <w:ind w:right="141"/>
        <w:textAlignment w:val="baseline"/>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 xml:space="preserve">Pooblaščamo naročnika, da menico domicilira pri </w:t>
      </w:r>
      <w:r w:rsidRPr="005F76FD">
        <w:rPr>
          <w:rFonts w:ascii="Times New Roman" w:eastAsia="Times New Roman" w:hAnsi="Times New Roman" w:cs="Times New Roman"/>
          <w:lang w:eastAsia="sl-SI"/>
        </w:rPr>
        <w:tab/>
        <w:t>(navedba</w:t>
      </w:r>
    </w:p>
    <w:p w14:paraId="2856CFB6" w14:textId="77777777" w:rsidR="005F76FD" w:rsidRPr="005F76FD" w:rsidRDefault="005F76FD" w:rsidP="005F76FD">
      <w:pPr>
        <w:tabs>
          <w:tab w:val="right" w:leader="dot" w:pos="8931"/>
        </w:tabs>
        <w:spacing w:after="0" w:line="240" w:lineRule="auto"/>
        <w:ind w:left="74" w:right="141"/>
        <w:jc w:val="both"/>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banke), ki vodi naš transakcijski račun št</w:t>
      </w:r>
      <w:r w:rsidRPr="005F76FD">
        <w:rPr>
          <w:rFonts w:ascii="Times New Roman" w:eastAsia="Times New Roman" w:hAnsi="Times New Roman" w:cs="Times New Roman"/>
          <w:lang w:eastAsia="sl-SI"/>
        </w:rPr>
        <w:tab/>
        <w:t>, ali pri katerikoli drugi</w:t>
      </w:r>
    </w:p>
    <w:p w14:paraId="256B4565" w14:textId="77777777" w:rsidR="005F76FD" w:rsidRPr="005F76FD" w:rsidRDefault="005F76FD" w:rsidP="005F76FD">
      <w:pPr>
        <w:tabs>
          <w:tab w:val="right" w:leader="dot" w:pos="9288"/>
        </w:tabs>
        <w:spacing w:after="0" w:line="240" w:lineRule="auto"/>
        <w:ind w:left="74" w:right="141"/>
        <w:jc w:val="both"/>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poslovni banki, ki v času unovčenja menice vodi naš transakcijski račun, ter jo unovči v breme denarnih sredstev na našem transakcijskem računu pri katerikoli poslovni banki, kjer imamo oziroma bomo imeli odprt transakcijski račun.</w:t>
      </w:r>
    </w:p>
    <w:p w14:paraId="1F520A16" w14:textId="289960F7" w:rsidR="005F76FD" w:rsidRPr="005F76FD" w:rsidRDefault="005F76FD" w:rsidP="005F76FD">
      <w:pPr>
        <w:spacing w:before="244" w:after="0" w:line="235" w:lineRule="exact"/>
        <w:ind w:left="72"/>
        <w:jc w:val="both"/>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 xml:space="preserve">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w:t>
      </w:r>
      <w:r w:rsidR="006A0FFE" w:rsidRPr="006A0FFE">
        <w:rPr>
          <w:rFonts w:ascii="Times New Roman" w:eastAsia="Times New Roman" w:hAnsi="Times New Roman" w:cs="Times New Roman"/>
          <w:lang w:eastAsia="sl-SI"/>
        </w:rPr>
        <w:t>ŠC</w:t>
      </w:r>
      <w:r w:rsidRPr="005F76FD">
        <w:rPr>
          <w:rFonts w:ascii="Times New Roman" w:eastAsia="Times New Roman" w:hAnsi="Times New Roman" w:cs="Times New Roman"/>
          <w:lang w:eastAsia="sl-SI"/>
        </w:rPr>
        <w:t xml:space="preserve"> RAVNE, Na Gradu 4, 2390 Ravne na Koroškem</w:t>
      </w:r>
    </w:p>
    <w:p w14:paraId="2959B207" w14:textId="77777777" w:rsidR="005F76FD" w:rsidRDefault="005F76FD" w:rsidP="005F76FD">
      <w:pPr>
        <w:spacing w:before="244" w:after="0" w:line="235" w:lineRule="exact"/>
        <w:ind w:left="72"/>
        <w:jc w:val="both"/>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Ta menična izjava je podpisana v dveh enakih izvodih in se izroči naročniku, ki obdrži en izvod skupaj z bianko menico, na drugem izvodu pa potrdi prejem bianko menice in ga vrne izdajatelju.</w:t>
      </w:r>
    </w:p>
    <w:p w14:paraId="7A2770D1" w14:textId="77777777" w:rsidR="00FC18C7" w:rsidRPr="005F76FD" w:rsidRDefault="00FC18C7" w:rsidP="005F76FD">
      <w:pPr>
        <w:spacing w:before="244" w:after="0" w:line="235" w:lineRule="exact"/>
        <w:ind w:left="72"/>
        <w:jc w:val="both"/>
        <w:rPr>
          <w:rFonts w:ascii="Times New Roman" w:eastAsia="Times New Roman" w:hAnsi="Times New Roman" w:cs="Times New Roman"/>
          <w:lang w:eastAsia="sl-SI"/>
        </w:rPr>
      </w:pPr>
    </w:p>
    <w:p w14:paraId="710F8DAF" w14:textId="2F4586CB" w:rsidR="005F76FD" w:rsidRPr="005F76FD" w:rsidRDefault="005F76FD" w:rsidP="005F76FD">
      <w:pPr>
        <w:spacing w:before="245" w:after="277" w:line="240" w:lineRule="exact"/>
        <w:ind w:right="72"/>
        <w:jc w:val="both"/>
        <w:rPr>
          <w:rFonts w:ascii="Times New Roman" w:eastAsia="Times New Roman" w:hAnsi="Times New Roman" w:cs="Times New Roman"/>
          <w:lang w:eastAsia="sl-SI"/>
        </w:rPr>
      </w:pPr>
      <w:r w:rsidRPr="006A0FFE">
        <w:rPr>
          <w:rFonts w:ascii="Times New Roman" w:eastAsia="Times New Roman" w:hAnsi="Times New Roman" w:cs="Times New Roman"/>
          <w:noProof/>
          <w:lang w:eastAsia="sl-SI"/>
        </w:rPr>
        <mc:AlternateContent>
          <mc:Choice Requires="wps">
            <w:drawing>
              <wp:anchor distT="4294967294" distB="4294967294" distL="0" distR="0" simplePos="0" relativeHeight="251658752" behindDoc="0" locked="0" layoutInCell="0" allowOverlap="1" wp14:anchorId="31C689A2" wp14:editId="4B6CFD7D">
                <wp:simplePos x="0" y="0"/>
                <wp:positionH relativeFrom="column">
                  <wp:posOffset>4071620</wp:posOffset>
                </wp:positionH>
                <wp:positionV relativeFrom="paragraph">
                  <wp:posOffset>10159</wp:posOffset>
                </wp:positionV>
                <wp:extent cx="1829435" cy="0"/>
                <wp:effectExtent l="0" t="0" r="0" b="0"/>
                <wp:wrapSquare wrapText="bothSides"/>
                <wp:docPr id="705774853"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18415">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line w14:anchorId="5803F8E6" id="Raven povezovalnik 1" o:spid="_x0000_s1026" style="position:absolute;z-index:251658752;visibility:visible;mso-wrap-style:square;mso-width-percent:0;mso-height-percent:0;mso-wrap-distance-left:0;mso-wrap-distance-top:-6e-5mm;mso-wrap-distance-right:0;mso-wrap-distance-bottom:-6e-5mm;mso-position-horizontal:absolute;mso-position-horizontal-relative:text;mso-position-vertical:absolute;mso-position-vertical-relative:text;mso-width-percent:0;mso-height-percent:0;mso-width-relative:page;mso-height-relative:page" from="320.6pt,.8pt" to="464.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" o:allowincell="f" strokeweight="1.45pt">
                <v:stroke dashstyle="1 1"/>
                <w10:wrap type="square"/>
              </v:line>
            </w:pict>
          </mc:Fallback>
        </mc:AlternateContent>
      </w:r>
      <w:r w:rsidRPr="005F76FD">
        <w:rPr>
          <w:rFonts w:ascii="Times New Roman" w:eastAsia="Times New Roman" w:hAnsi="Times New Roman" w:cs="Times New Roman"/>
          <w:lang w:eastAsia="sl-SI"/>
        </w:rPr>
        <w:t>(podpis zakonitega zastopnika in žig)</w:t>
      </w:r>
    </w:p>
    <w:p w14:paraId="7CBB55ED" w14:textId="77777777" w:rsidR="005F76FD" w:rsidRPr="005F76FD" w:rsidRDefault="005F76FD" w:rsidP="005F76FD">
      <w:pPr>
        <w:spacing w:before="194" w:after="0" w:line="240" w:lineRule="exact"/>
        <w:ind w:right="36"/>
        <w:rPr>
          <w:rFonts w:ascii="Times New Roman" w:eastAsia="Times New Roman" w:hAnsi="Times New Roman" w:cs="Times New Roman"/>
          <w:spacing w:val="-1"/>
          <w:lang w:eastAsia="sl-SI"/>
        </w:rPr>
      </w:pPr>
    </w:p>
    <w:p w14:paraId="39DC5FE8" w14:textId="77777777" w:rsidR="005F76FD" w:rsidRPr="005F76FD" w:rsidRDefault="005F76FD" w:rsidP="005F76FD">
      <w:pPr>
        <w:spacing w:before="194" w:after="0" w:line="240" w:lineRule="exact"/>
        <w:ind w:right="36"/>
        <w:rPr>
          <w:rFonts w:ascii="Times New Roman" w:eastAsia="Times New Roman" w:hAnsi="Times New Roman" w:cs="Times New Roman"/>
          <w:spacing w:val="-1"/>
          <w:lang w:eastAsia="sl-SI"/>
        </w:rPr>
      </w:pPr>
      <w:r w:rsidRPr="005F76FD">
        <w:rPr>
          <w:rFonts w:ascii="Times New Roman" w:eastAsia="Times New Roman" w:hAnsi="Times New Roman" w:cs="Times New Roman"/>
          <w:spacing w:val="-1"/>
          <w:lang w:eastAsia="sl-SI"/>
        </w:rPr>
        <w:t>Priloge: * 1x menica</w:t>
      </w:r>
    </w:p>
    <w:p w14:paraId="1CC5C82A" w14:textId="77777777" w:rsidR="0063507C" w:rsidRPr="006A0FFE" w:rsidRDefault="0063507C" w:rsidP="00267E9C">
      <w:pPr>
        <w:spacing w:before="194" w:after="0" w:line="240" w:lineRule="exact"/>
        <w:ind w:right="36"/>
        <w:rPr>
          <w:rFonts w:ascii="Times New Roman" w:eastAsia="Times New Roman" w:hAnsi="Times New Roman" w:cs="Times New Roman"/>
          <w:spacing w:val="-1"/>
          <w:lang w:eastAsia="sl-SI"/>
        </w:rPr>
      </w:pPr>
    </w:p>
    <w:p w14:paraId="1B61162C" w14:textId="77777777" w:rsidR="0063507C" w:rsidRPr="006A0FFE" w:rsidRDefault="0063507C" w:rsidP="00267E9C">
      <w:pPr>
        <w:spacing w:before="194" w:after="0" w:line="240" w:lineRule="exact"/>
        <w:ind w:right="36"/>
        <w:rPr>
          <w:rFonts w:ascii="Times New Roman" w:eastAsia="Times New Roman" w:hAnsi="Times New Roman" w:cs="Times New Roman"/>
          <w:spacing w:val="-1"/>
          <w:lang w:eastAsia="sl-SI"/>
        </w:rPr>
      </w:pPr>
    </w:p>
    <w:p w14:paraId="194C17DE" w14:textId="4AC43369" w:rsidR="00267E9C" w:rsidRPr="006A0FFE" w:rsidRDefault="00267E9C" w:rsidP="00267E9C">
      <w:pPr>
        <w:spacing w:after="0" w:line="240" w:lineRule="auto"/>
        <w:jc w:val="right"/>
        <w:rPr>
          <w:rFonts w:ascii="Times New Roman" w:eastAsia="Times New Roman" w:hAnsi="Times New Roman" w:cs="Times New Roman"/>
          <w:lang w:eastAsia="sl-SI"/>
        </w:rPr>
      </w:pPr>
      <w:r w:rsidRPr="006A0FFE">
        <w:rPr>
          <w:rFonts w:ascii="Times New Roman" w:eastAsia="Times New Roman" w:hAnsi="Times New Roman" w:cs="Times New Roman"/>
          <w:b/>
          <w:lang w:eastAsia="sl-SI"/>
        </w:rPr>
        <w:t xml:space="preserve">Razpisni obrazec št. </w:t>
      </w:r>
      <w:r w:rsidR="000879D3">
        <w:rPr>
          <w:rFonts w:ascii="Times New Roman" w:eastAsia="Times New Roman" w:hAnsi="Times New Roman" w:cs="Times New Roman"/>
          <w:b/>
          <w:lang w:eastAsia="sl-SI"/>
        </w:rPr>
        <w:t>4</w:t>
      </w:r>
      <w:r w:rsidR="00F50498" w:rsidRPr="006A0FFE">
        <w:rPr>
          <w:rFonts w:ascii="Times New Roman" w:eastAsia="Times New Roman" w:hAnsi="Times New Roman" w:cs="Times New Roman"/>
          <w:b/>
          <w:lang w:eastAsia="sl-SI"/>
        </w:rPr>
        <w:t>b</w:t>
      </w:r>
    </w:p>
    <w:p w14:paraId="19926EBF" w14:textId="77777777" w:rsidR="006A0FFE" w:rsidRPr="006A0FFE" w:rsidRDefault="006A0FFE" w:rsidP="006A0FFE">
      <w:pPr>
        <w:spacing w:after="0" w:line="240" w:lineRule="auto"/>
        <w:ind w:left="74"/>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(Firma – ime in sedež izdajatelja menice)__________________________________________</w:t>
      </w:r>
    </w:p>
    <w:p w14:paraId="21AF4B90" w14:textId="77777777" w:rsidR="006A0FFE" w:rsidRPr="006A0FFE" w:rsidRDefault="006A0FFE" w:rsidP="006A0FFE">
      <w:pPr>
        <w:tabs>
          <w:tab w:val="left" w:leader="underscore" w:pos="3672"/>
        </w:tabs>
        <w:spacing w:after="0" w:line="240" w:lineRule="auto"/>
        <w:ind w:left="74"/>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V/na</w:t>
      </w:r>
      <w:r w:rsidRPr="006A0FFE">
        <w:rPr>
          <w:rFonts w:ascii="Times New Roman" w:eastAsia="Times New Roman" w:hAnsi="Times New Roman" w:cs="Times New Roman"/>
          <w:lang w:eastAsia="sl-SI"/>
        </w:rPr>
        <w:tab/>
      </w:r>
    </w:p>
    <w:p w14:paraId="5CF2934D" w14:textId="77777777" w:rsidR="006A0FFE" w:rsidRPr="006A0FFE" w:rsidRDefault="006A0FFE" w:rsidP="006A0FFE">
      <w:pPr>
        <w:tabs>
          <w:tab w:val="left" w:leader="underscore" w:pos="3672"/>
        </w:tabs>
        <w:spacing w:after="0" w:line="240" w:lineRule="auto"/>
        <w:ind w:left="74"/>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Dne</w:t>
      </w:r>
      <w:r w:rsidRPr="006A0FFE">
        <w:rPr>
          <w:rFonts w:ascii="Times New Roman" w:eastAsia="Times New Roman" w:hAnsi="Times New Roman" w:cs="Times New Roman"/>
          <w:lang w:eastAsia="sl-SI"/>
        </w:rPr>
        <w:tab/>
      </w:r>
    </w:p>
    <w:p w14:paraId="6109CF75" w14:textId="77777777" w:rsidR="006A0FFE" w:rsidRPr="006A0FFE" w:rsidRDefault="006A0FFE" w:rsidP="006A0FFE">
      <w:pPr>
        <w:spacing w:after="0" w:line="240" w:lineRule="auto"/>
        <w:ind w:left="74"/>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(kraj in datum izdaje menične izjave)</w:t>
      </w:r>
    </w:p>
    <w:p w14:paraId="50689737" w14:textId="77777777" w:rsidR="006A0FFE" w:rsidRPr="006A0FFE" w:rsidRDefault="006A0FFE" w:rsidP="006A0FFE">
      <w:pPr>
        <w:spacing w:after="0" w:line="240" w:lineRule="auto"/>
        <w:ind w:left="74"/>
        <w:jc w:val="center"/>
        <w:rPr>
          <w:rFonts w:ascii="Times New Roman" w:eastAsia="Times New Roman" w:hAnsi="Times New Roman" w:cs="Times New Roman"/>
          <w:b/>
          <w:bCs/>
          <w:lang w:eastAsia="sl-SI"/>
        </w:rPr>
      </w:pPr>
      <w:r w:rsidRPr="006A0FFE">
        <w:rPr>
          <w:rFonts w:ascii="Times New Roman" w:eastAsia="Times New Roman" w:hAnsi="Times New Roman" w:cs="Times New Roman"/>
          <w:b/>
          <w:bCs/>
          <w:lang w:eastAsia="sl-SI"/>
        </w:rPr>
        <w:t>MENIČNA IZJAVA</w:t>
      </w:r>
    </w:p>
    <w:p w14:paraId="577DFF68" w14:textId="77777777" w:rsidR="006A0FFE" w:rsidRPr="006A0FFE" w:rsidRDefault="006A0FFE" w:rsidP="006A0FFE">
      <w:pPr>
        <w:spacing w:after="0" w:line="240" w:lineRule="auto"/>
        <w:ind w:left="74"/>
        <w:jc w:val="center"/>
        <w:rPr>
          <w:rFonts w:ascii="Times New Roman" w:eastAsia="Times New Roman" w:hAnsi="Times New Roman" w:cs="Times New Roman"/>
          <w:b/>
          <w:bCs/>
          <w:lang w:eastAsia="sl-SI"/>
        </w:rPr>
      </w:pPr>
      <w:r w:rsidRPr="006A0FFE">
        <w:rPr>
          <w:rFonts w:ascii="Times New Roman" w:eastAsia="Times New Roman" w:hAnsi="Times New Roman" w:cs="Times New Roman"/>
          <w:b/>
          <w:bCs/>
          <w:lang w:eastAsia="sl-SI"/>
        </w:rPr>
        <w:t>kot garancija za odpravo napak v garancijskem roku</w:t>
      </w:r>
    </w:p>
    <w:p w14:paraId="17BC1E3D" w14:textId="77777777" w:rsidR="006A0FFE" w:rsidRPr="006A0FFE" w:rsidRDefault="006A0FFE" w:rsidP="006A0FFE">
      <w:pPr>
        <w:tabs>
          <w:tab w:val="left" w:leader="dot" w:pos="8064"/>
        </w:tabs>
        <w:spacing w:before="384" w:after="0" w:line="236" w:lineRule="exact"/>
        <w:ind w:left="72"/>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1. Izdajatelj menice</w:t>
      </w:r>
      <w:r w:rsidRPr="006A0FFE">
        <w:rPr>
          <w:rFonts w:ascii="Times New Roman" w:eastAsia="Times New Roman" w:hAnsi="Times New Roman" w:cs="Times New Roman"/>
          <w:lang w:eastAsia="sl-SI"/>
        </w:rPr>
        <w:tab/>
        <w:t>,</w:t>
      </w:r>
    </w:p>
    <w:p w14:paraId="26E0BB64" w14:textId="70DBEBA8" w:rsidR="006A0FFE" w:rsidRPr="006A0FFE" w:rsidRDefault="006A0FFE" w:rsidP="006A0FFE">
      <w:pPr>
        <w:spacing w:before="244" w:after="0" w:line="235" w:lineRule="exact"/>
        <w:ind w:left="72"/>
        <w:jc w:val="both"/>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 xml:space="preserve">kot ponudnik v postopku oddaje javnega naročila za storitev »DOBAVA RAČUNALNIŠKE OPREME«, izročamo kot garancijo za odpravo napak v garancijskem roku naročniku, </w:t>
      </w:r>
      <w:bookmarkStart w:id="7" w:name="_Hlk74744518"/>
      <w:r w:rsidRPr="006A0FFE">
        <w:rPr>
          <w:rFonts w:ascii="Times New Roman" w:eastAsia="Times New Roman" w:hAnsi="Times New Roman" w:cs="Times New Roman"/>
          <w:lang w:eastAsia="sl-SI"/>
        </w:rPr>
        <w:t>ŠC RAVNE, Na Gradu 4, 2390 Ravne na Koroškem</w:t>
      </w:r>
      <w:bookmarkEnd w:id="7"/>
    </w:p>
    <w:p w14:paraId="1681ABC5" w14:textId="77777777" w:rsidR="006A0FFE" w:rsidRPr="006A0FFE" w:rsidRDefault="006A0FFE" w:rsidP="006A0FFE">
      <w:pPr>
        <w:tabs>
          <w:tab w:val="right" w:leader="underscore" w:pos="9288"/>
        </w:tabs>
        <w:spacing w:after="0" w:line="243" w:lineRule="exact"/>
        <w:ind w:left="72" w:right="72"/>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1(eno) menico, ki se glasi na _____________EUR, ki jo je podpisala pooblaščena oseba:</w:t>
      </w:r>
    </w:p>
    <w:p w14:paraId="07A76023" w14:textId="77777777" w:rsidR="006A0FFE" w:rsidRPr="006A0FFE" w:rsidRDefault="006A0FFE" w:rsidP="006A0FFE">
      <w:pPr>
        <w:tabs>
          <w:tab w:val="right" w:leader="underscore" w:pos="9288"/>
        </w:tabs>
        <w:spacing w:after="0" w:line="243" w:lineRule="exact"/>
        <w:ind w:left="72" w:right="72"/>
        <w:rPr>
          <w:rFonts w:ascii="Times New Roman" w:eastAsia="Times New Roman" w:hAnsi="Times New Roman" w:cs="Times New Roman"/>
          <w:lang w:eastAsia="sl-SI"/>
        </w:rPr>
      </w:pPr>
    </w:p>
    <w:p w14:paraId="3B1FE1B4" w14:textId="77777777" w:rsidR="006A0FFE" w:rsidRPr="006A0FFE" w:rsidRDefault="006A0FFE" w:rsidP="006A0FFE">
      <w:pPr>
        <w:spacing w:before="198" w:after="0" w:line="240" w:lineRule="exact"/>
        <w:ind w:right="72"/>
        <w:jc w:val="both"/>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____________________________                                   ___________________________</w:t>
      </w:r>
    </w:p>
    <w:p w14:paraId="512278B4" w14:textId="77777777" w:rsidR="006A0FFE" w:rsidRPr="006A0FFE" w:rsidRDefault="006A0FFE" w:rsidP="006A0FFE">
      <w:pPr>
        <w:spacing w:before="198" w:after="0" w:line="240" w:lineRule="exact"/>
        <w:ind w:right="72"/>
        <w:jc w:val="both"/>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 xml:space="preserve">(Ime in priimek pooblaščene osebe in funkcija)                                         (Podpis pooblaščene osebe)  </w:t>
      </w:r>
    </w:p>
    <w:p w14:paraId="327D61B7" w14:textId="3FEC754E" w:rsidR="006A0FFE" w:rsidRPr="006A0FFE" w:rsidRDefault="006A0FFE" w:rsidP="006A0FFE">
      <w:pPr>
        <w:spacing w:before="244" w:after="0" w:line="235" w:lineRule="exact"/>
        <w:ind w:left="72"/>
        <w:jc w:val="both"/>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2. S podpisom te izjave pooblaščamo naročnika, ŠC RAVNE, Na Gradu 4, 2390 Ravne na Koroškem, da izpolni menico v znesku ________________ €.</w:t>
      </w:r>
    </w:p>
    <w:p w14:paraId="0F1A7888" w14:textId="5969D0F9" w:rsidR="006A0FFE" w:rsidRPr="006A0FFE" w:rsidRDefault="006A0FFE" w:rsidP="006A0FFE">
      <w:pPr>
        <w:spacing w:before="244" w:after="0" w:line="235" w:lineRule="exact"/>
        <w:ind w:left="72"/>
        <w:jc w:val="both"/>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Obenem pooblaščamo naročnika, ŠC RAVNE, Na Gradu 4, 2390 Ravne na Koroškem, da izpolni vse druge dele menice, ki niso izpolnjeni, ter uporabi izpolnjeno menico skladno z namenom in razlogom, za katerega je bila izdana (garancija odpravo napak v garancijskem roku).</w:t>
      </w:r>
    </w:p>
    <w:p w14:paraId="058EC516" w14:textId="77777777" w:rsidR="006A0FFE" w:rsidRPr="006A0FFE" w:rsidRDefault="006A0FFE" w:rsidP="006A0FFE">
      <w:pPr>
        <w:spacing w:before="355" w:after="0" w:line="245" w:lineRule="exact"/>
        <w:ind w:left="72" w:right="72"/>
        <w:jc w:val="both"/>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Izdajatelj menice izrecno potrjuje in soglaša, da velja to pooblastilo in menica tudi v primeru spremembe pooblaščenih podpisnikov izdajatelja.</w:t>
      </w:r>
    </w:p>
    <w:p w14:paraId="512BA200" w14:textId="77777777" w:rsidR="006A0FFE" w:rsidRPr="006A0FFE" w:rsidRDefault="006A0FFE" w:rsidP="005E1AE7">
      <w:pPr>
        <w:widowControl w:val="0"/>
        <w:numPr>
          <w:ilvl w:val="0"/>
          <w:numId w:val="7"/>
        </w:numPr>
        <w:tabs>
          <w:tab w:val="right" w:leader="dot" w:pos="8931"/>
        </w:tabs>
        <w:kinsoku w:val="0"/>
        <w:overflowPunct w:val="0"/>
        <w:autoSpaceDE w:val="0"/>
        <w:autoSpaceDN w:val="0"/>
        <w:adjustRightInd w:val="0"/>
        <w:spacing w:before="355" w:after="200" w:line="245" w:lineRule="exact"/>
        <w:ind w:right="141"/>
        <w:textAlignment w:val="baseline"/>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 xml:space="preserve">Pooblaščamo naročnika, da menico domicilira pri </w:t>
      </w:r>
      <w:r w:rsidRPr="006A0FFE">
        <w:rPr>
          <w:rFonts w:ascii="Times New Roman" w:eastAsia="Times New Roman" w:hAnsi="Times New Roman" w:cs="Times New Roman"/>
          <w:lang w:eastAsia="sl-SI"/>
        </w:rPr>
        <w:tab/>
        <w:t>(navedba</w:t>
      </w:r>
    </w:p>
    <w:p w14:paraId="11F2BF02" w14:textId="77777777" w:rsidR="006A0FFE" w:rsidRPr="006A0FFE" w:rsidRDefault="006A0FFE" w:rsidP="006A0FFE">
      <w:pPr>
        <w:tabs>
          <w:tab w:val="right" w:leader="dot" w:pos="8931"/>
        </w:tabs>
        <w:spacing w:after="0" w:line="240" w:lineRule="auto"/>
        <w:ind w:left="74" w:right="141"/>
        <w:jc w:val="both"/>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banke), ki vodi naš transakcijski račun št</w:t>
      </w:r>
      <w:r w:rsidRPr="006A0FFE">
        <w:rPr>
          <w:rFonts w:ascii="Times New Roman" w:eastAsia="Times New Roman" w:hAnsi="Times New Roman" w:cs="Times New Roman"/>
          <w:lang w:eastAsia="sl-SI"/>
        </w:rPr>
        <w:tab/>
        <w:t>, ali pri katerikoli drugi</w:t>
      </w:r>
    </w:p>
    <w:p w14:paraId="28965D82" w14:textId="77777777" w:rsidR="006A0FFE" w:rsidRPr="006A0FFE" w:rsidRDefault="006A0FFE" w:rsidP="006A0FFE">
      <w:pPr>
        <w:tabs>
          <w:tab w:val="right" w:leader="dot" w:pos="9288"/>
        </w:tabs>
        <w:spacing w:after="0" w:line="240" w:lineRule="auto"/>
        <w:ind w:left="74" w:right="141"/>
        <w:jc w:val="both"/>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poslovni banki, ki v času unovčenja menice vodi naš transakcijski račun, ter jo unovči v breme denarnih sredstev na našem transakcijskem računu pri katerikoli poslovni banki, kjer imamo oziroma bomo imeli odprt transakcijski račun.</w:t>
      </w:r>
    </w:p>
    <w:p w14:paraId="2B8E1D65" w14:textId="69029505" w:rsidR="006A0FFE" w:rsidRPr="006A0FFE" w:rsidRDefault="006A0FFE" w:rsidP="006A0FFE">
      <w:pPr>
        <w:spacing w:before="244" w:after="0" w:line="235" w:lineRule="exact"/>
        <w:ind w:left="72"/>
        <w:jc w:val="both"/>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ŠC RAVNE, Na Gradu 4, 2390 Ravne na Koroškem</w:t>
      </w:r>
    </w:p>
    <w:p w14:paraId="060A6504" w14:textId="77777777" w:rsidR="006A0FFE" w:rsidRDefault="006A0FFE" w:rsidP="006A0FFE">
      <w:pPr>
        <w:spacing w:before="244" w:after="0" w:line="235" w:lineRule="exact"/>
        <w:ind w:left="72"/>
        <w:jc w:val="both"/>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Ta menična izjava je podpisana v dveh enakih izvodih in se izroči naročniku, ki obdrži en izvod skupaj z bianko menico, na drugem izvodu pa potrdi prejem bianko menice in ga vrne izdajatelju.</w:t>
      </w:r>
    </w:p>
    <w:p w14:paraId="25FE5227" w14:textId="77777777" w:rsidR="00FC18C7" w:rsidRPr="006A0FFE" w:rsidRDefault="00FC18C7" w:rsidP="006A0FFE">
      <w:pPr>
        <w:spacing w:before="244" w:after="0" w:line="235" w:lineRule="exact"/>
        <w:ind w:left="72"/>
        <w:jc w:val="both"/>
        <w:rPr>
          <w:rFonts w:ascii="Times New Roman" w:eastAsia="Times New Roman" w:hAnsi="Times New Roman" w:cs="Times New Roman"/>
          <w:lang w:eastAsia="sl-SI"/>
        </w:rPr>
      </w:pPr>
    </w:p>
    <w:p w14:paraId="57D1FC34" w14:textId="04B0DBE6" w:rsidR="006A0FFE" w:rsidRPr="006A0FFE" w:rsidRDefault="006A0FFE" w:rsidP="006A0FFE">
      <w:pPr>
        <w:spacing w:before="245" w:after="277" w:line="240" w:lineRule="exact"/>
        <w:ind w:right="72"/>
        <w:jc w:val="both"/>
        <w:rPr>
          <w:rFonts w:ascii="Times New Roman" w:eastAsia="Times New Roman" w:hAnsi="Times New Roman" w:cs="Times New Roman"/>
          <w:lang w:eastAsia="sl-SI"/>
        </w:rPr>
      </w:pPr>
      <w:r w:rsidRPr="006A0FFE">
        <w:rPr>
          <w:rFonts w:ascii="Times New Roman" w:eastAsia="Times New Roman" w:hAnsi="Times New Roman" w:cs="Times New Roman"/>
          <w:noProof/>
          <w:lang w:eastAsia="sl-SI"/>
        </w:rPr>
        <mc:AlternateContent>
          <mc:Choice Requires="wps">
            <w:drawing>
              <wp:anchor distT="4294967294" distB="4294967294" distL="0" distR="0" simplePos="0" relativeHeight="251660800" behindDoc="0" locked="0" layoutInCell="0" allowOverlap="1" wp14:anchorId="7301727F" wp14:editId="56C5FE12">
                <wp:simplePos x="0" y="0"/>
                <wp:positionH relativeFrom="column">
                  <wp:posOffset>4071620</wp:posOffset>
                </wp:positionH>
                <wp:positionV relativeFrom="paragraph">
                  <wp:posOffset>10159</wp:posOffset>
                </wp:positionV>
                <wp:extent cx="1829435" cy="0"/>
                <wp:effectExtent l="0" t="0" r="0" b="0"/>
                <wp:wrapSquare wrapText="bothSides"/>
                <wp:docPr id="1"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18415">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line w14:anchorId="6F128333" id="Raven povezovalnik 2" o:spid="_x0000_s1026" style="position:absolute;z-index:251660800;visibility:visible;mso-wrap-style:square;mso-width-percent:0;mso-height-percent:0;mso-wrap-distance-left:0;mso-wrap-distance-top:-6e-5mm;mso-wrap-distance-right:0;mso-wrap-distance-bottom:-6e-5mm;mso-position-horizontal:absolute;mso-position-horizontal-relative:text;mso-position-vertical:absolute;mso-position-vertical-relative:text;mso-width-percent:0;mso-height-percent:0;mso-width-relative:page;mso-height-relative:page" from="320.6pt,.8pt" to="464.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" o:allowincell="f" strokeweight="1.45pt">
                <v:stroke dashstyle="1 1"/>
                <w10:wrap type="square"/>
              </v:line>
            </w:pict>
          </mc:Fallback>
        </mc:AlternateContent>
      </w:r>
      <w:r w:rsidRPr="006A0FFE">
        <w:rPr>
          <w:rFonts w:ascii="Times New Roman" w:eastAsia="Times New Roman" w:hAnsi="Times New Roman" w:cs="Times New Roman"/>
          <w:lang w:eastAsia="sl-SI"/>
        </w:rPr>
        <w:t>(podpis zakonitega zastopnika in žig)</w:t>
      </w:r>
    </w:p>
    <w:p w14:paraId="2DC5481C" w14:textId="77777777" w:rsidR="006A0FFE" w:rsidRPr="006A0FFE" w:rsidRDefault="006A0FFE" w:rsidP="006A0FFE">
      <w:pPr>
        <w:spacing w:before="194" w:after="0" w:line="240" w:lineRule="exact"/>
        <w:ind w:right="36"/>
        <w:rPr>
          <w:rFonts w:ascii="Times New Roman" w:eastAsia="Times New Roman" w:hAnsi="Times New Roman" w:cs="Times New Roman"/>
          <w:spacing w:val="-1"/>
          <w:lang w:eastAsia="sl-SI"/>
        </w:rPr>
      </w:pPr>
    </w:p>
    <w:p w14:paraId="046C1F42" w14:textId="77777777" w:rsidR="006A0FFE" w:rsidRPr="006A0FFE" w:rsidRDefault="006A0FFE" w:rsidP="006A0FFE">
      <w:pPr>
        <w:spacing w:before="194" w:after="0" w:line="240" w:lineRule="exact"/>
        <w:ind w:right="36"/>
        <w:rPr>
          <w:rFonts w:ascii="Times New Roman" w:eastAsia="Times New Roman" w:hAnsi="Times New Roman" w:cs="Times New Roman"/>
          <w:spacing w:val="-1"/>
          <w:lang w:eastAsia="sl-SI"/>
        </w:rPr>
      </w:pPr>
      <w:r w:rsidRPr="006A0FFE">
        <w:rPr>
          <w:rFonts w:ascii="Times New Roman" w:eastAsia="Times New Roman" w:hAnsi="Times New Roman" w:cs="Times New Roman"/>
          <w:spacing w:val="-1"/>
          <w:lang w:eastAsia="sl-SI"/>
        </w:rPr>
        <w:t>Priloge: * 1x menica</w:t>
      </w:r>
    </w:p>
    <w:p w14:paraId="2048E027" w14:textId="77777777" w:rsidR="006A0FFE" w:rsidRDefault="006A0FFE" w:rsidP="00267E9C">
      <w:pPr>
        <w:spacing w:after="0" w:line="240" w:lineRule="auto"/>
        <w:jc w:val="right"/>
        <w:rPr>
          <w:rFonts w:ascii="Times New Roman" w:eastAsia="Times New Roman" w:hAnsi="Times New Roman" w:cs="Times New Roman"/>
          <w:b/>
          <w:bCs/>
          <w:lang w:eastAsia="sl-SI"/>
        </w:rPr>
      </w:pPr>
    </w:p>
    <w:p w14:paraId="79D655A4" w14:textId="77777777" w:rsidR="006A0FFE" w:rsidRDefault="006A0FFE" w:rsidP="00267E9C">
      <w:pPr>
        <w:spacing w:after="0" w:line="240" w:lineRule="auto"/>
        <w:jc w:val="right"/>
        <w:rPr>
          <w:rFonts w:ascii="Times New Roman" w:eastAsia="Times New Roman" w:hAnsi="Times New Roman" w:cs="Times New Roman"/>
          <w:b/>
          <w:bCs/>
          <w:lang w:eastAsia="sl-SI"/>
        </w:rPr>
      </w:pPr>
    </w:p>
    <w:p w14:paraId="45431E66" w14:textId="4E853449" w:rsidR="00267E9C" w:rsidRPr="00267E9C" w:rsidRDefault="00267E9C" w:rsidP="00267E9C">
      <w:pPr>
        <w:spacing w:after="0" w:line="240" w:lineRule="auto"/>
        <w:jc w:val="right"/>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 xml:space="preserve">Razpisni obrazec št. </w:t>
      </w:r>
      <w:r w:rsidR="000879D3">
        <w:rPr>
          <w:rFonts w:ascii="Times New Roman" w:eastAsia="Times New Roman" w:hAnsi="Times New Roman" w:cs="Times New Roman"/>
          <w:b/>
          <w:bCs/>
          <w:lang w:eastAsia="sl-SI"/>
        </w:rPr>
        <w:t>5</w:t>
      </w:r>
    </w:p>
    <w:p w14:paraId="3AF2150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41DB5E9"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2D89BF7"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AE410FF"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IZJAVA PONUDNIKA, DA NE NASTOPA S PODIZVAJALCI</w:t>
      </w:r>
    </w:p>
    <w:p w14:paraId="5A6CDE4D"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1D991DBF"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1616DFD6"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0695D81B"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r w:rsidRPr="00267E9C">
        <w:rPr>
          <w:rFonts w:ascii="Times New Roman" w:eastAsia="Calibri" w:hAnsi="Times New Roman" w:cs="Times New Roman"/>
          <w:b/>
          <w:bCs/>
        </w:rPr>
        <w:t>PONUDNIK oz. POSLOVODEČI (v primeru skupnega nastopa):</w:t>
      </w:r>
    </w:p>
    <w:p w14:paraId="3D90429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6257C9A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__________________________________________________________________________</w:t>
      </w:r>
    </w:p>
    <w:p w14:paraId="5CE04FA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45DA6A5" w14:textId="03B3676D"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 xml:space="preserve">V zvezi z javnim naročilom št. ____________ za </w:t>
      </w:r>
      <w:r w:rsidRPr="00267E9C">
        <w:rPr>
          <w:rFonts w:ascii="Times New Roman" w:eastAsia="Times New Roman" w:hAnsi="Times New Roman" w:cs="Times New Roman"/>
          <w:lang w:eastAsia="sl-SI"/>
        </w:rPr>
        <w:t>»</w:t>
      </w:r>
      <w:r w:rsidR="00CE2513">
        <w:rPr>
          <w:rFonts w:ascii="Times New Roman" w:eastAsia="Times New Roman" w:hAnsi="Times New Roman" w:cs="Times New Roman"/>
          <w:lang w:eastAsia="sl-SI"/>
        </w:rPr>
        <w:t>Dobava računalniške opreme</w:t>
      </w:r>
      <w:r w:rsidRPr="00267E9C">
        <w:rPr>
          <w:rFonts w:ascii="Times New Roman" w:eastAsia="Times New Roman" w:hAnsi="Times New Roman" w:cs="Times New Roman"/>
          <w:lang w:eastAsia="sl-SI"/>
        </w:rPr>
        <w:t>«</w:t>
      </w:r>
      <w:r w:rsidRPr="00267E9C">
        <w:rPr>
          <w:rFonts w:ascii="Times New Roman" w:eastAsia="Calibri" w:hAnsi="Times New Roman" w:cs="Times New Roman"/>
        </w:rPr>
        <w:t xml:space="preserve"> objavljenega na Portalu javnih naročil dne ________202</w:t>
      </w:r>
      <w:r w:rsidR="00B86918">
        <w:rPr>
          <w:rFonts w:ascii="Times New Roman" w:eastAsia="Calibri" w:hAnsi="Times New Roman" w:cs="Times New Roman"/>
        </w:rPr>
        <w:t>3</w:t>
      </w:r>
      <w:r w:rsidRPr="00267E9C">
        <w:rPr>
          <w:rFonts w:ascii="Times New Roman" w:eastAsia="Calibri" w:hAnsi="Times New Roman" w:cs="Times New Roman"/>
        </w:rPr>
        <w:t xml:space="preserve"> pod številko objave JN _______/202</w:t>
      </w:r>
      <w:r w:rsidR="00B86918">
        <w:rPr>
          <w:rFonts w:ascii="Times New Roman" w:eastAsia="Calibri" w:hAnsi="Times New Roman" w:cs="Times New Roman"/>
        </w:rPr>
        <w:t>3</w:t>
      </w:r>
    </w:p>
    <w:p w14:paraId="37CED90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5683676"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9FE15B2"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 z j a v l j a m o ,</w:t>
      </w:r>
    </w:p>
    <w:p w14:paraId="03933CC9" w14:textId="77777777" w:rsidR="00267E9C" w:rsidRPr="00267E9C" w:rsidRDefault="00267E9C" w:rsidP="00267E9C">
      <w:pPr>
        <w:spacing w:after="0" w:line="240" w:lineRule="auto"/>
        <w:rPr>
          <w:rFonts w:ascii="Times New Roman" w:eastAsia="Calibri" w:hAnsi="Times New Roman" w:cs="Times New Roman"/>
        </w:rPr>
      </w:pPr>
    </w:p>
    <w:p w14:paraId="428FACCF" w14:textId="77777777" w:rsidR="00267E9C" w:rsidRPr="00267E9C" w:rsidRDefault="00267E9C" w:rsidP="00267E9C">
      <w:pPr>
        <w:spacing w:after="0" w:line="240" w:lineRule="auto"/>
        <w:rPr>
          <w:rFonts w:ascii="Times New Roman" w:eastAsia="Times New Roman" w:hAnsi="Times New Roman" w:cs="Times New Roman"/>
          <w:b/>
          <w:bCs/>
          <w:lang w:eastAsia="sl-SI"/>
        </w:rPr>
      </w:pPr>
      <w:r w:rsidRPr="00267E9C">
        <w:rPr>
          <w:rFonts w:ascii="Times New Roman" w:eastAsia="Calibri" w:hAnsi="Times New Roman" w:cs="Times New Roman"/>
        </w:rPr>
        <w:t xml:space="preserve">da </w:t>
      </w:r>
      <w:r w:rsidRPr="00267E9C">
        <w:rPr>
          <w:rFonts w:ascii="Times New Roman" w:eastAsia="Calibri" w:hAnsi="Times New Roman" w:cs="Times New Roman"/>
          <w:b/>
          <w:bCs/>
        </w:rPr>
        <w:t>ne nastopamo s podizvajalci</w:t>
      </w:r>
      <w:r w:rsidRPr="00267E9C">
        <w:rPr>
          <w:rFonts w:ascii="Times New Roman" w:eastAsia="Calibri" w:hAnsi="Times New Roman" w:cs="Times New Roman"/>
        </w:rPr>
        <w:t>.</w:t>
      </w:r>
    </w:p>
    <w:p w14:paraId="1CE5471C"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2E5C2B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36B62CF"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9BA7CDC" w14:textId="77777777" w:rsidR="00267E9C" w:rsidRPr="00267E9C" w:rsidRDefault="00267E9C" w:rsidP="00267E9C">
      <w:pPr>
        <w:spacing w:after="0" w:line="240" w:lineRule="auto"/>
        <w:rPr>
          <w:rFonts w:ascii="Times New Roman" w:eastAsia="Times New Roman" w:hAnsi="Times New Roman" w:cs="Times New Roman"/>
          <w:lang w:eastAsia="sl-SI"/>
        </w:rPr>
      </w:pPr>
    </w:p>
    <w:p w14:paraId="7254DFB5"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3D171026"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38D3632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08F0DAF"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B0CAF7E"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0B5421A"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4B5A44D" w14:textId="77777777" w:rsidR="00267E9C" w:rsidRPr="00267E9C" w:rsidRDefault="00267E9C" w:rsidP="00267E9C">
      <w:pPr>
        <w:spacing w:after="0" w:line="240" w:lineRule="auto"/>
        <w:jc w:val="both"/>
        <w:rPr>
          <w:rFonts w:ascii="Times New Roman" w:eastAsia="Times New Roman" w:hAnsi="Times New Roman" w:cs="Times New Roman"/>
          <w:sz w:val="20"/>
          <w:szCs w:val="20"/>
          <w:lang w:eastAsia="sl-SI"/>
        </w:rPr>
      </w:pPr>
      <w:r w:rsidRPr="00267E9C">
        <w:rPr>
          <w:rFonts w:ascii="Times New Roman" w:eastAsia="Times New Roman" w:hAnsi="Times New Roman" w:cs="Times New Roman"/>
          <w:sz w:val="20"/>
          <w:szCs w:val="20"/>
          <w:lang w:eastAsia="sl-SI"/>
        </w:rPr>
        <w:t>Opomba: Izjava se izpolni le v primeru, da ponudnik oz. ponudniki v skupnem nastopu ne nastopajo s podizvajalci.</w:t>
      </w:r>
    </w:p>
    <w:p w14:paraId="276D1B6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1FC11ACF"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4E2E2940"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BF162FA"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66EEBC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8584520"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D60C4EC"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46F8BF2"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658804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C3E1AED"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59BEEF4"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A2B0664"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FA11EFD"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432EC912"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4E4865C"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E037AEB"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68F812E"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A5BACA3"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19FAA469"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F8216A7"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CABDB9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813D7F1"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C501948"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07E6CC1B" w14:textId="77777777" w:rsidR="00267E9C" w:rsidRDefault="00267E9C" w:rsidP="00267E9C">
      <w:pPr>
        <w:spacing w:after="0" w:line="240" w:lineRule="auto"/>
        <w:jc w:val="right"/>
        <w:rPr>
          <w:rFonts w:ascii="Times New Roman" w:eastAsia="Times New Roman" w:hAnsi="Times New Roman" w:cs="Times New Roman"/>
          <w:b/>
          <w:bCs/>
          <w:lang w:eastAsia="sl-SI"/>
        </w:rPr>
      </w:pPr>
    </w:p>
    <w:p w14:paraId="29998001" w14:textId="77777777" w:rsidR="00416593" w:rsidRDefault="00416593" w:rsidP="00267E9C">
      <w:pPr>
        <w:spacing w:after="0" w:line="240" w:lineRule="auto"/>
        <w:jc w:val="right"/>
        <w:rPr>
          <w:rFonts w:ascii="Times New Roman" w:eastAsia="Times New Roman" w:hAnsi="Times New Roman" w:cs="Times New Roman"/>
          <w:b/>
          <w:bCs/>
          <w:lang w:eastAsia="sl-SI"/>
        </w:rPr>
      </w:pPr>
    </w:p>
    <w:p w14:paraId="58718C78" w14:textId="77777777" w:rsidR="00416593" w:rsidRPr="00267E9C" w:rsidRDefault="00416593" w:rsidP="00267E9C">
      <w:pPr>
        <w:spacing w:after="0" w:line="240" w:lineRule="auto"/>
        <w:jc w:val="right"/>
        <w:rPr>
          <w:rFonts w:ascii="Times New Roman" w:eastAsia="Times New Roman" w:hAnsi="Times New Roman" w:cs="Times New Roman"/>
          <w:b/>
          <w:bCs/>
          <w:lang w:eastAsia="sl-SI"/>
        </w:rPr>
      </w:pPr>
    </w:p>
    <w:p w14:paraId="3C30DF55" w14:textId="461F00CC" w:rsidR="00267E9C" w:rsidRPr="00267E9C" w:rsidRDefault="00267E9C" w:rsidP="00267E9C">
      <w:pPr>
        <w:spacing w:after="0" w:line="240" w:lineRule="auto"/>
        <w:jc w:val="right"/>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 xml:space="preserve">Razpisni obrazec št. </w:t>
      </w:r>
      <w:r w:rsidR="000879D3">
        <w:rPr>
          <w:rFonts w:ascii="Times New Roman" w:eastAsia="Times New Roman" w:hAnsi="Times New Roman" w:cs="Times New Roman"/>
          <w:b/>
          <w:bCs/>
          <w:lang w:eastAsia="sl-SI"/>
        </w:rPr>
        <w:t>6</w:t>
      </w:r>
    </w:p>
    <w:p w14:paraId="39F48A3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566F448"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IZJAVA PODIZVAJALCA</w:t>
      </w:r>
    </w:p>
    <w:p w14:paraId="09B676FB"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p>
    <w:p w14:paraId="37FF225F" w14:textId="77777777" w:rsidR="00267E9C" w:rsidRPr="00267E9C" w:rsidRDefault="00267E9C" w:rsidP="00267E9C">
      <w:pPr>
        <w:spacing w:after="0" w:line="240" w:lineRule="auto"/>
        <w:jc w:val="both"/>
        <w:rPr>
          <w:rFonts w:ascii="Times New Roman" w:eastAsia="Times New Roman" w:hAnsi="Times New Roman" w:cs="Times New Roman"/>
          <w:bCs/>
          <w:lang w:eastAsia="sl-SI"/>
        </w:rPr>
      </w:pPr>
      <w:r w:rsidRPr="00267E9C">
        <w:rPr>
          <w:rFonts w:ascii="Times New Roman" w:eastAsia="Times New Roman" w:hAnsi="Times New Roman" w:cs="Times New Roman"/>
          <w:b/>
          <w:lang w:eastAsia="sl-SI"/>
        </w:rPr>
        <w:t xml:space="preserve">Podizvajalec: </w:t>
      </w:r>
      <w:r w:rsidRPr="00267E9C">
        <w:rPr>
          <w:rFonts w:ascii="Times New Roman" w:eastAsia="Times New Roman" w:hAnsi="Times New Roman" w:cs="Times New Roman"/>
          <w:bCs/>
          <w:lang w:eastAsia="sl-SI"/>
        </w:rPr>
        <w:t>______________________________________________________________________</w:t>
      </w:r>
    </w:p>
    <w:p w14:paraId="51D67046"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(naziv)</w:t>
      </w:r>
    </w:p>
    <w:p w14:paraId="2A9E1E80"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____________________________________________________________________________</w:t>
      </w:r>
    </w:p>
    <w:p w14:paraId="0F04CBA7"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(naslov)</w:t>
      </w:r>
    </w:p>
    <w:p w14:paraId="46056D28" w14:textId="77777777" w:rsidR="00267E9C" w:rsidRPr="00267E9C" w:rsidRDefault="00267E9C" w:rsidP="00267E9C">
      <w:pPr>
        <w:tabs>
          <w:tab w:val="left" w:pos="1560"/>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p>
    <w:p w14:paraId="593966CE" w14:textId="77777777" w:rsidR="00267E9C" w:rsidRPr="00267E9C" w:rsidRDefault="00267E9C" w:rsidP="00267E9C">
      <w:pPr>
        <w:keepLines/>
        <w:widowControl w:val="0"/>
        <w:tabs>
          <w:tab w:val="left" w:pos="1560"/>
          <w:tab w:val="left" w:pos="2155"/>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r w:rsidRPr="00267E9C">
        <w:rPr>
          <w:rFonts w:ascii="Times New Roman" w:eastAsia="Times New Roman" w:hAnsi="Times New Roman" w:cs="Times New Roman"/>
          <w:kern w:val="3"/>
          <w:lang w:eastAsia="zh-CN"/>
        </w:rPr>
        <w:t>izjavljamo, da</w:t>
      </w:r>
    </w:p>
    <w:p w14:paraId="0A29CD6C"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bomo v primeru izbire ponudnika sodelovali pri izvedbi predmeta javnega naročila, in sicer z:</w:t>
      </w:r>
    </w:p>
    <w:p w14:paraId="00BA60E2"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both"/>
        <w:textAlignment w:val="baseline"/>
        <w:rPr>
          <w:rFonts w:ascii="Times New Roman" w:eastAsia="Calibri" w:hAnsi="Times New Roman" w:cs="Times New Roman"/>
          <w:kern w:val="3"/>
          <w:lang w:eastAsia="zh-CN"/>
        </w:rPr>
      </w:pPr>
    </w:p>
    <w:tbl>
      <w:tblPr>
        <w:tblpPr w:leftFromText="141" w:rightFromText="141"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3096"/>
        <w:gridCol w:w="3987"/>
      </w:tblGrid>
      <w:tr w:rsidR="00267E9C" w:rsidRPr="00267E9C" w14:paraId="740ADFA5" w14:textId="77777777" w:rsidTr="003C604F">
        <w:tc>
          <w:tcPr>
            <w:tcW w:w="3096" w:type="dxa"/>
            <w:tcMar>
              <w:top w:w="0" w:type="dxa"/>
              <w:left w:w="108" w:type="dxa"/>
              <w:bottom w:w="0" w:type="dxa"/>
              <w:right w:w="108" w:type="dxa"/>
            </w:tcMar>
          </w:tcPr>
          <w:p w14:paraId="09237DDF" w14:textId="77777777" w:rsidR="00267E9C" w:rsidRPr="00267E9C" w:rsidRDefault="00267E9C" w:rsidP="00267E9C">
            <w:pPr>
              <w:tabs>
                <w:tab w:val="left" w:pos="1560"/>
              </w:tabs>
              <w:suppressAutoHyphens/>
              <w:autoSpaceDN w:val="0"/>
              <w:snapToGrid w:val="0"/>
              <w:spacing w:after="0" w:line="276" w:lineRule="auto"/>
              <w:ind w:right="6"/>
              <w:jc w:val="center"/>
              <w:textAlignment w:val="baseline"/>
              <w:rPr>
                <w:rFonts w:ascii="Times New Roman" w:eastAsia="Calibri" w:hAnsi="Times New Roman" w:cs="Times New Roman"/>
                <w:b/>
                <w:bCs/>
                <w:kern w:val="3"/>
                <w:lang w:eastAsia="zh-CN"/>
              </w:rPr>
            </w:pPr>
            <w:r w:rsidRPr="00267E9C">
              <w:rPr>
                <w:rFonts w:ascii="Times New Roman" w:eastAsia="Calibri" w:hAnsi="Times New Roman" w:cs="Times New Roman"/>
                <w:b/>
                <w:bCs/>
                <w:kern w:val="3"/>
                <w:lang w:eastAsia="zh-CN"/>
              </w:rPr>
              <w:t>OBSEG IN VRSTA DEL PODIZVAJALCA:</w:t>
            </w:r>
          </w:p>
        </w:tc>
        <w:tc>
          <w:tcPr>
            <w:tcW w:w="3987" w:type="dxa"/>
            <w:tcMar>
              <w:top w:w="0" w:type="dxa"/>
              <w:left w:w="108" w:type="dxa"/>
              <w:bottom w:w="0" w:type="dxa"/>
              <w:right w:w="108" w:type="dxa"/>
            </w:tcMar>
          </w:tcPr>
          <w:p w14:paraId="31A0773B" w14:textId="77777777" w:rsidR="00267E9C" w:rsidRPr="00267E9C" w:rsidRDefault="00267E9C" w:rsidP="00267E9C">
            <w:pPr>
              <w:tabs>
                <w:tab w:val="left" w:pos="1560"/>
              </w:tabs>
              <w:suppressAutoHyphens/>
              <w:autoSpaceDN w:val="0"/>
              <w:snapToGrid w:val="0"/>
              <w:spacing w:after="0" w:line="276" w:lineRule="auto"/>
              <w:ind w:right="6"/>
              <w:jc w:val="center"/>
              <w:textAlignment w:val="baseline"/>
              <w:rPr>
                <w:rFonts w:ascii="Times New Roman" w:eastAsia="Calibri" w:hAnsi="Times New Roman" w:cs="Times New Roman"/>
                <w:b/>
                <w:bCs/>
                <w:kern w:val="3"/>
                <w:lang w:eastAsia="zh-CN"/>
              </w:rPr>
            </w:pPr>
            <w:r w:rsidRPr="00267E9C">
              <w:rPr>
                <w:rFonts w:ascii="Times New Roman" w:eastAsia="Calibri" w:hAnsi="Times New Roman" w:cs="Times New Roman"/>
                <w:b/>
                <w:bCs/>
                <w:kern w:val="3"/>
                <w:lang w:eastAsia="zh-CN"/>
              </w:rPr>
              <w:t>PREDMET, KOLIČINA, VREDNOST IZVEDBE DEL PODIZVAJALCA (V EUR, UPOŠTEVAJE DANI POPUST):</w:t>
            </w:r>
          </w:p>
        </w:tc>
      </w:tr>
      <w:tr w:rsidR="00267E9C" w:rsidRPr="00267E9C" w14:paraId="72FF8B97" w14:textId="77777777" w:rsidTr="003C604F">
        <w:tc>
          <w:tcPr>
            <w:tcW w:w="3096" w:type="dxa"/>
            <w:tcMar>
              <w:top w:w="0" w:type="dxa"/>
              <w:left w:w="108" w:type="dxa"/>
              <w:bottom w:w="0" w:type="dxa"/>
              <w:right w:w="108" w:type="dxa"/>
            </w:tcMar>
          </w:tcPr>
          <w:p w14:paraId="6032B0E4"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13B90B4C"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3CF32EB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5854D11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48E7382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6962ECB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tc>
        <w:tc>
          <w:tcPr>
            <w:tcW w:w="3987" w:type="dxa"/>
            <w:tcMar>
              <w:top w:w="0" w:type="dxa"/>
              <w:left w:w="108" w:type="dxa"/>
              <w:bottom w:w="0" w:type="dxa"/>
              <w:right w:w="108" w:type="dxa"/>
            </w:tcMar>
          </w:tcPr>
          <w:p w14:paraId="1320F910"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tc>
      </w:tr>
    </w:tbl>
    <w:p w14:paraId="509B0336"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both"/>
        <w:textAlignment w:val="baseline"/>
        <w:rPr>
          <w:rFonts w:ascii="Times New Roman" w:eastAsia="Calibri" w:hAnsi="Times New Roman" w:cs="Times New Roman"/>
          <w:kern w:val="3"/>
          <w:lang w:eastAsia="zh-CN"/>
        </w:rPr>
      </w:pPr>
    </w:p>
    <w:p w14:paraId="65D7030F" w14:textId="77777777" w:rsidR="00267E9C" w:rsidRPr="00267E9C" w:rsidRDefault="00267E9C" w:rsidP="00267E9C">
      <w:pPr>
        <w:spacing w:after="0" w:line="240" w:lineRule="auto"/>
        <w:rPr>
          <w:rFonts w:ascii="Times New Roman" w:eastAsia="Times New Roman" w:hAnsi="Times New Roman" w:cs="Times New Roman"/>
          <w:sz w:val="24"/>
          <w:szCs w:val="20"/>
          <w:lang w:eastAsia="zh-CN"/>
        </w:rPr>
      </w:pPr>
    </w:p>
    <w:p w14:paraId="049D4B7E" w14:textId="77777777" w:rsidR="00267E9C" w:rsidRPr="00267E9C" w:rsidRDefault="00267E9C" w:rsidP="00267E9C">
      <w:pPr>
        <w:spacing w:after="0" w:line="240" w:lineRule="auto"/>
        <w:rPr>
          <w:rFonts w:ascii="Times New Roman" w:eastAsia="Times New Roman" w:hAnsi="Times New Roman" w:cs="Times New Roman"/>
          <w:sz w:val="24"/>
          <w:szCs w:val="20"/>
          <w:lang w:eastAsia="zh-CN"/>
        </w:rPr>
      </w:pPr>
    </w:p>
    <w:p w14:paraId="2165C99D"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both"/>
        <w:textAlignment w:val="baseline"/>
        <w:rPr>
          <w:rFonts w:ascii="Times New Roman" w:eastAsia="Calibri" w:hAnsi="Times New Roman" w:cs="Times New Roman"/>
          <w:kern w:val="3"/>
          <w:lang w:eastAsia="zh-CN"/>
        </w:rPr>
      </w:pPr>
    </w:p>
    <w:p w14:paraId="58F43F49"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center"/>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br w:type="textWrapping" w:clear="all"/>
      </w:r>
    </w:p>
    <w:p w14:paraId="2D2CB6A7"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zahtevamo / ne zahtevamo (</w:t>
      </w:r>
      <w:r w:rsidRPr="00267E9C">
        <w:rPr>
          <w:rFonts w:ascii="Times New Roman" w:eastAsia="Calibri" w:hAnsi="Times New Roman" w:cs="Times New Roman"/>
          <w:i/>
          <w:iCs/>
          <w:kern w:val="3"/>
          <w:lang w:eastAsia="zh-CN"/>
        </w:rPr>
        <w:t>ustrezno obkrožite</w:t>
      </w:r>
      <w:r w:rsidRPr="00267E9C">
        <w:rPr>
          <w:rFonts w:ascii="Times New Roman" w:eastAsia="Calibri" w:hAnsi="Times New Roman" w:cs="Times New Roman"/>
          <w:kern w:val="3"/>
          <w:lang w:eastAsia="zh-CN"/>
        </w:rPr>
        <w:t>), da naročnik našo terjatev plačuje neposredno;</w:t>
      </w:r>
    </w:p>
    <w:p w14:paraId="2767E40F"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v primeru, da zahtevamo neposredno plačilo, naročniku dajemo soglasje, da nam pod pogoji iz te razpisne dokumentacije namesto glavnemu izvajalcu poravna našo terjatev do glavnega izvajalca, za dela izvedena na predmetu javnega naročila;;</w:t>
      </w:r>
    </w:p>
    <w:p w14:paraId="57A4E08D"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smo seznanjeni z navodili, ponudnikom in razpisnimi pogoji ter merili za dodelitev javnega naročila in z njim v celoti soglašamo;</w:t>
      </w:r>
    </w:p>
    <w:p w14:paraId="6B47578A"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soglašamo s ponudbenimi cenami za naša dela, ki jih je v ponudbi dal ponudnik oz. glavni izvajalec;</w:t>
      </w:r>
    </w:p>
    <w:p w14:paraId="2AF62C90"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smo seznanjeni s plačilnimi pogoji iz razpisne dokumentacije;</w:t>
      </w:r>
    </w:p>
    <w:p w14:paraId="41186BA6"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 xml:space="preserve">bomo naročniku v petih dneh po prejemu njegove zahteve posredovali kopijo </w:t>
      </w:r>
      <w:proofErr w:type="spellStart"/>
      <w:r w:rsidRPr="00267E9C">
        <w:rPr>
          <w:rFonts w:ascii="Times New Roman" w:eastAsia="Calibri" w:hAnsi="Times New Roman" w:cs="Times New Roman"/>
          <w:kern w:val="3"/>
          <w:lang w:eastAsia="zh-CN"/>
        </w:rPr>
        <w:t>podizvajalske</w:t>
      </w:r>
      <w:proofErr w:type="spellEnd"/>
      <w:r w:rsidRPr="00267E9C">
        <w:rPr>
          <w:rFonts w:ascii="Times New Roman" w:eastAsia="Calibri" w:hAnsi="Times New Roman" w:cs="Times New Roman"/>
          <w:kern w:val="3"/>
          <w:lang w:eastAsia="zh-CN"/>
        </w:rPr>
        <w:t xml:space="preserve"> pogodbe in vseh dodatkov k tej pogodbi, ki smo jo sklenili s ponudnikom za izvedbo del v okviru tega javnega naročila.</w:t>
      </w:r>
    </w:p>
    <w:p w14:paraId="60E6A940" w14:textId="77777777" w:rsidR="00267E9C" w:rsidRPr="00267E9C" w:rsidRDefault="00267E9C" w:rsidP="00267E9C">
      <w:pPr>
        <w:tabs>
          <w:tab w:val="left" w:pos="1560"/>
        </w:tabs>
        <w:spacing w:after="0" w:line="240" w:lineRule="auto"/>
        <w:jc w:val="both"/>
        <w:rPr>
          <w:rFonts w:ascii="Times New Roman" w:eastAsia="Times New Roman" w:hAnsi="Times New Roman" w:cs="Times New Roman"/>
          <w:lang w:eastAsia="zh-CN"/>
        </w:rPr>
      </w:pPr>
    </w:p>
    <w:p w14:paraId="0BF7F650" w14:textId="77777777" w:rsidR="00267E9C" w:rsidRPr="00267E9C" w:rsidRDefault="00267E9C" w:rsidP="00267E9C">
      <w:pPr>
        <w:keepLines/>
        <w:widowControl w:val="0"/>
        <w:tabs>
          <w:tab w:val="left" w:pos="1560"/>
          <w:tab w:val="left" w:pos="2155"/>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p>
    <w:p w14:paraId="42B10A6B"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CE97CEC" w14:textId="77777777" w:rsidR="00267E9C" w:rsidRPr="00267E9C" w:rsidRDefault="00267E9C" w:rsidP="00267E9C">
      <w:pPr>
        <w:spacing w:after="0" w:line="240" w:lineRule="auto"/>
        <w:rPr>
          <w:rFonts w:ascii="Times New Roman" w:eastAsia="Times New Roman" w:hAnsi="Times New Roman" w:cs="Times New Roman"/>
          <w:lang w:eastAsia="sl-SI"/>
        </w:rPr>
      </w:pPr>
    </w:p>
    <w:p w14:paraId="446A193D"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35571925"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696C6E11"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FC762E8"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F2A4B3B"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494CE1B" w14:textId="77777777" w:rsidR="00267E9C" w:rsidRPr="00267E9C" w:rsidRDefault="00267E9C" w:rsidP="00267E9C">
      <w:pPr>
        <w:spacing w:after="0" w:line="240" w:lineRule="auto"/>
        <w:jc w:val="both"/>
        <w:rPr>
          <w:rFonts w:ascii="Times New Roman" w:eastAsia="Times New Roman" w:hAnsi="Times New Roman" w:cs="Times New Roman"/>
          <w:bCs/>
          <w:sz w:val="20"/>
          <w:szCs w:val="20"/>
          <w:lang w:eastAsia="sl-SI"/>
        </w:rPr>
      </w:pPr>
      <w:r w:rsidRPr="00267E9C">
        <w:rPr>
          <w:rFonts w:ascii="Times New Roman" w:eastAsia="Times New Roman" w:hAnsi="Times New Roman" w:cs="Times New Roman"/>
          <w:bCs/>
          <w:sz w:val="20"/>
          <w:szCs w:val="20"/>
          <w:lang w:eastAsia="sl-SI"/>
        </w:rPr>
        <w:t>Opomba: Obrazec izpolni podizvajalec le v primeru, da ponudnik nastopa s podizvajalcem. V primeru večjega števila podizvajalcev se obrazec fotokopira.</w:t>
      </w:r>
    </w:p>
    <w:p w14:paraId="4BB3BA1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48F643B1"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A8FC082"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7D9019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0B1EA07A" w14:textId="131FE016" w:rsidR="00267E9C" w:rsidRDefault="00267E9C" w:rsidP="00267E9C">
      <w:pPr>
        <w:spacing w:after="0" w:line="240" w:lineRule="auto"/>
        <w:rPr>
          <w:rFonts w:ascii="Times New Roman" w:eastAsia="Times New Roman" w:hAnsi="Times New Roman" w:cs="Times New Roman"/>
          <w:b/>
          <w:bCs/>
          <w:lang w:eastAsia="sl-SI"/>
        </w:rPr>
      </w:pPr>
    </w:p>
    <w:p w14:paraId="48E45D85" w14:textId="7BE493A0" w:rsidR="00B86918" w:rsidRDefault="00B86918" w:rsidP="00267E9C">
      <w:pPr>
        <w:spacing w:after="0" w:line="240" w:lineRule="auto"/>
        <w:rPr>
          <w:rFonts w:ascii="Times New Roman" w:eastAsia="Times New Roman" w:hAnsi="Times New Roman" w:cs="Times New Roman"/>
          <w:b/>
          <w:bCs/>
          <w:lang w:eastAsia="sl-SI"/>
        </w:rPr>
      </w:pPr>
    </w:p>
    <w:p w14:paraId="0B0058F0" w14:textId="77777777" w:rsidR="00B86918" w:rsidRPr="00267E9C" w:rsidRDefault="00B86918" w:rsidP="00267E9C">
      <w:pPr>
        <w:spacing w:after="0" w:line="240" w:lineRule="auto"/>
        <w:rPr>
          <w:rFonts w:ascii="Times New Roman" w:eastAsia="Times New Roman" w:hAnsi="Times New Roman" w:cs="Times New Roman"/>
          <w:b/>
          <w:bCs/>
          <w:lang w:eastAsia="sl-SI"/>
        </w:rPr>
      </w:pPr>
    </w:p>
    <w:p w14:paraId="30FF18A6" w14:textId="5FCAFCF2"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r w:rsidRPr="00267E9C">
        <w:rPr>
          <w:rFonts w:ascii="Times New Roman" w:eastAsia="Calibri" w:hAnsi="Times New Roman" w:cs="Times New Roman"/>
          <w:b/>
          <w:bCs/>
        </w:rPr>
        <w:t xml:space="preserve">Razpisni obrazec št. </w:t>
      </w:r>
      <w:r w:rsidR="000879D3">
        <w:rPr>
          <w:rFonts w:ascii="Times New Roman" w:eastAsia="Calibri" w:hAnsi="Times New Roman" w:cs="Times New Roman"/>
          <w:b/>
          <w:bCs/>
        </w:rPr>
        <w:t>7</w:t>
      </w:r>
    </w:p>
    <w:p w14:paraId="45617837"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474D9CA3"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IZJAVA PONUDNIKA</w:t>
      </w:r>
    </w:p>
    <w:p w14:paraId="077EFE12"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2DE5BEC0"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61D386CB"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r w:rsidRPr="00267E9C">
        <w:rPr>
          <w:rFonts w:ascii="Times New Roman" w:eastAsia="Calibri" w:hAnsi="Times New Roman" w:cs="Times New Roman"/>
          <w:b/>
          <w:bCs/>
        </w:rPr>
        <w:t>PONUDNIK oz. POSLOVODEČI (v primeru skupnega nastopa):</w:t>
      </w:r>
    </w:p>
    <w:p w14:paraId="0AE6F8AF"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_________________________________________________________________________</w:t>
      </w:r>
    </w:p>
    <w:p w14:paraId="59DF0A5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C9DAC36"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7E47B52" w14:textId="722EE90B"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rPr>
      </w:pPr>
      <w:r w:rsidRPr="00267E9C">
        <w:rPr>
          <w:rFonts w:ascii="Times New Roman" w:eastAsia="Calibri" w:hAnsi="Times New Roman" w:cs="Times New Roman"/>
        </w:rPr>
        <w:t xml:space="preserve">Spodaj podpisani ponudnik za javno naročilo </w:t>
      </w:r>
      <w:r w:rsidRPr="00267E9C">
        <w:rPr>
          <w:rFonts w:ascii="Times New Roman" w:eastAsia="Times New Roman" w:hAnsi="Times New Roman" w:cs="Times New Roman"/>
          <w:lang w:eastAsia="sl-SI"/>
        </w:rPr>
        <w:t>»</w:t>
      </w:r>
      <w:r w:rsidR="00A6524B">
        <w:rPr>
          <w:rFonts w:ascii="Times New Roman" w:eastAsia="Times New Roman" w:hAnsi="Times New Roman" w:cs="Times New Roman"/>
          <w:lang w:eastAsia="sl-SI"/>
        </w:rPr>
        <w:t>Dobava računalniške opreme</w:t>
      </w:r>
      <w:r w:rsidRPr="00267E9C">
        <w:rPr>
          <w:rFonts w:ascii="Times New Roman" w:eastAsia="Times New Roman" w:hAnsi="Times New Roman" w:cs="Times New Roman"/>
          <w:lang w:eastAsia="sl-SI"/>
        </w:rPr>
        <w:t xml:space="preserve">« </w:t>
      </w:r>
      <w:r w:rsidRPr="00267E9C">
        <w:rPr>
          <w:rFonts w:ascii="Times New Roman" w:eastAsia="Calibri" w:hAnsi="Times New Roman" w:cs="Times New Roman"/>
        </w:rPr>
        <w:t>objavljeno na Portalu javnih naročil dne _________ 202</w:t>
      </w:r>
      <w:r w:rsidR="00B86918">
        <w:rPr>
          <w:rFonts w:ascii="Times New Roman" w:eastAsia="Calibri" w:hAnsi="Times New Roman" w:cs="Times New Roman"/>
        </w:rPr>
        <w:t>3</w:t>
      </w:r>
      <w:r w:rsidRPr="00267E9C">
        <w:rPr>
          <w:rFonts w:ascii="Times New Roman" w:eastAsia="Calibri" w:hAnsi="Times New Roman" w:cs="Times New Roman"/>
        </w:rPr>
        <w:t xml:space="preserve"> pod številko objave JN __________</w:t>
      </w:r>
    </w:p>
    <w:p w14:paraId="035BBB41"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12B6482"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8BBBC66"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 z j a v l j a m o ,</w:t>
      </w:r>
    </w:p>
    <w:p w14:paraId="4537618E"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78A66FE1"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 da pooblaščamo naročnika, da na podlagi potrjenega računa, neposredno plača našim podizvajalcem;</w:t>
      </w:r>
    </w:p>
    <w:p w14:paraId="241F0F23"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6948A0E" w14:textId="77777777"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rPr>
      </w:pPr>
      <w:r w:rsidRPr="00267E9C">
        <w:rPr>
          <w:rFonts w:ascii="Times New Roman" w:eastAsia="Calibri" w:hAnsi="Times New Roman" w:cs="Times New Roman"/>
        </w:rPr>
        <w:t>- da bomo naročniku ob izstavitvi svojega računa ali situacije priložili tudi račune svojih podizvajalcev, ki jih bomo predhodno potrdili.</w:t>
      </w:r>
    </w:p>
    <w:p w14:paraId="1B811AD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42EFAF8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02EA153"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7EF8C40"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BE43556" w14:textId="77777777" w:rsidR="00267E9C" w:rsidRPr="00267E9C" w:rsidRDefault="00267E9C" w:rsidP="00267E9C">
      <w:pPr>
        <w:spacing w:after="0" w:line="240" w:lineRule="auto"/>
        <w:rPr>
          <w:rFonts w:ascii="Times New Roman" w:eastAsia="Times New Roman" w:hAnsi="Times New Roman" w:cs="Times New Roman"/>
          <w:lang w:eastAsia="sl-SI"/>
        </w:rPr>
      </w:pPr>
    </w:p>
    <w:p w14:paraId="5CDF1464"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751E1ECF"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1F90ED4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5EB7CDC"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0621C30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584321A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26FF70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C64100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5C7792A"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08028EF"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FAF2926" w14:textId="77777777"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sz w:val="20"/>
          <w:szCs w:val="20"/>
        </w:rPr>
      </w:pPr>
      <w:r w:rsidRPr="00267E9C">
        <w:rPr>
          <w:rFonts w:ascii="Times New Roman" w:eastAsia="Times New Roman" w:hAnsi="Times New Roman" w:cs="Times New Roman"/>
          <w:bCs/>
          <w:sz w:val="20"/>
          <w:szCs w:val="20"/>
          <w:lang w:eastAsia="sl-SI"/>
        </w:rPr>
        <w:t xml:space="preserve">Opomba: </w:t>
      </w:r>
      <w:r w:rsidRPr="00267E9C">
        <w:rPr>
          <w:rFonts w:ascii="Times New Roman" w:eastAsia="Calibri" w:hAnsi="Times New Roman" w:cs="Times New Roman"/>
          <w:sz w:val="20"/>
          <w:szCs w:val="20"/>
        </w:rPr>
        <w:t>Izjava se izpolni le v primeru, da ponudnik oz. ponudniki v skupnem nastopu nastopa/jo s podizvajalci in da podizvajalec zahteva neposredno plačilo v skladu s 94. členom ZJN-3. Obrazcu se priloži zahteva podizvajalca za neposredno plačilo.</w:t>
      </w:r>
    </w:p>
    <w:p w14:paraId="3DCA65DB" w14:textId="77777777" w:rsidR="00267E9C" w:rsidRPr="00267E9C" w:rsidRDefault="00267E9C" w:rsidP="00267E9C">
      <w:pPr>
        <w:spacing w:after="0" w:line="240" w:lineRule="auto"/>
        <w:jc w:val="both"/>
        <w:rPr>
          <w:rFonts w:ascii="Times New Roman" w:eastAsia="Times New Roman" w:hAnsi="Times New Roman" w:cs="Times New Roman"/>
          <w:bCs/>
          <w:sz w:val="20"/>
          <w:szCs w:val="20"/>
          <w:lang w:eastAsia="sl-SI"/>
        </w:rPr>
      </w:pPr>
    </w:p>
    <w:p w14:paraId="18B24E3D"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B703F2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6C34399F"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A938345"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81FC74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62DE1F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9437B0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CD4A15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43DD3C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62F359D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CCA0B9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E2C213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E03D22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3A26727"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85C3177" w14:textId="292B519F" w:rsidR="00267E9C" w:rsidRDefault="00267E9C" w:rsidP="00267E9C">
      <w:pPr>
        <w:autoSpaceDE w:val="0"/>
        <w:autoSpaceDN w:val="0"/>
        <w:adjustRightInd w:val="0"/>
        <w:spacing w:after="0" w:line="240" w:lineRule="auto"/>
        <w:rPr>
          <w:rFonts w:ascii="Times New Roman" w:eastAsia="Calibri" w:hAnsi="Times New Roman" w:cs="Times New Roman"/>
        </w:rPr>
      </w:pPr>
    </w:p>
    <w:p w14:paraId="7DE6FB0D" w14:textId="77777777" w:rsidR="00B86918" w:rsidRPr="00267E9C" w:rsidRDefault="00B86918" w:rsidP="00267E9C">
      <w:pPr>
        <w:autoSpaceDE w:val="0"/>
        <w:autoSpaceDN w:val="0"/>
        <w:adjustRightInd w:val="0"/>
        <w:spacing w:after="0" w:line="240" w:lineRule="auto"/>
        <w:rPr>
          <w:rFonts w:ascii="Times New Roman" w:eastAsia="Calibri" w:hAnsi="Times New Roman" w:cs="Times New Roman"/>
        </w:rPr>
      </w:pPr>
    </w:p>
    <w:p w14:paraId="23E26418"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3F26B998"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4BAAE3FE" w14:textId="5D1CDE63"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bookmarkStart w:id="8" w:name="_Hlk57112697"/>
      <w:r w:rsidRPr="00267E9C">
        <w:rPr>
          <w:rFonts w:ascii="Times New Roman" w:eastAsia="Calibri" w:hAnsi="Times New Roman" w:cs="Times New Roman"/>
          <w:b/>
          <w:bCs/>
        </w:rPr>
        <w:t xml:space="preserve">Razpisni obrazec št. </w:t>
      </w:r>
      <w:r w:rsidR="000879D3">
        <w:rPr>
          <w:rFonts w:ascii="Times New Roman" w:eastAsia="Calibri" w:hAnsi="Times New Roman" w:cs="Times New Roman"/>
          <w:b/>
          <w:bCs/>
        </w:rPr>
        <w:t>8</w:t>
      </w:r>
    </w:p>
    <w:bookmarkEnd w:id="8"/>
    <w:p w14:paraId="75F97710" w14:textId="77777777"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p>
    <w:p w14:paraId="61D106E0" w14:textId="46DA4A85" w:rsidR="00C47A8F" w:rsidRPr="003C726E" w:rsidRDefault="00C47A8F" w:rsidP="00C47A8F">
      <w:pPr>
        <w:tabs>
          <w:tab w:val="left" w:pos="993"/>
        </w:tabs>
        <w:spacing w:after="0" w:line="240" w:lineRule="auto"/>
        <w:ind w:left="1101" w:right="3214" w:hanging="1099"/>
        <w:rPr>
          <w:rFonts w:ascii="Times New Roman" w:eastAsia="Arial Narrow" w:hAnsi="Times New Roman" w:cs="Times New Roman"/>
          <w:b/>
        </w:rPr>
      </w:pPr>
      <w:r w:rsidRPr="003C726E">
        <w:rPr>
          <w:rFonts w:ascii="Times New Roman" w:eastAsia="Arial Narrow" w:hAnsi="Times New Roman" w:cs="Times New Roman"/>
        </w:rPr>
        <w:t>Naročnik:</w:t>
      </w:r>
      <w:r w:rsidRPr="003C726E">
        <w:rPr>
          <w:rFonts w:ascii="Times New Roman" w:hAnsi="Times New Roman" w:cs="Times New Roman"/>
        </w:rPr>
        <w:tab/>
      </w:r>
      <w:r w:rsidR="003C726E" w:rsidRPr="003C726E">
        <w:rPr>
          <w:rFonts w:ascii="Times New Roman" w:eastAsia="Arial Narrow" w:hAnsi="Times New Roman" w:cs="Times New Roman"/>
          <w:b/>
        </w:rPr>
        <w:t>ŠC RAVNE</w:t>
      </w:r>
      <w:r w:rsidRPr="003C726E">
        <w:rPr>
          <w:rFonts w:ascii="Times New Roman" w:eastAsia="Arial Narrow" w:hAnsi="Times New Roman" w:cs="Times New Roman"/>
          <w:b/>
        </w:rPr>
        <w:t xml:space="preserve">, </w:t>
      </w:r>
    </w:p>
    <w:p w14:paraId="2B01AD72" w14:textId="2A58B505" w:rsidR="00C47A8F" w:rsidRPr="003C726E" w:rsidRDefault="00C47A8F" w:rsidP="00C47A8F">
      <w:pPr>
        <w:tabs>
          <w:tab w:val="left" w:pos="993"/>
        </w:tabs>
        <w:spacing w:after="0" w:line="240" w:lineRule="auto"/>
        <w:ind w:left="1101" w:right="3660" w:hanging="1099"/>
        <w:rPr>
          <w:rFonts w:ascii="Times New Roman" w:eastAsia="Arial Narrow" w:hAnsi="Times New Roman" w:cs="Times New Roman"/>
          <w:b/>
        </w:rPr>
      </w:pPr>
      <w:r w:rsidRPr="003C726E">
        <w:rPr>
          <w:rFonts w:ascii="Times New Roman" w:eastAsia="Arial Narrow" w:hAnsi="Times New Roman" w:cs="Times New Roman"/>
          <w:b/>
        </w:rPr>
        <w:t xml:space="preserve">                    </w:t>
      </w:r>
      <w:r w:rsidR="003C726E" w:rsidRPr="003C726E">
        <w:rPr>
          <w:rFonts w:ascii="Times New Roman" w:eastAsia="Arial Narrow" w:hAnsi="Times New Roman" w:cs="Times New Roman"/>
          <w:b/>
        </w:rPr>
        <w:t>Na gradu 4, 2390 Ravne na Koroškem</w:t>
      </w:r>
    </w:p>
    <w:p w14:paraId="7A67C1BB" w14:textId="039B7895" w:rsidR="00C47A8F" w:rsidRPr="003C726E" w:rsidRDefault="00C47A8F" w:rsidP="00C47A8F">
      <w:pPr>
        <w:tabs>
          <w:tab w:val="left" w:pos="1081"/>
        </w:tabs>
        <w:spacing w:after="0" w:line="240" w:lineRule="auto"/>
        <w:ind w:left="1101" w:right="2412" w:hanging="1099"/>
        <w:rPr>
          <w:rFonts w:ascii="Times New Roman" w:eastAsia="Arial Narrow" w:hAnsi="Times New Roman" w:cs="Times New Roman"/>
          <w:b/>
        </w:rPr>
      </w:pPr>
      <w:r w:rsidRPr="003C726E">
        <w:rPr>
          <w:rFonts w:ascii="Times New Roman" w:eastAsia="Arial Narrow" w:hAnsi="Times New Roman" w:cs="Times New Roman"/>
          <w:b/>
        </w:rPr>
        <w:t xml:space="preserve">                    ki ga zastopa </w:t>
      </w:r>
      <w:r w:rsidR="003C726E" w:rsidRPr="003C726E">
        <w:rPr>
          <w:rFonts w:ascii="Times New Roman" w:eastAsia="Arial Narrow" w:hAnsi="Times New Roman" w:cs="Times New Roman"/>
          <w:b/>
        </w:rPr>
        <w:t>direktor Dragomir Benko</w:t>
      </w:r>
    </w:p>
    <w:p w14:paraId="79802289" w14:textId="7E6D8D2B" w:rsidR="00C47A8F" w:rsidRPr="003C726E" w:rsidRDefault="00C47A8F" w:rsidP="00C47A8F">
      <w:pPr>
        <w:tabs>
          <w:tab w:val="left" w:pos="1081"/>
        </w:tabs>
        <w:spacing w:after="0" w:line="240" w:lineRule="auto"/>
        <w:ind w:right="3660"/>
        <w:rPr>
          <w:rFonts w:ascii="Times New Roman" w:eastAsia="Arial Narrow" w:hAnsi="Times New Roman" w:cs="Times New Roman"/>
        </w:rPr>
      </w:pPr>
      <w:r w:rsidRPr="003C726E">
        <w:rPr>
          <w:rFonts w:ascii="Times New Roman" w:eastAsia="Arial Narrow" w:hAnsi="Times New Roman" w:cs="Times New Roman"/>
        </w:rPr>
        <w:t xml:space="preserve">                    Matična št.: </w:t>
      </w:r>
    </w:p>
    <w:p w14:paraId="43B9C87F" w14:textId="4BCDAECB" w:rsidR="00C47A8F" w:rsidRPr="003C726E" w:rsidRDefault="00C47A8F" w:rsidP="00C47A8F">
      <w:pPr>
        <w:spacing w:after="0" w:line="240" w:lineRule="auto"/>
        <w:ind w:left="993"/>
        <w:rPr>
          <w:rFonts w:ascii="Times New Roman" w:eastAsia="Arial Narrow" w:hAnsi="Times New Roman" w:cs="Times New Roman"/>
        </w:rPr>
      </w:pPr>
      <w:r w:rsidRPr="003C726E">
        <w:rPr>
          <w:rFonts w:ascii="Times New Roman" w:eastAsia="Arial Narrow" w:hAnsi="Times New Roman" w:cs="Times New Roman"/>
        </w:rPr>
        <w:t xml:space="preserve">ID za DDV: </w:t>
      </w:r>
    </w:p>
    <w:p w14:paraId="494D8B2D" w14:textId="77777777" w:rsidR="00C47A8F" w:rsidRPr="003C726E" w:rsidRDefault="00C47A8F" w:rsidP="00C47A8F">
      <w:pPr>
        <w:spacing w:line="0" w:lineRule="atLeast"/>
        <w:ind w:left="1101"/>
        <w:rPr>
          <w:rFonts w:ascii="Times New Roman" w:eastAsia="Arial Narrow" w:hAnsi="Times New Roman" w:cs="Times New Roman"/>
        </w:rPr>
      </w:pPr>
    </w:p>
    <w:p w14:paraId="3EE10B6C" w14:textId="77777777" w:rsidR="00C47A8F" w:rsidRPr="003C726E" w:rsidRDefault="00C47A8F" w:rsidP="00C47A8F">
      <w:pPr>
        <w:pStyle w:val="Telobesedila"/>
        <w:kinsoku w:val="0"/>
        <w:overflowPunct w:val="0"/>
        <w:rPr>
          <w:sz w:val="22"/>
          <w:szCs w:val="22"/>
        </w:rPr>
      </w:pPr>
      <w:r w:rsidRPr="003C726E">
        <w:rPr>
          <w:sz w:val="22"/>
          <w:szCs w:val="22"/>
        </w:rPr>
        <w:t>in</w:t>
      </w:r>
    </w:p>
    <w:p w14:paraId="5A80126A" w14:textId="77777777" w:rsidR="00C47A8F" w:rsidRPr="003C726E" w:rsidRDefault="00C47A8F" w:rsidP="00C47A8F">
      <w:pPr>
        <w:pStyle w:val="Telobesedila"/>
        <w:kinsoku w:val="0"/>
        <w:overflowPunct w:val="0"/>
        <w:spacing w:before="6"/>
        <w:rPr>
          <w:sz w:val="22"/>
          <w:szCs w:val="22"/>
        </w:rPr>
      </w:pPr>
    </w:p>
    <w:p w14:paraId="7E4F40B9" w14:textId="6FCA12A9" w:rsidR="00C47A8F" w:rsidRPr="003C726E" w:rsidRDefault="003C726E" w:rsidP="00C47A8F">
      <w:pPr>
        <w:pStyle w:val="Telobesedila"/>
        <w:tabs>
          <w:tab w:val="left" w:pos="1196"/>
          <w:tab w:val="left" w:pos="4126"/>
          <w:tab w:val="left" w:pos="9014"/>
          <w:tab w:val="left" w:pos="9145"/>
        </w:tabs>
        <w:kinsoku w:val="0"/>
        <w:overflowPunct w:val="0"/>
        <w:ind w:left="1218" w:right="158" w:hanging="1102"/>
        <w:rPr>
          <w:sz w:val="22"/>
          <w:szCs w:val="22"/>
        </w:rPr>
      </w:pPr>
      <w:r w:rsidRPr="003C726E">
        <w:rPr>
          <w:sz w:val="22"/>
          <w:szCs w:val="22"/>
        </w:rPr>
        <w:t>Dobavitelj</w:t>
      </w:r>
      <w:r w:rsidR="00C47A8F" w:rsidRPr="003C726E">
        <w:rPr>
          <w:sz w:val="22"/>
          <w:szCs w:val="22"/>
        </w:rPr>
        <w:t>:</w:t>
      </w:r>
      <w:r w:rsidR="00C47A8F" w:rsidRPr="003C726E">
        <w:rPr>
          <w:sz w:val="22"/>
          <w:szCs w:val="22"/>
        </w:rPr>
        <w:tab/>
      </w:r>
      <w:r w:rsidR="00C47A8F" w:rsidRPr="003C726E">
        <w:rPr>
          <w:sz w:val="22"/>
          <w:szCs w:val="22"/>
          <w:u w:val="single"/>
        </w:rPr>
        <w:t xml:space="preserve"> </w:t>
      </w:r>
      <w:r w:rsidR="00C47A8F" w:rsidRPr="003C726E">
        <w:rPr>
          <w:sz w:val="22"/>
          <w:szCs w:val="22"/>
          <w:u w:val="single"/>
        </w:rPr>
        <w:tab/>
      </w:r>
      <w:r w:rsidR="00C47A8F" w:rsidRPr="003C726E">
        <w:rPr>
          <w:sz w:val="22"/>
          <w:szCs w:val="22"/>
          <w:u w:val="single"/>
        </w:rPr>
        <w:tab/>
      </w:r>
      <w:r w:rsidR="00C47A8F" w:rsidRPr="003C726E">
        <w:rPr>
          <w:sz w:val="22"/>
          <w:szCs w:val="22"/>
        </w:rPr>
        <w:t xml:space="preserve"> ki ga zastopa direktor</w:t>
      </w:r>
      <w:r w:rsidR="00C47A8F" w:rsidRPr="003C726E">
        <w:rPr>
          <w:spacing w:val="-3"/>
          <w:sz w:val="22"/>
          <w:szCs w:val="22"/>
        </w:rPr>
        <w:t xml:space="preserve"> </w:t>
      </w:r>
      <w:r w:rsidR="00C47A8F" w:rsidRPr="003C726E">
        <w:rPr>
          <w:sz w:val="22"/>
          <w:szCs w:val="22"/>
          <w:u w:val="single"/>
        </w:rPr>
        <w:t xml:space="preserve"> </w:t>
      </w:r>
      <w:r w:rsidR="00C47A8F" w:rsidRPr="003C726E">
        <w:rPr>
          <w:sz w:val="22"/>
          <w:szCs w:val="22"/>
          <w:u w:val="single"/>
        </w:rPr>
        <w:tab/>
      </w:r>
      <w:r w:rsidR="00C47A8F" w:rsidRPr="003C726E">
        <w:rPr>
          <w:sz w:val="22"/>
          <w:szCs w:val="22"/>
          <w:u w:val="single"/>
        </w:rPr>
        <w:tab/>
      </w:r>
      <w:r w:rsidR="00C47A8F" w:rsidRPr="003C726E">
        <w:rPr>
          <w:sz w:val="22"/>
          <w:szCs w:val="22"/>
          <w:u w:val="single"/>
        </w:rPr>
        <w:tab/>
      </w:r>
      <w:r w:rsidR="00C47A8F" w:rsidRPr="003C726E">
        <w:rPr>
          <w:sz w:val="22"/>
          <w:szCs w:val="22"/>
        </w:rPr>
        <w:t xml:space="preserve">                                                                                                             Matična</w:t>
      </w:r>
      <w:r w:rsidR="00C47A8F" w:rsidRPr="003C726E">
        <w:rPr>
          <w:spacing w:val="-3"/>
          <w:sz w:val="22"/>
          <w:szCs w:val="22"/>
        </w:rPr>
        <w:t xml:space="preserve"> </w:t>
      </w:r>
      <w:r w:rsidR="00C47A8F" w:rsidRPr="003C726E">
        <w:rPr>
          <w:sz w:val="22"/>
          <w:szCs w:val="22"/>
        </w:rPr>
        <w:t>št.:</w:t>
      </w:r>
      <w:r w:rsidR="00C47A8F" w:rsidRPr="003C726E">
        <w:rPr>
          <w:spacing w:val="-2"/>
          <w:sz w:val="22"/>
          <w:szCs w:val="22"/>
        </w:rPr>
        <w:t xml:space="preserve"> </w:t>
      </w:r>
      <w:r w:rsidR="00C47A8F" w:rsidRPr="003C726E">
        <w:rPr>
          <w:sz w:val="22"/>
          <w:szCs w:val="22"/>
          <w:u w:val="single"/>
        </w:rPr>
        <w:t xml:space="preserve"> </w:t>
      </w:r>
      <w:r w:rsidR="00C47A8F" w:rsidRPr="003C726E">
        <w:rPr>
          <w:sz w:val="22"/>
          <w:szCs w:val="22"/>
          <w:u w:val="single"/>
        </w:rPr>
        <w:tab/>
      </w:r>
    </w:p>
    <w:p w14:paraId="4172FFB4" w14:textId="77777777" w:rsidR="00C47A8F" w:rsidRPr="003C726E" w:rsidRDefault="00C47A8F" w:rsidP="00C47A8F">
      <w:pPr>
        <w:pStyle w:val="Telobesedila"/>
        <w:tabs>
          <w:tab w:val="left" w:pos="4004"/>
        </w:tabs>
        <w:kinsoku w:val="0"/>
        <w:overflowPunct w:val="0"/>
        <w:spacing w:before="1"/>
        <w:ind w:left="1218"/>
        <w:rPr>
          <w:sz w:val="22"/>
          <w:szCs w:val="22"/>
        </w:rPr>
      </w:pPr>
      <w:r w:rsidRPr="003C726E">
        <w:rPr>
          <w:sz w:val="22"/>
          <w:szCs w:val="22"/>
        </w:rPr>
        <w:t>ID za</w:t>
      </w:r>
      <w:r w:rsidRPr="003C726E">
        <w:rPr>
          <w:spacing w:val="-2"/>
          <w:sz w:val="22"/>
          <w:szCs w:val="22"/>
        </w:rPr>
        <w:t xml:space="preserve"> </w:t>
      </w:r>
      <w:r w:rsidRPr="003C726E">
        <w:rPr>
          <w:sz w:val="22"/>
          <w:szCs w:val="22"/>
        </w:rPr>
        <w:t xml:space="preserve">DDV: </w:t>
      </w:r>
      <w:r w:rsidRPr="003C726E">
        <w:rPr>
          <w:sz w:val="22"/>
          <w:szCs w:val="22"/>
          <w:u w:val="single"/>
        </w:rPr>
        <w:t xml:space="preserve"> </w:t>
      </w:r>
      <w:r w:rsidRPr="003C726E">
        <w:rPr>
          <w:sz w:val="22"/>
          <w:szCs w:val="22"/>
          <w:u w:val="single"/>
        </w:rPr>
        <w:tab/>
      </w:r>
    </w:p>
    <w:p w14:paraId="73C87806" w14:textId="77777777" w:rsidR="00C47A8F" w:rsidRPr="003C726E" w:rsidRDefault="00C47A8F" w:rsidP="00C47A8F">
      <w:pPr>
        <w:pStyle w:val="Telobesedila"/>
        <w:tabs>
          <w:tab w:val="left" w:pos="3471"/>
          <w:tab w:val="left" w:pos="6160"/>
        </w:tabs>
        <w:kinsoku w:val="0"/>
        <w:overflowPunct w:val="0"/>
        <w:ind w:left="1218"/>
        <w:rPr>
          <w:sz w:val="22"/>
          <w:szCs w:val="22"/>
        </w:rPr>
      </w:pPr>
      <w:r w:rsidRPr="003C726E">
        <w:rPr>
          <w:sz w:val="22"/>
          <w:szCs w:val="22"/>
        </w:rPr>
        <w:t>TRR:</w:t>
      </w:r>
      <w:r w:rsidRPr="003C726E">
        <w:rPr>
          <w:sz w:val="22"/>
          <w:szCs w:val="22"/>
          <w:u w:val="single"/>
        </w:rPr>
        <w:tab/>
      </w:r>
      <w:r w:rsidRPr="003C726E">
        <w:rPr>
          <w:sz w:val="22"/>
          <w:szCs w:val="22"/>
        </w:rPr>
        <w:t>odprt</w:t>
      </w:r>
      <w:r w:rsidRPr="003C726E">
        <w:rPr>
          <w:spacing w:val="-1"/>
          <w:sz w:val="22"/>
          <w:szCs w:val="22"/>
        </w:rPr>
        <w:t xml:space="preserve"> </w:t>
      </w:r>
      <w:r w:rsidRPr="003C726E">
        <w:rPr>
          <w:sz w:val="22"/>
          <w:szCs w:val="22"/>
        </w:rPr>
        <w:t xml:space="preserve">pri </w:t>
      </w:r>
      <w:r w:rsidRPr="003C726E">
        <w:rPr>
          <w:sz w:val="22"/>
          <w:szCs w:val="22"/>
          <w:u w:val="single"/>
        </w:rPr>
        <w:t xml:space="preserve"> </w:t>
      </w:r>
      <w:r w:rsidRPr="003C726E">
        <w:rPr>
          <w:sz w:val="22"/>
          <w:szCs w:val="22"/>
          <w:u w:val="single"/>
        </w:rPr>
        <w:tab/>
      </w:r>
    </w:p>
    <w:p w14:paraId="6CB18400" w14:textId="77777777" w:rsidR="00C47A8F" w:rsidRPr="003C726E" w:rsidRDefault="00C47A8F" w:rsidP="00C47A8F">
      <w:pPr>
        <w:pStyle w:val="Telobesedila"/>
        <w:kinsoku w:val="0"/>
        <w:overflowPunct w:val="0"/>
        <w:rPr>
          <w:sz w:val="22"/>
          <w:szCs w:val="22"/>
        </w:rPr>
      </w:pPr>
    </w:p>
    <w:p w14:paraId="7121DDB9" w14:textId="77777777" w:rsidR="00C47A8F" w:rsidRPr="003C726E" w:rsidRDefault="00C47A8F" w:rsidP="00C47A8F">
      <w:pPr>
        <w:pStyle w:val="Telobesedila"/>
        <w:kinsoku w:val="0"/>
        <w:overflowPunct w:val="0"/>
        <w:spacing w:before="2"/>
        <w:rPr>
          <w:sz w:val="22"/>
          <w:szCs w:val="22"/>
        </w:rPr>
      </w:pPr>
    </w:p>
    <w:p w14:paraId="3B43E770" w14:textId="754366A1" w:rsidR="00C47A8F" w:rsidRPr="003C726E" w:rsidRDefault="00C47A8F" w:rsidP="00C47A8F">
      <w:pPr>
        <w:pStyle w:val="Telobesedila"/>
        <w:kinsoku w:val="0"/>
        <w:overflowPunct w:val="0"/>
        <w:spacing w:before="1"/>
        <w:rPr>
          <w:sz w:val="22"/>
          <w:szCs w:val="22"/>
        </w:rPr>
      </w:pPr>
      <w:r w:rsidRPr="003C726E">
        <w:rPr>
          <w:sz w:val="22"/>
          <w:szCs w:val="22"/>
        </w:rPr>
        <w:t>skleneta</w:t>
      </w:r>
      <w:r w:rsidRPr="003C726E">
        <w:rPr>
          <w:spacing w:val="-6"/>
          <w:sz w:val="22"/>
          <w:szCs w:val="22"/>
        </w:rPr>
        <w:t xml:space="preserve"> </w:t>
      </w:r>
      <w:r w:rsidRPr="003C726E">
        <w:rPr>
          <w:sz w:val="22"/>
          <w:szCs w:val="22"/>
        </w:rPr>
        <w:t>naslednj</w:t>
      </w:r>
      <w:r w:rsidR="003C726E" w:rsidRPr="003C726E">
        <w:rPr>
          <w:sz w:val="22"/>
          <w:szCs w:val="22"/>
        </w:rPr>
        <w:t>i</w:t>
      </w:r>
    </w:p>
    <w:p w14:paraId="37127673" w14:textId="77777777" w:rsidR="00C47A8F" w:rsidRPr="003C726E" w:rsidRDefault="00C47A8F" w:rsidP="00C47A8F">
      <w:pPr>
        <w:pStyle w:val="Telobesedila"/>
        <w:kinsoku w:val="0"/>
        <w:overflowPunct w:val="0"/>
        <w:spacing w:before="8"/>
        <w:rPr>
          <w:sz w:val="22"/>
          <w:szCs w:val="22"/>
        </w:rPr>
      </w:pPr>
    </w:p>
    <w:p w14:paraId="0B601521" w14:textId="3E235E36" w:rsidR="00524649" w:rsidRPr="003C726E" w:rsidRDefault="00524649" w:rsidP="00524649">
      <w:pPr>
        <w:overflowPunct w:val="0"/>
        <w:autoSpaceDE w:val="0"/>
        <w:autoSpaceDN w:val="0"/>
        <w:adjustRightInd w:val="0"/>
        <w:spacing w:line="288" w:lineRule="auto"/>
        <w:jc w:val="center"/>
        <w:textAlignment w:val="baseline"/>
        <w:rPr>
          <w:rFonts w:ascii="Times New Roman" w:hAnsi="Times New Roman" w:cs="Times New Roman"/>
          <w:b/>
          <w:bCs/>
          <w:color w:val="000000"/>
        </w:rPr>
      </w:pPr>
      <w:r w:rsidRPr="003C726E">
        <w:rPr>
          <w:rFonts w:ascii="Times New Roman" w:hAnsi="Times New Roman" w:cs="Times New Roman"/>
          <w:b/>
          <w:color w:val="0F0F0F"/>
        </w:rPr>
        <w:t>OKVIRNI SPORAZUM</w:t>
      </w:r>
      <w:r w:rsidRPr="003C726E">
        <w:rPr>
          <w:rFonts w:ascii="Times New Roman" w:hAnsi="Times New Roman" w:cs="Times New Roman"/>
          <w:b/>
          <w:color w:val="0F0F0F"/>
          <w:spacing w:val="-6"/>
        </w:rPr>
        <w:t xml:space="preserve"> š</w:t>
      </w:r>
      <w:r w:rsidRPr="003C726E">
        <w:rPr>
          <w:rFonts w:ascii="Times New Roman" w:hAnsi="Times New Roman" w:cs="Times New Roman"/>
          <w:b/>
          <w:color w:val="0F0F0F"/>
        </w:rPr>
        <w:t>t.</w:t>
      </w:r>
      <w:r w:rsidRPr="003C726E">
        <w:rPr>
          <w:rFonts w:ascii="Times New Roman" w:hAnsi="Times New Roman" w:cs="Times New Roman"/>
          <w:b/>
          <w:color w:val="0F0F0F"/>
          <w:spacing w:val="-43"/>
        </w:rPr>
        <w:t xml:space="preserve"> </w:t>
      </w:r>
      <w:r w:rsidRPr="003C726E">
        <w:rPr>
          <w:rFonts w:ascii="Times New Roman" w:hAnsi="Times New Roman" w:cs="Times New Roman"/>
          <w:b/>
          <w:color w:val="0F0F0F"/>
        </w:rPr>
        <w:t xml:space="preserve"> </w:t>
      </w:r>
      <w:bookmarkStart w:id="9" w:name="_Hlk105749347"/>
      <w:r w:rsidR="003C726E" w:rsidRPr="003C726E">
        <w:rPr>
          <w:rFonts w:ascii="Times New Roman" w:hAnsi="Times New Roman" w:cs="Times New Roman"/>
          <w:b/>
        </w:rPr>
        <w:t>_________</w:t>
      </w:r>
      <w:r w:rsidRPr="003C726E">
        <w:rPr>
          <w:rFonts w:ascii="Times New Roman" w:hAnsi="Times New Roman" w:cs="Times New Roman"/>
          <w:b/>
        </w:rPr>
        <w:t xml:space="preserve">: </w:t>
      </w:r>
      <w:r w:rsidRPr="003C726E">
        <w:rPr>
          <w:rFonts w:ascii="Times New Roman" w:hAnsi="Times New Roman" w:cs="Times New Roman"/>
          <w:b/>
          <w:bCs/>
          <w:color w:val="000000"/>
        </w:rPr>
        <w:t>Dobava računalniške opreme</w:t>
      </w:r>
    </w:p>
    <w:bookmarkEnd w:id="9"/>
    <w:p w14:paraId="18FF8902" w14:textId="77777777" w:rsidR="00524649" w:rsidRPr="003C726E" w:rsidRDefault="00524649" w:rsidP="00524649">
      <w:pPr>
        <w:overflowPunct w:val="0"/>
        <w:autoSpaceDE w:val="0"/>
        <w:autoSpaceDN w:val="0"/>
        <w:adjustRightInd w:val="0"/>
        <w:spacing w:line="288" w:lineRule="auto"/>
        <w:jc w:val="center"/>
        <w:textAlignment w:val="baseline"/>
        <w:rPr>
          <w:rFonts w:ascii="Times New Roman" w:hAnsi="Times New Roman" w:cs="Times New Roman"/>
          <w:b/>
        </w:rPr>
      </w:pPr>
    </w:p>
    <w:p w14:paraId="1E37C941" w14:textId="77777777" w:rsidR="00524649" w:rsidRPr="003C726E" w:rsidRDefault="00524649" w:rsidP="005E1AE7">
      <w:pPr>
        <w:widowControl w:val="0"/>
        <w:numPr>
          <w:ilvl w:val="0"/>
          <w:numId w:val="21"/>
        </w:numPr>
        <w:spacing w:after="0" w:line="288" w:lineRule="auto"/>
        <w:ind w:left="357" w:hanging="357"/>
        <w:jc w:val="center"/>
        <w:rPr>
          <w:rFonts w:ascii="Times New Roman" w:hAnsi="Times New Roman" w:cs="Times New Roman"/>
          <w:b/>
        </w:rPr>
      </w:pPr>
      <w:r w:rsidRPr="003C726E">
        <w:rPr>
          <w:rFonts w:ascii="Times New Roman" w:hAnsi="Times New Roman" w:cs="Times New Roman"/>
          <w:b/>
        </w:rPr>
        <w:t>UVODNE DOLOČBE</w:t>
      </w:r>
    </w:p>
    <w:p w14:paraId="5D30743C" w14:textId="77777777" w:rsidR="00524649" w:rsidRPr="003C726E" w:rsidRDefault="00524649" w:rsidP="00524649">
      <w:pPr>
        <w:jc w:val="both"/>
        <w:rPr>
          <w:rFonts w:ascii="Times New Roman" w:hAnsi="Times New Roman" w:cs="Times New Roman"/>
        </w:rPr>
      </w:pPr>
    </w:p>
    <w:p w14:paraId="26E7FD36" w14:textId="77777777" w:rsidR="00524649" w:rsidRPr="003C726E" w:rsidRDefault="00524649" w:rsidP="005E1AE7">
      <w:pPr>
        <w:widowControl w:val="0"/>
        <w:numPr>
          <w:ilvl w:val="1"/>
          <w:numId w:val="20"/>
        </w:numPr>
        <w:tabs>
          <w:tab w:val="left" w:pos="5257"/>
        </w:tabs>
        <w:spacing w:after="0" w:line="288" w:lineRule="auto"/>
        <w:ind w:left="357" w:hanging="357"/>
        <w:jc w:val="center"/>
        <w:rPr>
          <w:rFonts w:ascii="Times New Roman" w:hAnsi="Times New Roman" w:cs="Times New Roman"/>
          <w:color w:val="0F0F0F"/>
        </w:rPr>
      </w:pPr>
      <w:r w:rsidRPr="003C726E">
        <w:rPr>
          <w:rFonts w:ascii="Times New Roman" w:hAnsi="Times New Roman" w:cs="Times New Roman"/>
          <w:color w:val="0F0F0F"/>
        </w:rPr>
        <w:t>člen</w:t>
      </w:r>
    </w:p>
    <w:p w14:paraId="2CE9CB2C" w14:textId="77777777" w:rsidR="00524649" w:rsidRPr="003C726E" w:rsidRDefault="00524649" w:rsidP="00524649">
      <w:pPr>
        <w:ind w:left="357"/>
        <w:jc w:val="both"/>
        <w:rPr>
          <w:rFonts w:ascii="Times New Roman" w:hAnsi="Times New Roman" w:cs="Times New Roman"/>
        </w:rPr>
      </w:pPr>
      <w:r w:rsidRPr="003C726E">
        <w:rPr>
          <w:rFonts w:ascii="Times New Roman" w:hAnsi="Times New Roman" w:cs="Times New Roman"/>
        </w:rPr>
        <w:t>Pogodbeni stranki uvodoma ugotavljata, da:</w:t>
      </w:r>
    </w:p>
    <w:p w14:paraId="0DE1B65A" w14:textId="6C863178" w:rsidR="00064157" w:rsidRPr="00E639EF" w:rsidRDefault="00064157" w:rsidP="005E1AE7">
      <w:pPr>
        <w:numPr>
          <w:ilvl w:val="0"/>
          <w:numId w:val="19"/>
        </w:numPr>
        <w:spacing w:after="0" w:line="240" w:lineRule="auto"/>
        <w:jc w:val="both"/>
        <w:rPr>
          <w:rFonts w:ascii="Times New Roman" w:hAnsi="Times New Roman" w:cs="Times New Roman"/>
        </w:rPr>
      </w:pPr>
      <w:r w:rsidRPr="00E639EF">
        <w:rPr>
          <w:rFonts w:ascii="Times New Roman" w:hAnsi="Times New Roman" w:cs="Times New Roman"/>
        </w:rPr>
        <w:t>je naročnik na podlagi ZJN-3 izvedel javno naročilo</w:t>
      </w:r>
      <w:r w:rsidR="00E639EF" w:rsidRPr="00E639EF">
        <w:rPr>
          <w:rFonts w:ascii="Times New Roman" w:hAnsi="Times New Roman" w:cs="Times New Roman"/>
        </w:rPr>
        <w:t xml:space="preserve"> po odprtem postopku s sklenitvijo okvirnega sporazuma z več gospodarskimi subjekti z odpiranjem konkurence v skladu s 40. členom v povezavi z b) alinejo sedmega odstavka 48. člena ZJN-3 </w:t>
      </w:r>
      <w:r w:rsidRPr="00E639EF">
        <w:rPr>
          <w:rFonts w:ascii="Times New Roman" w:hAnsi="Times New Roman" w:cs="Times New Roman"/>
        </w:rPr>
        <w:t xml:space="preserve"> »DOBAVA RAČUNALNIŠKE OPREME« </w:t>
      </w:r>
      <w:r w:rsidRPr="00E639EF">
        <w:rPr>
          <w:rFonts w:ascii="Times New Roman" w:hAnsi="Times New Roman" w:cs="Times New Roman"/>
          <w:b/>
        </w:rPr>
        <w:t xml:space="preserve"> </w:t>
      </w:r>
      <w:r w:rsidRPr="00E639EF">
        <w:rPr>
          <w:rFonts w:ascii="Times New Roman" w:hAnsi="Times New Roman" w:cs="Times New Roman"/>
        </w:rPr>
        <w:t xml:space="preserve">ki je bil objavljen na Portalu javnih naročil dne ________ številka objave ___________ </w:t>
      </w:r>
      <w:r w:rsidR="00E639EF" w:rsidRPr="003C726E">
        <w:rPr>
          <w:rFonts w:ascii="Times New Roman" w:hAnsi="Times New Roman" w:cs="Times New Roman"/>
        </w:rPr>
        <w:t xml:space="preserve">ter v dodatku k Uradnemu listu EU dne </w:t>
      </w:r>
      <w:r w:rsidR="00E639EF" w:rsidRPr="003C726E">
        <w:rPr>
          <w:rFonts w:ascii="Times New Roman" w:hAnsi="Times New Roman" w:cs="Times New Roman"/>
        </w:rPr>
        <w:fldChar w:fldCharType="begin">
          <w:ffData>
            <w:name w:val="Besedilo1"/>
            <w:enabled/>
            <w:calcOnExit w:val="0"/>
            <w:textInput/>
          </w:ffData>
        </w:fldChar>
      </w:r>
      <w:r w:rsidR="00E639EF" w:rsidRPr="003C726E">
        <w:rPr>
          <w:rFonts w:ascii="Times New Roman" w:hAnsi="Times New Roman" w:cs="Times New Roman"/>
        </w:rPr>
        <w:instrText xml:space="preserve"> FORMTEXT </w:instrText>
      </w:r>
      <w:r w:rsidR="00E639EF" w:rsidRPr="003C726E">
        <w:rPr>
          <w:rFonts w:ascii="Times New Roman" w:hAnsi="Times New Roman" w:cs="Times New Roman"/>
        </w:rPr>
      </w:r>
      <w:r w:rsidR="00E639EF" w:rsidRPr="003C726E">
        <w:rPr>
          <w:rFonts w:ascii="Times New Roman" w:hAnsi="Times New Roman" w:cs="Times New Roman"/>
        </w:rPr>
        <w:fldChar w:fldCharType="separate"/>
      </w:r>
      <w:r w:rsidR="00E639EF" w:rsidRPr="003C726E">
        <w:rPr>
          <w:rFonts w:ascii="Times New Roman" w:hAnsi="Times New Roman" w:cs="Times New Roman"/>
        </w:rPr>
        <w:t> </w:t>
      </w:r>
      <w:r w:rsidR="00E639EF" w:rsidRPr="003C726E">
        <w:rPr>
          <w:rFonts w:ascii="Times New Roman" w:hAnsi="Times New Roman" w:cs="Times New Roman"/>
        </w:rPr>
        <w:t> </w:t>
      </w:r>
      <w:r w:rsidR="00E639EF" w:rsidRPr="003C726E">
        <w:rPr>
          <w:rFonts w:ascii="Times New Roman" w:hAnsi="Times New Roman" w:cs="Times New Roman"/>
        </w:rPr>
        <w:t> </w:t>
      </w:r>
      <w:r w:rsidR="00E639EF" w:rsidRPr="003C726E">
        <w:rPr>
          <w:rFonts w:ascii="Times New Roman" w:hAnsi="Times New Roman" w:cs="Times New Roman"/>
        </w:rPr>
        <w:t> </w:t>
      </w:r>
      <w:r w:rsidR="00E639EF" w:rsidRPr="003C726E">
        <w:rPr>
          <w:rFonts w:ascii="Times New Roman" w:hAnsi="Times New Roman" w:cs="Times New Roman"/>
        </w:rPr>
        <w:t> </w:t>
      </w:r>
      <w:r w:rsidR="00E639EF" w:rsidRPr="003C726E">
        <w:rPr>
          <w:rFonts w:ascii="Times New Roman" w:hAnsi="Times New Roman" w:cs="Times New Roman"/>
        </w:rPr>
        <w:fldChar w:fldCharType="end"/>
      </w:r>
      <w:r w:rsidR="00E639EF" w:rsidRPr="003C726E">
        <w:rPr>
          <w:rFonts w:ascii="Times New Roman" w:hAnsi="Times New Roman" w:cs="Times New Roman"/>
        </w:rPr>
        <w:t xml:space="preserve">, pod št. </w:t>
      </w:r>
      <w:r w:rsidR="00E639EF" w:rsidRPr="003C726E">
        <w:rPr>
          <w:rFonts w:ascii="Times New Roman" w:hAnsi="Times New Roman" w:cs="Times New Roman"/>
        </w:rPr>
        <w:fldChar w:fldCharType="begin">
          <w:ffData>
            <w:name w:val="Besedilo1"/>
            <w:enabled/>
            <w:calcOnExit w:val="0"/>
            <w:textInput/>
          </w:ffData>
        </w:fldChar>
      </w:r>
      <w:r w:rsidR="00E639EF" w:rsidRPr="003C726E">
        <w:rPr>
          <w:rFonts w:ascii="Times New Roman" w:hAnsi="Times New Roman" w:cs="Times New Roman"/>
        </w:rPr>
        <w:instrText xml:space="preserve"> FORMTEXT </w:instrText>
      </w:r>
      <w:r w:rsidR="00E639EF" w:rsidRPr="003C726E">
        <w:rPr>
          <w:rFonts w:ascii="Times New Roman" w:hAnsi="Times New Roman" w:cs="Times New Roman"/>
        </w:rPr>
      </w:r>
      <w:r w:rsidR="00E639EF" w:rsidRPr="003C726E">
        <w:rPr>
          <w:rFonts w:ascii="Times New Roman" w:hAnsi="Times New Roman" w:cs="Times New Roman"/>
        </w:rPr>
        <w:fldChar w:fldCharType="separate"/>
      </w:r>
      <w:r w:rsidR="00E639EF" w:rsidRPr="003C726E">
        <w:rPr>
          <w:rFonts w:ascii="Times New Roman" w:hAnsi="Times New Roman" w:cs="Times New Roman"/>
        </w:rPr>
        <w:t> </w:t>
      </w:r>
      <w:r w:rsidR="00E639EF" w:rsidRPr="003C726E">
        <w:rPr>
          <w:rFonts w:ascii="Times New Roman" w:hAnsi="Times New Roman" w:cs="Times New Roman"/>
        </w:rPr>
        <w:t> </w:t>
      </w:r>
      <w:r w:rsidR="00E639EF" w:rsidRPr="003C726E">
        <w:rPr>
          <w:rFonts w:ascii="Times New Roman" w:hAnsi="Times New Roman" w:cs="Times New Roman"/>
        </w:rPr>
        <w:t> </w:t>
      </w:r>
      <w:r w:rsidR="00E639EF" w:rsidRPr="003C726E">
        <w:rPr>
          <w:rFonts w:ascii="Times New Roman" w:hAnsi="Times New Roman" w:cs="Times New Roman"/>
        </w:rPr>
        <w:t> </w:t>
      </w:r>
      <w:r w:rsidR="00E639EF" w:rsidRPr="003C726E">
        <w:rPr>
          <w:rFonts w:ascii="Times New Roman" w:hAnsi="Times New Roman" w:cs="Times New Roman"/>
        </w:rPr>
        <w:t> </w:t>
      </w:r>
      <w:r w:rsidR="00E639EF" w:rsidRPr="003C726E">
        <w:rPr>
          <w:rFonts w:ascii="Times New Roman" w:hAnsi="Times New Roman" w:cs="Times New Roman"/>
        </w:rPr>
        <w:fldChar w:fldCharType="end"/>
      </w:r>
      <w:r w:rsidR="00E639EF" w:rsidRPr="003C726E">
        <w:rPr>
          <w:rFonts w:ascii="Times New Roman" w:hAnsi="Times New Roman" w:cs="Times New Roman"/>
        </w:rPr>
        <w:t>;</w:t>
      </w:r>
    </w:p>
    <w:p w14:paraId="2CD6626E" w14:textId="77777777" w:rsidR="00064157" w:rsidRPr="00B64EB3" w:rsidRDefault="00064157" w:rsidP="005E1AE7">
      <w:pPr>
        <w:pStyle w:val="Odstavekseznama"/>
        <w:numPr>
          <w:ilvl w:val="0"/>
          <w:numId w:val="19"/>
        </w:numPr>
        <w:autoSpaceDE w:val="0"/>
        <w:autoSpaceDN w:val="0"/>
        <w:adjustRightInd w:val="0"/>
        <w:spacing w:after="0" w:line="240" w:lineRule="auto"/>
        <w:contextualSpacing/>
        <w:jc w:val="both"/>
      </w:pPr>
      <w:r>
        <w:t xml:space="preserve">je </w:t>
      </w:r>
      <w:r w:rsidRPr="00B64EB3">
        <w:t>sestavni del pogodbe naročnikov razpis in celotna razpisna dokumentacija, ki je bila objavljena preko e-JN portala in ponudba izbranega ponudnika (z vsemi spremembami, dopolnitvami in popravki).</w:t>
      </w:r>
    </w:p>
    <w:p w14:paraId="2D51CE69" w14:textId="77777777" w:rsidR="00524649" w:rsidRPr="003C726E" w:rsidRDefault="00524649" w:rsidP="005E1AE7">
      <w:pPr>
        <w:numPr>
          <w:ilvl w:val="0"/>
          <w:numId w:val="19"/>
        </w:numPr>
        <w:spacing w:after="0" w:line="240" w:lineRule="auto"/>
        <w:jc w:val="both"/>
        <w:rPr>
          <w:rFonts w:ascii="Times New Roman" w:hAnsi="Times New Roman" w:cs="Times New Roman"/>
        </w:rPr>
      </w:pPr>
      <w:r w:rsidRPr="003C726E">
        <w:rPr>
          <w:rFonts w:ascii="Times New Roman" w:hAnsi="Times New Roman" w:cs="Times New Roman"/>
        </w:rPr>
        <w:t xml:space="preserve">je bilo naročilo objavljeno na portalu javnih naročil dne </w:t>
      </w:r>
      <w:r w:rsidRPr="003C726E">
        <w:rPr>
          <w:rFonts w:ascii="Times New Roman" w:hAnsi="Times New Roman" w:cs="Times New Roman"/>
        </w:rPr>
        <w:fldChar w:fldCharType="begin">
          <w:ffData>
            <w:name w:val="Besedilo1"/>
            <w:enabled/>
            <w:calcOnExit w:val="0"/>
            <w:textInput/>
          </w:ffData>
        </w:fldChar>
      </w:r>
      <w:r w:rsidRPr="003C726E">
        <w:rPr>
          <w:rFonts w:ascii="Times New Roman" w:hAnsi="Times New Roman" w:cs="Times New Roman"/>
        </w:rPr>
        <w:instrText xml:space="preserve"> FORMTEXT </w:instrText>
      </w:r>
      <w:r w:rsidRPr="003C726E">
        <w:rPr>
          <w:rFonts w:ascii="Times New Roman" w:hAnsi="Times New Roman" w:cs="Times New Roman"/>
        </w:rPr>
      </w:r>
      <w:r w:rsidRPr="003C726E">
        <w:rPr>
          <w:rFonts w:ascii="Times New Roman" w:hAnsi="Times New Roman" w:cs="Times New Roman"/>
        </w:rPr>
        <w:fldChar w:fldCharType="separate"/>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fldChar w:fldCharType="end"/>
      </w:r>
      <w:r w:rsidRPr="003C726E">
        <w:rPr>
          <w:rFonts w:ascii="Times New Roman" w:hAnsi="Times New Roman" w:cs="Times New Roman"/>
        </w:rPr>
        <w:t xml:space="preserve">, pod št. </w:t>
      </w:r>
      <w:r w:rsidRPr="003C726E">
        <w:rPr>
          <w:rFonts w:ascii="Times New Roman" w:hAnsi="Times New Roman" w:cs="Times New Roman"/>
        </w:rPr>
        <w:fldChar w:fldCharType="begin">
          <w:ffData>
            <w:name w:val="Besedilo1"/>
            <w:enabled/>
            <w:calcOnExit w:val="0"/>
            <w:textInput/>
          </w:ffData>
        </w:fldChar>
      </w:r>
      <w:r w:rsidRPr="003C726E">
        <w:rPr>
          <w:rFonts w:ascii="Times New Roman" w:hAnsi="Times New Roman" w:cs="Times New Roman"/>
        </w:rPr>
        <w:instrText xml:space="preserve"> FORMTEXT </w:instrText>
      </w:r>
      <w:r w:rsidRPr="003C726E">
        <w:rPr>
          <w:rFonts w:ascii="Times New Roman" w:hAnsi="Times New Roman" w:cs="Times New Roman"/>
        </w:rPr>
      </w:r>
      <w:r w:rsidRPr="003C726E">
        <w:rPr>
          <w:rFonts w:ascii="Times New Roman" w:hAnsi="Times New Roman" w:cs="Times New Roman"/>
        </w:rPr>
        <w:fldChar w:fldCharType="separate"/>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fldChar w:fldCharType="end"/>
      </w:r>
      <w:r w:rsidRPr="003C726E">
        <w:rPr>
          <w:rFonts w:ascii="Times New Roman" w:hAnsi="Times New Roman" w:cs="Times New Roman"/>
        </w:rPr>
        <w:t xml:space="preserve"> ter v dodatku k Uradnemu listu EU dne </w:t>
      </w:r>
      <w:r w:rsidRPr="003C726E">
        <w:rPr>
          <w:rFonts w:ascii="Times New Roman" w:hAnsi="Times New Roman" w:cs="Times New Roman"/>
        </w:rPr>
        <w:fldChar w:fldCharType="begin">
          <w:ffData>
            <w:name w:val="Besedilo1"/>
            <w:enabled/>
            <w:calcOnExit w:val="0"/>
            <w:textInput/>
          </w:ffData>
        </w:fldChar>
      </w:r>
      <w:r w:rsidRPr="003C726E">
        <w:rPr>
          <w:rFonts w:ascii="Times New Roman" w:hAnsi="Times New Roman" w:cs="Times New Roman"/>
        </w:rPr>
        <w:instrText xml:space="preserve"> FORMTEXT </w:instrText>
      </w:r>
      <w:r w:rsidRPr="003C726E">
        <w:rPr>
          <w:rFonts w:ascii="Times New Roman" w:hAnsi="Times New Roman" w:cs="Times New Roman"/>
        </w:rPr>
      </w:r>
      <w:r w:rsidRPr="003C726E">
        <w:rPr>
          <w:rFonts w:ascii="Times New Roman" w:hAnsi="Times New Roman" w:cs="Times New Roman"/>
        </w:rPr>
        <w:fldChar w:fldCharType="separate"/>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fldChar w:fldCharType="end"/>
      </w:r>
      <w:r w:rsidRPr="003C726E">
        <w:rPr>
          <w:rFonts w:ascii="Times New Roman" w:hAnsi="Times New Roman" w:cs="Times New Roman"/>
        </w:rPr>
        <w:t xml:space="preserve">, pod št. </w:t>
      </w:r>
      <w:r w:rsidRPr="003C726E">
        <w:rPr>
          <w:rFonts w:ascii="Times New Roman" w:hAnsi="Times New Roman" w:cs="Times New Roman"/>
        </w:rPr>
        <w:fldChar w:fldCharType="begin">
          <w:ffData>
            <w:name w:val="Besedilo1"/>
            <w:enabled/>
            <w:calcOnExit w:val="0"/>
            <w:textInput/>
          </w:ffData>
        </w:fldChar>
      </w:r>
      <w:r w:rsidRPr="003C726E">
        <w:rPr>
          <w:rFonts w:ascii="Times New Roman" w:hAnsi="Times New Roman" w:cs="Times New Roman"/>
        </w:rPr>
        <w:instrText xml:space="preserve"> FORMTEXT </w:instrText>
      </w:r>
      <w:r w:rsidRPr="003C726E">
        <w:rPr>
          <w:rFonts w:ascii="Times New Roman" w:hAnsi="Times New Roman" w:cs="Times New Roman"/>
        </w:rPr>
      </w:r>
      <w:r w:rsidRPr="003C726E">
        <w:rPr>
          <w:rFonts w:ascii="Times New Roman" w:hAnsi="Times New Roman" w:cs="Times New Roman"/>
        </w:rPr>
        <w:fldChar w:fldCharType="separate"/>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fldChar w:fldCharType="end"/>
      </w:r>
      <w:r w:rsidRPr="003C726E">
        <w:rPr>
          <w:rFonts w:ascii="Times New Roman" w:hAnsi="Times New Roman" w:cs="Times New Roman"/>
        </w:rPr>
        <w:t>;</w:t>
      </w:r>
    </w:p>
    <w:p w14:paraId="36684E2A" w14:textId="6DD9818B" w:rsidR="00524649" w:rsidRPr="003C726E" w:rsidRDefault="00524649" w:rsidP="005E1AE7">
      <w:pPr>
        <w:numPr>
          <w:ilvl w:val="0"/>
          <w:numId w:val="19"/>
        </w:numPr>
        <w:spacing w:after="0" w:line="240" w:lineRule="auto"/>
        <w:jc w:val="both"/>
        <w:rPr>
          <w:rFonts w:ascii="Times New Roman" w:hAnsi="Times New Roman" w:cs="Times New Roman"/>
        </w:rPr>
      </w:pPr>
      <w:r w:rsidRPr="003C726E">
        <w:rPr>
          <w:rFonts w:ascii="Times New Roman" w:hAnsi="Times New Roman" w:cs="Times New Roman"/>
        </w:rPr>
        <w:t xml:space="preserve">je bil gospodarski subjekt na podlagi oddane ponudbe in predračuna št. </w:t>
      </w:r>
      <w:r w:rsidRPr="003C726E">
        <w:rPr>
          <w:rFonts w:ascii="Times New Roman" w:hAnsi="Times New Roman" w:cs="Times New Roman"/>
        </w:rPr>
        <w:fldChar w:fldCharType="begin">
          <w:ffData>
            <w:name w:val="Besedilo1"/>
            <w:enabled/>
            <w:calcOnExit w:val="0"/>
            <w:textInput/>
          </w:ffData>
        </w:fldChar>
      </w:r>
      <w:r w:rsidRPr="003C726E">
        <w:rPr>
          <w:rFonts w:ascii="Times New Roman" w:hAnsi="Times New Roman" w:cs="Times New Roman"/>
        </w:rPr>
        <w:instrText xml:space="preserve"> FORMTEXT </w:instrText>
      </w:r>
      <w:r w:rsidRPr="003C726E">
        <w:rPr>
          <w:rFonts w:ascii="Times New Roman" w:hAnsi="Times New Roman" w:cs="Times New Roman"/>
        </w:rPr>
      </w:r>
      <w:r w:rsidRPr="003C726E">
        <w:rPr>
          <w:rFonts w:ascii="Times New Roman" w:hAnsi="Times New Roman" w:cs="Times New Roman"/>
        </w:rPr>
        <w:fldChar w:fldCharType="separate"/>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fldChar w:fldCharType="end"/>
      </w:r>
      <w:r w:rsidRPr="003C726E">
        <w:rPr>
          <w:rFonts w:ascii="Times New Roman" w:hAnsi="Times New Roman" w:cs="Times New Roman"/>
        </w:rPr>
        <w:t xml:space="preserve">, izbran z odločitvijo o izbiri skleniteljev okvirnega sporazuma, št. </w:t>
      </w:r>
      <w:r w:rsidRPr="003C726E">
        <w:rPr>
          <w:rFonts w:ascii="Times New Roman" w:hAnsi="Times New Roman" w:cs="Times New Roman"/>
        </w:rPr>
        <w:fldChar w:fldCharType="begin">
          <w:ffData>
            <w:name w:val="Besedilo1"/>
            <w:enabled/>
            <w:calcOnExit w:val="0"/>
            <w:textInput/>
          </w:ffData>
        </w:fldChar>
      </w:r>
      <w:r w:rsidRPr="003C726E">
        <w:rPr>
          <w:rFonts w:ascii="Times New Roman" w:hAnsi="Times New Roman" w:cs="Times New Roman"/>
        </w:rPr>
        <w:instrText xml:space="preserve"> FORMTEXT </w:instrText>
      </w:r>
      <w:r w:rsidRPr="003C726E">
        <w:rPr>
          <w:rFonts w:ascii="Times New Roman" w:hAnsi="Times New Roman" w:cs="Times New Roman"/>
        </w:rPr>
      </w:r>
      <w:r w:rsidRPr="003C726E">
        <w:rPr>
          <w:rFonts w:ascii="Times New Roman" w:hAnsi="Times New Roman" w:cs="Times New Roman"/>
        </w:rPr>
        <w:fldChar w:fldCharType="separate"/>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fldChar w:fldCharType="end"/>
      </w:r>
      <w:r w:rsidRPr="003C726E">
        <w:rPr>
          <w:rFonts w:ascii="Times New Roman" w:hAnsi="Times New Roman" w:cs="Times New Roman"/>
        </w:rPr>
        <w:t xml:space="preserve"> z dne </w:t>
      </w:r>
      <w:r w:rsidRPr="003C726E">
        <w:rPr>
          <w:rFonts w:ascii="Times New Roman" w:hAnsi="Times New Roman" w:cs="Times New Roman"/>
        </w:rPr>
        <w:fldChar w:fldCharType="begin">
          <w:ffData>
            <w:name w:val="Besedilo1"/>
            <w:enabled/>
            <w:calcOnExit w:val="0"/>
            <w:textInput/>
          </w:ffData>
        </w:fldChar>
      </w:r>
      <w:r w:rsidRPr="003C726E">
        <w:rPr>
          <w:rFonts w:ascii="Times New Roman" w:hAnsi="Times New Roman" w:cs="Times New Roman"/>
        </w:rPr>
        <w:instrText xml:space="preserve"> FORMTEXT </w:instrText>
      </w:r>
      <w:r w:rsidRPr="003C726E">
        <w:rPr>
          <w:rFonts w:ascii="Times New Roman" w:hAnsi="Times New Roman" w:cs="Times New Roman"/>
        </w:rPr>
      </w:r>
      <w:r w:rsidRPr="003C726E">
        <w:rPr>
          <w:rFonts w:ascii="Times New Roman" w:hAnsi="Times New Roman" w:cs="Times New Roman"/>
        </w:rPr>
        <w:fldChar w:fldCharType="separate"/>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fldChar w:fldCharType="end"/>
      </w:r>
      <w:r w:rsidRPr="003C726E">
        <w:rPr>
          <w:rFonts w:ascii="Times New Roman" w:hAnsi="Times New Roman" w:cs="Times New Roman"/>
        </w:rPr>
        <w:t xml:space="preserve">, ki je bila objavljena na portalu javnih naročil dne </w:t>
      </w:r>
      <w:r w:rsidRPr="003C726E">
        <w:rPr>
          <w:rFonts w:ascii="Times New Roman" w:hAnsi="Times New Roman" w:cs="Times New Roman"/>
        </w:rPr>
        <w:fldChar w:fldCharType="begin">
          <w:ffData>
            <w:name w:val="Besedilo1"/>
            <w:enabled/>
            <w:calcOnExit w:val="0"/>
            <w:textInput/>
          </w:ffData>
        </w:fldChar>
      </w:r>
      <w:r w:rsidRPr="003C726E">
        <w:rPr>
          <w:rFonts w:ascii="Times New Roman" w:hAnsi="Times New Roman" w:cs="Times New Roman"/>
        </w:rPr>
        <w:instrText xml:space="preserve"> FORMTEXT </w:instrText>
      </w:r>
      <w:r w:rsidRPr="003C726E">
        <w:rPr>
          <w:rFonts w:ascii="Times New Roman" w:hAnsi="Times New Roman" w:cs="Times New Roman"/>
        </w:rPr>
      </w:r>
      <w:r w:rsidRPr="003C726E">
        <w:rPr>
          <w:rFonts w:ascii="Times New Roman" w:hAnsi="Times New Roman" w:cs="Times New Roman"/>
        </w:rPr>
        <w:fldChar w:fldCharType="separate"/>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fldChar w:fldCharType="end"/>
      </w:r>
      <w:r w:rsidRPr="003C726E">
        <w:rPr>
          <w:rFonts w:ascii="Times New Roman" w:hAnsi="Times New Roman" w:cs="Times New Roman"/>
        </w:rPr>
        <w:t xml:space="preserve">, pod št. </w:t>
      </w:r>
      <w:r w:rsidRPr="003C726E">
        <w:rPr>
          <w:rFonts w:ascii="Times New Roman" w:hAnsi="Times New Roman" w:cs="Times New Roman"/>
        </w:rPr>
        <w:fldChar w:fldCharType="begin">
          <w:ffData>
            <w:name w:val="Besedilo1"/>
            <w:enabled/>
            <w:calcOnExit w:val="0"/>
            <w:textInput/>
          </w:ffData>
        </w:fldChar>
      </w:r>
      <w:r w:rsidRPr="003C726E">
        <w:rPr>
          <w:rFonts w:ascii="Times New Roman" w:hAnsi="Times New Roman" w:cs="Times New Roman"/>
        </w:rPr>
        <w:instrText xml:space="preserve"> FORMTEXT </w:instrText>
      </w:r>
      <w:r w:rsidRPr="003C726E">
        <w:rPr>
          <w:rFonts w:ascii="Times New Roman" w:hAnsi="Times New Roman" w:cs="Times New Roman"/>
        </w:rPr>
      </w:r>
      <w:r w:rsidRPr="003C726E">
        <w:rPr>
          <w:rFonts w:ascii="Times New Roman" w:hAnsi="Times New Roman" w:cs="Times New Roman"/>
        </w:rPr>
        <w:fldChar w:fldCharType="separate"/>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fldChar w:fldCharType="end"/>
      </w:r>
      <w:r w:rsidRPr="003C726E">
        <w:rPr>
          <w:rFonts w:ascii="Times New Roman" w:hAnsi="Times New Roman" w:cs="Times New Roman"/>
        </w:rPr>
        <w:t>;</w:t>
      </w:r>
    </w:p>
    <w:p w14:paraId="5A8B67B0" w14:textId="77777777" w:rsidR="00524649" w:rsidRPr="003C726E" w:rsidRDefault="00524649" w:rsidP="005E1AE7">
      <w:pPr>
        <w:numPr>
          <w:ilvl w:val="0"/>
          <w:numId w:val="19"/>
        </w:numPr>
        <w:spacing w:after="0" w:line="240" w:lineRule="auto"/>
        <w:jc w:val="both"/>
        <w:rPr>
          <w:rFonts w:ascii="Times New Roman" w:hAnsi="Times New Roman" w:cs="Times New Roman"/>
        </w:rPr>
      </w:pPr>
      <w:r w:rsidRPr="003C726E">
        <w:rPr>
          <w:rFonts w:ascii="Times New Roman" w:hAnsi="Times New Roman" w:cs="Times New Roman"/>
        </w:rPr>
        <w:t>se enak sporazum v povezavi z b) alinejo sedmega odstavka 48. člena ZJN-3 sklepa z več gospodarskimi subjekti;</w:t>
      </w:r>
    </w:p>
    <w:p w14:paraId="3115C140" w14:textId="013CCF53" w:rsidR="00524649" w:rsidRPr="003C726E" w:rsidRDefault="00524649" w:rsidP="005E1AE7">
      <w:pPr>
        <w:numPr>
          <w:ilvl w:val="0"/>
          <w:numId w:val="19"/>
        </w:numPr>
        <w:spacing w:after="0" w:line="240" w:lineRule="auto"/>
        <w:jc w:val="both"/>
        <w:rPr>
          <w:rFonts w:ascii="Times New Roman" w:hAnsi="Times New Roman" w:cs="Times New Roman"/>
        </w:rPr>
      </w:pPr>
      <w:r w:rsidRPr="003C726E">
        <w:rPr>
          <w:rFonts w:ascii="Times New Roman" w:hAnsi="Times New Roman" w:cs="Times New Roman"/>
        </w:rPr>
        <w:t>bo</w:t>
      </w:r>
      <w:r w:rsidR="00331239">
        <w:rPr>
          <w:rFonts w:ascii="Times New Roman" w:hAnsi="Times New Roman" w:cs="Times New Roman"/>
        </w:rPr>
        <w:t xml:space="preserve"> </w:t>
      </w:r>
      <w:r w:rsidRPr="003C726E">
        <w:rPr>
          <w:rFonts w:ascii="Times New Roman" w:hAnsi="Times New Roman" w:cs="Times New Roman"/>
        </w:rPr>
        <w:t>naročnik na podlagi tega sporazuma izvajali posamezna naročila za dobavo računalniške opreme z gospodarskim subjektom, ki bo v posameznem naročilu najugodnejši ponudnik (v nadaljevanju: dobavitelj) na podlagi odločitve o oddaji naročila;</w:t>
      </w:r>
    </w:p>
    <w:p w14:paraId="2AA386D3" w14:textId="77777777" w:rsidR="00524649" w:rsidRPr="003C726E" w:rsidRDefault="00524649" w:rsidP="005E1AE7">
      <w:pPr>
        <w:numPr>
          <w:ilvl w:val="0"/>
          <w:numId w:val="19"/>
        </w:numPr>
        <w:spacing w:after="0" w:line="240" w:lineRule="auto"/>
        <w:jc w:val="both"/>
        <w:rPr>
          <w:rFonts w:ascii="Times New Roman" w:hAnsi="Times New Roman" w:cs="Times New Roman"/>
        </w:rPr>
      </w:pPr>
      <w:r w:rsidRPr="003C726E">
        <w:rPr>
          <w:rFonts w:ascii="Times New Roman" w:hAnsi="Times New Roman" w:cs="Times New Roman"/>
        </w:rPr>
        <w:lastRenderedPageBreak/>
        <w:t xml:space="preserve">gospodarski subjekt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5E780692" w14:textId="1BA513C6" w:rsidR="00524649" w:rsidRPr="003C726E" w:rsidRDefault="00524649" w:rsidP="005E1AE7">
      <w:pPr>
        <w:numPr>
          <w:ilvl w:val="0"/>
          <w:numId w:val="19"/>
        </w:numPr>
        <w:spacing w:after="0" w:line="240" w:lineRule="auto"/>
        <w:jc w:val="both"/>
        <w:rPr>
          <w:rFonts w:ascii="Times New Roman" w:hAnsi="Times New Roman" w:cs="Times New Roman"/>
        </w:rPr>
      </w:pPr>
      <w:bookmarkStart w:id="10" w:name="_Hlk125795864"/>
      <w:r w:rsidRPr="003C726E">
        <w:rPr>
          <w:rFonts w:ascii="Times New Roman" w:hAnsi="Times New Roman" w:cs="Times New Roman"/>
        </w:rPr>
        <w:t xml:space="preserve">pogodbeni stranki sklepata ta </w:t>
      </w:r>
      <w:r w:rsidR="0076534E">
        <w:rPr>
          <w:rFonts w:ascii="Times New Roman" w:hAnsi="Times New Roman" w:cs="Times New Roman"/>
        </w:rPr>
        <w:t>okvirni</w:t>
      </w:r>
      <w:r w:rsidRPr="003C726E">
        <w:rPr>
          <w:rFonts w:ascii="Times New Roman" w:hAnsi="Times New Roman" w:cs="Times New Roman"/>
        </w:rPr>
        <w:t xml:space="preserve"> sporazum z namenom, da določita splošna pravila v zvezi z izvajanjem sporazuma, pogoji odpiranja konkurence ter pogoji izvajanja posameznih naročil</w:t>
      </w:r>
      <w:bookmarkEnd w:id="10"/>
      <w:r w:rsidRPr="003C726E">
        <w:rPr>
          <w:rFonts w:ascii="Times New Roman" w:hAnsi="Times New Roman" w:cs="Times New Roman"/>
        </w:rPr>
        <w:t>;</w:t>
      </w:r>
    </w:p>
    <w:p w14:paraId="3DA0F88A" w14:textId="77777777" w:rsidR="00524649" w:rsidRPr="003C726E" w:rsidRDefault="00524649" w:rsidP="005E1AE7">
      <w:pPr>
        <w:numPr>
          <w:ilvl w:val="0"/>
          <w:numId w:val="19"/>
        </w:numPr>
        <w:spacing w:after="0" w:line="240" w:lineRule="auto"/>
        <w:jc w:val="both"/>
        <w:rPr>
          <w:rFonts w:ascii="Times New Roman" w:hAnsi="Times New Roman" w:cs="Times New Roman"/>
        </w:rPr>
      </w:pPr>
      <w:r w:rsidRPr="003C726E">
        <w:rPr>
          <w:rFonts w:ascii="Times New Roman" w:hAnsi="Times New Roman" w:cs="Times New Roman"/>
        </w:rPr>
        <w:t xml:space="preserve">so priloge sestavni del tega sporazuma. </w:t>
      </w:r>
    </w:p>
    <w:p w14:paraId="3174F5AF" w14:textId="77777777" w:rsidR="00524649" w:rsidRPr="003C726E" w:rsidRDefault="00524649" w:rsidP="00524649">
      <w:pPr>
        <w:jc w:val="both"/>
        <w:rPr>
          <w:rFonts w:ascii="Times New Roman" w:hAnsi="Times New Roman" w:cs="Times New Roman"/>
          <w:b/>
        </w:rPr>
      </w:pPr>
    </w:p>
    <w:p w14:paraId="6F020A5F" w14:textId="77777777" w:rsidR="00524649" w:rsidRPr="003C726E" w:rsidRDefault="00524649" w:rsidP="005E1AE7">
      <w:pPr>
        <w:widowControl w:val="0"/>
        <w:numPr>
          <w:ilvl w:val="0"/>
          <w:numId w:val="21"/>
        </w:numPr>
        <w:spacing w:after="0" w:line="288" w:lineRule="auto"/>
        <w:ind w:left="357" w:hanging="357"/>
        <w:jc w:val="center"/>
        <w:rPr>
          <w:rFonts w:ascii="Times New Roman" w:hAnsi="Times New Roman" w:cs="Times New Roman"/>
          <w:b/>
        </w:rPr>
      </w:pPr>
      <w:r w:rsidRPr="003C726E">
        <w:rPr>
          <w:rFonts w:ascii="Times New Roman" w:hAnsi="Times New Roman" w:cs="Times New Roman"/>
          <w:b/>
        </w:rPr>
        <w:t>PREDMET KROVNEGA SPORAZUMA</w:t>
      </w:r>
    </w:p>
    <w:p w14:paraId="3C54C983" w14:textId="77777777" w:rsidR="00524649" w:rsidRPr="003C726E" w:rsidRDefault="00524649" w:rsidP="00524649">
      <w:pPr>
        <w:jc w:val="both"/>
        <w:rPr>
          <w:rFonts w:ascii="Times New Roman" w:hAnsi="Times New Roman" w:cs="Times New Roman"/>
        </w:rPr>
      </w:pPr>
    </w:p>
    <w:p w14:paraId="1BC368C1" w14:textId="77777777" w:rsidR="00524649" w:rsidRPr="003C726E" w:rsidRDefault="00524649" w:rsidP="005E1AE7">
      <w:pPr>
        <w:widowControl w:val="0"/>
        <w:numPr>
          <w:ilvl w:val="1"/>
          <w:numId w:val="20"/>
        </w:numPr>
        <w:tabs>
          <w:tab w:val="left" w:pos="5257"/>
        </w:tabs>
        <w:spacing w:after="0" w:line="288" w:lineRule="auto"/>
        <w:ind w:left="357" w:hanging="357"/>
        <w:jc w:val="center"/>
        <w:rPr>
          <w:rFonts w:ascii="Times New Roman" w:hAnsi="Times New Roman" w:cs="Times New Roman"/>
        </w:rPr>
      </w:pPr>
      <w:r w:rsidRPr="003C726E">
        <w:rPr>
          <w:rFonts w:ascii="Times New Roman" w:hAnsi="Times New Roman" w:cs="Times New Roman"/>
        </w:rPr>
        <w:t>člen</w:t>
      </w:r>
    </w:p>
    <w:p w14:paraId="28F10807" w14:textId="77777777" w:rsidR="004B51B6" w:rsidRPr="004B51B6" w:rsidRDefault="00524649" w:rsidP="004B51B6">
      <w:pPr>
        <w:jc w:val="both"/>
        <w:rPr>
          <w:rFonts w:ascii="Times New Roman" w:eastAsia="Times New Roman" w:hAnsi="Times New Roman" w:cs="Times New Roman"/>
          <w:lang w:eastAsia="sl-SI"/>
        </w:rPr>
      </w:pPr>
      <w:r w:rsidRPr="003C726E">
        <w:rPr>
          <w:rFonts w:ascii="Times New Roman" w:hAnsi="Times New Roman" w:cs="Times New Roman"/>
        </w:rPr>
        <w:t xml:space="preserve">Predmet tega okvirnega sporazuma je </w:t>
      </w:r>
      <w:r w:rsidRPr="003C726E">
        <w:rPr>
          <w:rFonts w:ascii="Times New Roman" w:hAnsi="Times New Roman" w:cs="Times New Roman"/>
          <w:b/>
          <w:bCs/>
        </w:rPr>
        <w:t xml:space="preserve">dobava računalniške </w:t>
      </w:r>
      <w:r w:rsidR="004B51B6" w:rsidRPr="004B51B6">
        <w:rPr>
          <w:rFonts w:ascii="Times New Roman" w:eastAsia="Times New Roman" w:hAnsi="Times New Roman" w:cs="Times New Roman"/>
          <w:lang w:eastAsia="sl-SI"/>
        </w:rPr>
        <w:t>kot izhaja iz:</w:t>
      </w:r>
    </w:p>
    <w:p w14:paraId="41CDC4A4" w14:textId="77777777" w:rsidR="004B51B6" w:rsidRPr="004B51B6" w:rsidRDefault="004B51B6" w:rsidP="005E1AE7">
      <w:pPr>
        <w:numPr>
          <w:ilvl w:val="0"/>
          <w:numId w:val="15"/>
        </w:numPr>
        <w:overflowPunct w:val="0"/>
        <w:autoSpaceDE w:val="0"/>
        <w:autoSpaceDN w:val="0"/>
        <w:adjustRightInd w:val="0"/>
        <w:spacing w:after="200" w:line="276" w:lineRule="auto"/>
        <w:jc w:val="both"/>
        <w:rPr>
          <w:rFonts w:ascii="Times New Roman" w:eastAsia="Calibri" w:hAnsi="Times New Roman" w:cs="Times New Roman"/>
          <w:lang w:eastAsia="sl-SI"/>
        </w:rPr>
      </w:pPr>
      <w:r w:rsidRPr="004B51B6">
        <w:rPr>
          <w:rFonts w:ascii="Times New Roman" w:eastAsia="Calibri" w:hAnsi="Times New Roman" w:cs="Times New Roman"/>
          <w:lang w:eastAsia="sl-SI"/>
        </w:rPr>
        <w:t xml:space="preserve">Ponudbe izvajalca št. _______ z dne ________ in predračuna, ki je sestavni del izvajalčeve ponudbe (v nadaljevanju: ponudba) dane na javni razpis., </w:t>
      </w:r>
    </w:p>
    <w:p w14:paraId="0DFDA817" w14:textId="77777777" w:rsidR="004B51B6" w:rsidRPr="004B51B6" w:rsidRDefault="004B51B6" w:rsidP="005E1AE7">
      <w:pPr>
        <w:numPr>
          <w:ilvl w:val="0"/>
          <w:numId w:val="15"/>
        </w:numPr>
        <w:overflowPunct w:val="0"/>
        <w:autoSpaceDE w:val="0"/>
        <w:autoSpaceDN w:val="0"/>
        <w:adjustRightInd w:val="0"/>
        <w:spacing w:after="200" w:line="276" w:lineRule="auto"/>
        <w:jc w:val="both"/>
        <w:rPr>
          <w:rFonts w:ascii="Times New Roman" w:eastAsia="Calibri" w:hAnsi="Times New Roman" w:cs="Times New Roman"/>
          <w:lang w:eastAsia="sl-SI"/>
        </w:rPr>
      </w:pPr>
      <w:r w:rsidRPr="004B51B6">
        <w:rPr>
          <w:rFonts w:ascii="Times New Roman" w:eastAsia="Calibri" w:hAnsi="Times New Roman" w:cs="Times New Roman"/>
          <w:lang w:eastAsia="sl-SI"/>
        </w:rPr>
        <w:t>Razpisne dokumentacije št.  ……… z dne………..</w:t>
      </w:r>
    </w:p>
    <w:p w14:paraId="59D291E6" w14:textId="42AA6AAE" w:rsidR="00524649" w:rsidRDefault="004B51B6" w:rsidP="00302590">
      <w:pPr>
        <w:spacing w:after="0" w:line="240" w:lineRule="auto"/>
        <w:jc w:val="both"/>
        <w:rPr>
          <w:rFonts w:ascii="Times New Roman" w:eastAsia="Times New Roman" w:hAnsi="Times New Roman" w:cs="Times New Roman"/>
          <w:lang w:eastAsia="sl-SI"/>
        </w:rPr>
      </w:pPr>
      <w:r w:rsidRPr="004B51B6">
        <w:rPr>
          <w:rFonts w:ascii="Times New Roman" w:eastAsia="Times New Roman" w:hAnsi="Times New Roman" w:cs="Times New Roman"/>
          <w:lang w:eastAsia="sl-SI"/>
        </w:rPr>
        <w:t>Zahtevane tehnične značilnosti celotne izvedbe predmeta javnega naročila, so podrobneje določene v prilogi »Ponudbeni predračun«, ki je priloga te pogodbe in njen sestavni del.</w:t>
      </w:r>
    </w:p>
    <w:p w14:paraId="7DB5144A" w14:textId="77777777" w:rsidR="00302590" w:rsidRPr="00302590" w:rsidRDefault="00302590" w:rsidP="00302590">
      <w:pPr>
        <w:spacing w:after="0" w:line="240" w:lineRule="auto"/>
        <w:jc w:val="both"/>
        <w:rPr>
          <w:rFonts w:ascii="Times New Roman" w:eastAsia="Times New Roman" w:hAnsi="Times New Roman" w:cs="Times New Roman"/>
          <w:lang w:eastAsia="sl-SI"/>
        </w:rPr>
      </w:pPr>
    </w:p>
    <w:p w14:paraId="7E340C67" w14:textId="6B0511A9" w:rsidR="00524649" w:rsidRPr="003C726E" w:rsidRDefault="00524649" w:rsidP="004B51B6">
      <w:pPr>
        <w:jc w:val="both"/>
        <w:rPr>
          <w:rFonts w:ascii="Times New Roman" w:hAnsi="Times New Roman" w:cs="Times New Roman"/>
          <w:b/>
          <w:bCs/>
        </w:rPr>
      </w:pPr>
      <w:r w:rsidRPr="003C726E">
        <w:rPr>
          <w:rFonts w:ascii="Times New Roman" w:hAnsi="Times New Roman" w:cs="Times New Roman"/>
          <w:b/>
          <w:bCs/>
        </w:rPr>
        <w:t xml:space="preserve">Posamezna naročila se bodo izvajala sukcesivno glede na dejanske potrebe naročnika, ki za posamezno naročilo odpira konkurenco. </w:t>
      </w:r>
    </w:p>
    <w:p w14:paraId="234234CE" w14:textId="3AC34206" w:rsidR="00524649" w:rsidRPr="003C726E" w:rsidRDefault="004B51B6" w:rsidP="004B51B6">
      <w:pPr>
        <w:jc w:val="both"/>
        <w:rPr>
          <w:rFonts w:ascii="Times New Roman" w:hAnsi="Times New Roman" w:cs="Times New Roman"/>
          <w:b/>
          <w:bCs/>
        </w:rPr>
      </w:pPr>
      <w:r>
        <w:rPr>
          <w:rFonts w:ascii="Times New Roman" w:hAnsi="Times New Roman" w:cs="Times New Roman"/>
          <w:b/>
          <w:bCs/>
        </w:rPr>
        <w:t>N</w:t>
      </w:r>
      <w:r w:rsidR="00524649" w:rsidRPr="003C726E">
        <w:rPr>
          <w:rFonts w:ascii="Times New Roman" w:hAnsi="Times New Roman" w:cs="Times New Roman"/>
          <w:b/>
          <w:bCs/>
        </w:rPr>
        <w:t xml:space="preserve">aročnik naroča blago z lastnostmi, v količinah, dobavnih rokih ter na lokacijah, kot bo opredeljeno v povpraševanju/povabilu za posamezno naročilo, ki ga </w:t>
      </w:r>
      <w:r w:rsidR="006771FD">
        <w:rPr>
          <w:rFonts w:ascii="Times New Roman" w:hAnsi="Times New Roman" w:cs="Times New Roman"/>
          <w:b/>
          <w:bCs/>
        </w:rPr>
        <w:t>n</w:t>
      </w:r>
      <w:r w:rsidR="00524649" w:rsidRPr="003C726E">
        <w:rPr>
          <w:rFonts w:ascii="Times New Roman" w:hAnsi="Times New Roman" w:cs="Times New Roman"/>
          <w:b/>
          <w:bCs/>
        </w:rPr>
        <w:t>aročnik pripravi na podlagi določil okvirnega sporazuma.</w:t>
      </w:r>
    </w:p>
    <w:p w14:paraId="51055E0C" w14:textId="77777777" w:rsidR="00524649" w:rsidRPr="003C726E" w:rsidRDefault="00524649" w:rsidP="004B51B6">
      <w:pPr>
        <w:jc w:val="both"/>
        <w:rPr>
          <w:rFonts w:ascii="Times New Roman" w:hAnsi="Times New Roman" w:cs="Times New Roman"/>
        </w:rPr>
      </w:pPr>
      <w:r w:rsidRPr="003C726E">
        <w:rPr>
          <w:rFonts w:ascii="Times New Roman" w:hAnsi="Times New Roman" w:cs="Times New Roman"/>
        </w:rPr>
        <w:t xml:space="preserve">Količina opreme in specifikacija opreme, ki je opredeljena v dokumentih iz drugega odstavka tega člena, je le predvidena. Tekom izvajanja tega javnega naročila se lahko posamezna vrsta izdelkov, kot tudi količine, spremenijo, in sicer glede na dejanske potrebe posameznega naročnika. Posameznemu naročniku količine in tehnične specifikacije blaga, ki ga bo naročal, vnaprej niso poznane, zato bo blago naročal izključno glede na dejanske potrebe. </w:t>
      </w:r>
    </w:p>
    <w:p w14:paraId="52DB245C" w14:textId="42AFC6F8" w:rsidR="00524649" w:rsidRPr="003C726E" w:rsidRDefault="00524649" w:rsidP="0041745C">
      <w:pPr>
        <w:jc w:val="both"/>
        <w:rPr>
          <w:rFonts w:ascii="Times New Roman" w:hAnsi="Times New Roman" w:cs="Times New Roman"/>
          <w:color w:val="000000"/>
        </w:rPr>
      </w:pPr>
      <w:r w:rsidRPr="003C726E">
        <w:rPr>
          <w:rFonts w:ascii="Times New Roman" w:hAnsi="Times New Roman" w:cs="Times New Roman"/>
          <w:color w:val="000000"/>
        </w:rPr>
        <w:t xml:space="preserve">Glede na tehnični razvoj ter bodoče potrebe, ki jih v času priprave dokumentacije </w:t>
      </w:r>
      <w:r w:rsidRPr="003C726E">
        <w:rPr>
          <w:rFonts w:ascii="Times New Roman" w:hAnsi="Times New Roman" w:cs="Times New Roman"/>
        </w:rPr>
        <w:t>iz drugega odstavka tega člena</w:t>
      </w:r>
      <w:r w:rsidRPr="003C726E">
        <w:rPr>
          <w:rFonts w:ascii="Times New Roman" w:hAnsi="Times New Roman" w:cs="Times New Roman"/>
          <w:color w:val="000000"/>
        </w:rPr>
        <w:t xml:space="preserve"> ni bilo mogoče predvideti, ima posamezni naročnik pravico v bodoča posamezna naročila vključiti tudi novo vrsto opreme ali nov tip opreme, ki smiselno sodi v </w:t>
      </w:r>
      <w:r w:rsidR="0041745C">
        <w:rPr>
          <w:rFonts w:ascii="Times New Roman" w:hAnsi="Times New Roman" w:cs="Times New Roman"/>
          <w:color w:val="000000"/>
        </w:rPr>
        <w:t>javno naročilo</w:t>
      </w:r>
      <w:r w:rsidRPr="003C726E">
        <w:rPr>
          <w:rFonts w:ascii="Times New Roman" w:hAnsi="Times New Roman" w:cs="Times New Roman"/>
          <w:color w:val="000000"/>
        </w:rPr>
        <w:t>.</w:t>
      </w:r>
    </w:p>
    <w:p w14:paraId="3C0ECA38" w14:textId="77777777" w:rsidR="00524649" w:rsidRPr="003C726E" w:rsidRDefault="00524649" w:rsidP="00524649">
      <w:pPr>
        <w:ind w:left="357"/>
        <w:jc w:val="both"/>
        <w:rPr>
          <w:rFonts w:ascii="Times New Roman" w:hAnsi="Times New Roman" w:cs="Times New Roman"/>
        </w:rPr>
      </w:pPr>
    </w:p>
    <w:p w14:paraId="1E70964B" w14:textId="77777777" w:rsidR="00524649" w:rsidRPr="003C726E" w:rsidRDefault="00524649" w:rsidP="005E1AE7">
      <w:pPr>
        <w:widowControl w:val="0"/>
        <w:numPr>
          <w:ilvl w:val="1"/>
          <w:numId w:val="20"/>
        </w:numPr>
        <w:tabs>
          <w:tab w:val="left" w:pos="5257"/>
        </w:tabs>
        <w:spacing w:after="0" w:line="288" w:lineRule="auto"/>
        <w:ind w:left="357" w:hanging="357"/>
        <w:jc w:val="center"/>
        <w:rPr>
          <w:rFonts w:ascii="Times New Roman" w:hAnsi="Times New Roman" w:cs="Times New Roman"/>
          <w:color w:val="000000"/>
        </w:rPr>
      </w:pPr>
      <w:r w:rsidRPr="003C726E">
        <w:rPr>
          <w:rFonts w:ascii="Times New Roman" w:hAnsi="Times New Roman" w:cs="Times New Roman"/>
          <w:color w:val="000000"/>
        </w:rPr>
        <w:t>člen</w:t>
      </w:r>
    </w:p>
    <w:p w14:paraId="3B7A44F1" w14:textId="7F7AE02D" w:rsidR="00524649" w:rsidRPr="003C726E" w:rsidRDefault="00524649" w:rsidP="0041745C">
      <w:pPr>
        <w:jc w:val="both"/>
        <w:rPr>
          <w:rFonts w:ascii="Times New Roman" w:hAnsi="Times New Roman" w:cs="Times New Roman"/>
          <w:color w:val="000000"/>
        </w:rPr>
      </w:pPr>
      <w:r w:rsidRPr="003C726E">
        <w:rPr>
          <w:rFonts w:ascii="Times New Roman" w:hAnsi="Times New Roman" w:cs="Times New Roman"/>
          <w:color w:val="000000"/>
        </w:rPr>
        <w:t>Sporazum se sklepa za naslednje naprave in ocenjene količine, za obdobje 48 mesecev:</w:t>
      </w:r>
    </w:p>
    <w:tbl>
      <w:tblPr>
        <w:tblW w:w="8701" w:type="dxa"/>
        <w:tblInd w:w="508" w:type="dxa"/>
        <w:tblCellMar>
          <w:left w:w="70" w:type="dxa"/>
          <w:right w:w="70" w:type="dxa"/>
        </w:tblCellMar>
        <w:tblLook w:val="04A0" w:firstRow="1" w:lastRow="0" w:firstColumn="1" w:lastColumn="0" w:noHBand="0" w:noVBand="1"/>
      </w:tblPr>
      <w:tblGrid>
        <w:gridCol w:w="960"/>
        <w:gridCol w:w="4056"/>
        <w:gridCol w:w="3685"/>
      </w:tblGrid>
      <w:tr w:rsidR="00524649" w:rsidRPr="003C726E" w14:paraId="6FC8DC3D" w14:textId="77777777" w:rsidTr="005D1876">
        <w:trPr>
          <w:trHeight w:val="32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CB3A851" w14:textId="77777777" w:rsidR="00524649" w:rsidRPr="003C726E" w:rsidRDefault="00524649" w:rsidP="005D1876">
            <w:pPr>
              <w:jc w:val="center"/>
              <w:rPr>
                <w:rFonts w:ascii="Times New Roman" w:hAnsi="Times New Roman" w:cs="Times New Roman"/>
                <w:color w:val="000000"/>
              </w:rPr>
            </w:pPr>
            <w:proofErr w:type="spellStart"/>
            <w:r w:rsidRPr="003C726E">
              <w:rPr>
                <w:rFonts w:ascii="Times New Roman" w:hAnsi="Times New Roman" w:cs="Times New Roman"/>
                <w:color w:val="000000"/>
              </w:rPr>
              <w:t>Zap</w:t>
            </w:r>
            <w:proofErr w:type="spellEnd"/>
            <w:r w:rsidRPr="003C726E">
              <w:rPr>
                <w:rFonts w:ascii="Times New Roman" w:hAnsi="Times New Roman" w:cs="Times New Roman"/>
                <w:color w:val="000000"/>
              </w:rPr>
              <w:t>. Št</w:t>
            </w:r>
          </w:p>
        </w:tc>
        <w:tc>
          <w:tcPr>
            <w:tcW w:w="4056" w:type="dxa"/>
            <w:tcBorders>
              <w:top w:val="single" w:sz="4" w:space="0" w:color="auto"/>
              <w:left w:val="nil"/>
              <w:bottom w:val="single" w:sz="4" w:space="0" w:color="auto"/>
              <w:right w:val="single" w:sz="4" w:space="0" w:color="auto"/>
            </w:tcBorders>
            <w:shd w:val="clear" w:color="auto" w:fill="auto"/>
            <w:hideMark/>
          </w:tcPr>
          <w:p w14:paraId="734D124D" w14:textId="77777777" w:rsidR="00524649" w:rsidRPr="003C726E" w:rsidRDefault="00524649" w:rsidP="005D1876">
            <w:pPr>
              <w:jc w:val="center"/>
              <w:rPr>
                <w:rFonts w:ascii="Times New Roman" w:hAnsi="Times New Roman" w:cs="Times New Roman"/>
                <w:color w:val="000000"/>
              </w:rPr>
            </w:pPr>
            <w:r w:rsidRPr="003C726E">
              <w:rPr>
                <w:rFonts w:ascii="Times New Roman" w:hAnsi="Times New Roman" w:cs="Times New Roman"/>
                <w:color w:val="000000"/>
              </w:rPr>
              <w:t>Predmet naročila</w:t>
            </w:r>
          </w:p>
        </w:tc>
        <w:tc>
          <w:tcPr>
            <w:tcW w:w="3685" w:type="dxa"/>
            <w:tcBorders>
              <w:top w:val="single" w:sz="4" w:space="0" w:color="auto"/>
              <w:left w:val="nil"/>
              <w:bottom w:val="single" w:sz="4" w:space="0" w:color="auto"/>
              <w:right w:val="single" w:sz="4" w:space="0" w:color="auto"/>
            </w:tcBorders>
            <w:shd w:val="clear" w:color="auto" w:fill="auto"/>
            <w:hideMark/>
          </w:tcPr>
          <w:p w14:paraId="6EC3FCDF" w14:textId="77777777" w:rsidR="00524649" w:rsidRPr="003C726E" w:rsidRDefault="00524649" w:rsidP="005D1876">
            <w:pPr>
              <w:jc w:val="center"/>
              <w:rPr>
                <w:rFonts w:ascii="Times New Roman" w:hAnsi="Times New Roman" w:cs="Times New Roman"/>
                <w:color w:val="000000"/>
              </w:rPr>
            </w:pPr>
            <w:r w:rsidRPr="003C726E">
              <w:rPr>
                <w:rFonts w:ascii="Times New Roman" w:hAnsi="Times New Roman" w:cs="Times New Roman"/>
                <w:color w:val="000000"/>
              </w:rPr>
              <w:t>Ocenjena količina</w:t>
            </w:r>
          </w:p>
        </w:tc>
      </w:tr>
      <w:tr w:rsidR="00524649" w:rsidRPr="003C726E" w14:paraId="08A12102" w14:textId="77777777" w:rsidTr="005D1876">
        <w:trPr>
          <w:trHeight w:val="219"/>
        </w:trPr>
        <w:tc>
          <w:tcPr>
            <w:tcW w:w="960" w:type="dxa"/>
            <w:tcBorders>
              <w:top w:val="nil"/>
              <w:left w:val="single" w:sz="4" w:space="0" w:color="auto"/>
              <w:bottom w:val="single" w:sz="4" w:space="0" w:color="auto"/>
              <w:right w:val="single" w:sz="4" w:space="0" w:color="auto"/>
            </w:tcBorders>
            <w:shd w:val="clear" w:color="auto" w:fill="auto"/>
            <w:hideMark/>
          </w:tcPr>
          <w:p w14:paraId="07B5F94A" w14:textId="77777777" w:rsidR="00524649" w:rsidRPr="003C726E" w:rsidRDefault="00524649" w:rsidP="005D1876">
            <w:pPr>
              <w:jc w:val="center"/>
              <w:rPr>
                <w:rFonts w:ascii="Times New Roman" w:hAnsi="Times New Roman" w:cs="Times New Roman"/>
                <w:color w:val="000000"/>
              </w:rPr>
            </w:pPr>
            <w:r w:rsidRPr="003C726E">
              <w:rPr>
                <w:rFonts w:ascii="Times New Roman" w:hAnsi="Times New Roman" w:cs="Times New Roman"/>
                <w:color w:val="000000"/>
              </w:rPr>
              <w:t>1</w:t>
            </w:r>
          </w:p>
        </w:tc>
        <w:tc>
          <w:tcPr>
            <w:tcW w:w="4056" w:type="dxa"/>
            <w:tcBorders>
              <w:top w:val="nil"/>
              <w:left w:val="nil"/>
              <w:bottom w:val="single" w:sz="4" w:space="0" w:color="auto"/>
              <w:right w:val="single" w:sz="4" w:space="0" w:color="auto"/>
            </w:tcBorders>
            <w:shd w:val="clear" w:color="auto" w:fill="auto"/>
            <w:hideMark/>
          </w:tcPr>
          <w:p w14:paraId="6B29395D" w14:textId="77777777" w:rsidR="00524649" w:rsidRPr="003C726E" w:rsidRDefault="00524649" w:rsidP="005D1876">
            <w:pPr>
              <w:jc w:val="center"/>
              <w:rPr>
                <w:rFonts w:ascii="Times New Roman" w:hAnsi="Times New Roman" w:cs="Times New Roman"/>
                <w:color w:val="000000"/>
              </w:rPr>
            </w:pPr>
            <w:r w:rsidRPr="003C726E">
              <w:rPr>
                <w:rFonts w:ascii="Times New Roman" w:hAnsi="Times New Roman" w:cs="Times New Roman"/>
                <w:color w:val="000000"/>
              </w:rPr>
              <w:t>Prenosni računalnik TIP1</w:t>
            </w:r>
          </w:p>
        </w:tc>
        <w:tc>
          <w:tcPr>
            <w:tcW w:w="3685" w:type="dxa"/>
            <w:tcBorders>
              <w:top w:val="nil"/>
              <w:left w:val="nil"/>
              <w:bottom w:val="single" w:sz="4" w:space="0" w:color="auto"/>
              <w:right w:val="single" w:sz="4" w:space="0" w:color="auto"/>
            </w:tcBorders>
            <w:shd w:val="clear" w:color="auto" w:fill="auto"/>
            <w:hideMark/>
          </w:tcPr>
          <w:p w14:paraId="278A8871" w14:textId="3D980D1A" w:rsidR="00524649" w:rsidRPr="003C726E" w:rsidRDefault="00FC18C7" w:rsidP="005D1876">
            <w:pPr>
              <w:jc w:val="center"/>
              <w:rPr>
                <w:rFonts w:ascii="Times New Roman" w:hAnsi="Times New Roman" w:cs="Times New Roman"/>
                <w:color w:val="000000"/>
              </w:rPr>
            </w:pPr>
            <w:r>
              <w:rPr>
                <w:rFonts w:ascii="Times New Roman" w:hAnsi="Times New Roman" w:cs="Times New Roman"/>
                <w:color w:val="000000"/>
              </w:rPr>
              <w:t>8</w:t>
            </w:r>
          </w:p>
        </w:tc>
      </w:tr>
      <w:tr w:rsidR="00524649" w:rsidRPr="003C726E" w14:paraId="77E69A9C" w14:textId="77777777" w:rsidTr="005D1876">
        <w:trPr>
          <w:trHeight w:val="286"/>
        </w:trPr>
        <w:tc>
          <w:tcPr>
            <w:tcW w:w="960" w:type="dxa"/>
            <w:tcBorders>
              <w:top w:val="nil"/>
              <w:left w:val="single" w:sz="4" w:space="0" w:color="auto"/>
              <w:bottom w:val="single" w:sz="4" w:space="0" w:color="auto"/>
              <w:right w:val="single" w:sz="4" w:space="0" w:color="auto"/>
            </w:tcBorders>
            <w:shd w:val="clear" w:color="auto" w:fill="auto"/>
            <w:hideMark/>
          </w:tcPr>
          <w:p w14:paraId="287C07EB" w14:textId="77777777" w:rsidR="00524649" w:rsidRPr="003C726E" w:rsidRDefault="00524649" w:rsidP="005D1876">
            <w:pPr>
              <w:jc w:val="center"/>
              <w:rPr>
                <w:rFonts w:ascii="Times New Roman" w:hAnsi="Times New Roman" w:cs="Times New Roman"/>
                <w:color w:val="000000"/>
              </w:rPr>
            </w:pPr>
            <w:r w:rsidRPr="003C726E">
              <w:rPr>
                <w:rFonts w:ascii="Times New Roman" w:hAnsi="Times New Roman" w:cs="Times New Roman"/>
                <w:color w:val="000000"/>
              </w:rPr>
              <w:t>2</w:t>
            </w:r>
          </w:p>
        </w:tc>
        <w:tc>
          <w:tcPr>
            <w:tcW w:w="4056" w:type="dxa"/>
            <w:tcBorders>
              <w:top w:val="nil"/>
              <w:left w:val="nil"/>
              <w:bottom w:val="single" w:sz="4" w:space="0" w:color="auto"/>
              <w:right w:val="single" w:sz="4" w:space="0" w:color="auto"/>
            </w:tcBorders>
            <w:shd w:val="clear" w:color="auto" w:fill="auto"/>
            <w:hideMark/>
          </w:tcPr>
          <w:p w14:paraId="39489312" w14:textId="2D4635D8" w:rsidR="00524649" w:rsidRPr="003C726E" w:rsidRDefault="0041745C" w:rsidP="005D1876">
            <w:pPr>
              <w:jc w:val="center"/>
              <w:rPr>
                <w:rFonts w:ascii="Times New Roman" w:hAnsi="Times New Roman" w:cs="Times New Roman"/>
                <w:color w:val="000000"/>
              </w:rPr>
            </w:pPr>
            <w:r>
              <w:rPr>
                <w:rFonts w:ascii="Times New Roman" w:hAnsi="Times New Roman" w:cs="Times New Roman"/>
                <w:color w:val="000000"/>
              </w:rPr>
              <w:t>Stacionarni</w:t>
            </w:r>
            <w:r w:rsidR="00524649" w:rsidRPr="003C726E">
              <w:rPr>
                <w:rFonts w:ascii="Times New Roman" w:hAnsi="Times New Roman" w:cs="Times New Roman"/>
                <w:color w:val="000000"/>
              </w:rPr>
              <w:t xml:space="preserve"> računalnik TIP2 </w:t>
            </w:r>
          </w:p>
        </w:tc>
        <w:tc>
          <w:tcPr>
            <w:tcW w:w="3685" w:type="dxa"/>
            <w:tcBorders>
              <w:top w:val="nil"/>
              <w:left w:val="nil"/>
              <w:bottom w:val="single" w:sz="4" w:space="0" w:color="auto"/>
              <w:right w:val="single" w:sz="4" w:space="0" w:color="auto"/>
            </w:tcBorders>
            <w:shd w:val="clear" w:color="auto" w:fill="auto"/>
            <w:hideMark/>
          </w:tcPr>
          <w:p w14:paraId="303EE511" w14:textId="74692EDB" w:rsidR="00524649" w:rsidRPr="003C726E" w:rsidRDefault="00FC18C7" w:rsidP="005D1876">
            <w:pPr>
              <w:jc w:val="center"/>
              <w:rPr>
                <w:rFonts w:ascii="Times New Roman" w:hAnsi="Times New Roman" w:cs="Times New Roman"/>
                <w:color w:val="000000"/>
              </w:rPr>
            </w:pPr>
            <w:r>
              <w:rPr>
                <w:rFonts w:ascii="Times New Roman" w:hAnsi="Times New Roman" w:cs="Times New Roman"/>
                <w:color w:val="000000"/>
              </w:rPr>
              <w:t>100</w:t>
            </w:r>
          </w:p>
        </w:tc>
      </w:tr>
      <w:tr w:rsidR="00524649" w:rsidRPr="003C726E" w14:paraId="278D6A75" w14:textId="77777777" w:rsidTr="005D1876">
        <w:trPr>
          <w:trHeight w:val="210"/>
        </w:trPr>
        <w:tc>
          <w:tcPr>
            <w:tcW w:w="960" w:type="dxa"/>
            <w:tcBorders>
              <w:top w:val="nil"/>
              <w:left w:val="single" w:sz="4" w:space="0" w:color="auto"/>
              <w:bottom w:val="single" w:sz="4" w:space="0" w:color="auto"/>
              <w:right w:val="single" w:sz="4" w:space="0" w:color="auto"/>
            </w:tcBorders>
            <w:shd w:val="clear" w:color="auto" w:fill="auto"/>
            <w:hideMark/>
          </w:tcPr>
          <w:p w14:paraId="64C63FEA" w14:textId="77777777" w:rsidR="00524649" w:rsidRPr="003C726E" w:rsidRDefault="00524649" w:rsidP="005D1876">
            <w:pPr>
              <w:jc w:val="center"/>
              <w:rPr>
                <w:rFonts w:ascii="Times New Roman" w:hAnsi="Times New Roman" w:cs="Times New Roman"/>
                <w:color w:val="000000"/>
              </w:rPr>
            </w:pPr>
            <w:r w:rsidRPr="003C726E">
              <w:rPr>
                <w:rFonts w:ascii="Times New Roman" w:hAnsi="Times New Roman" w:cs="Times New Roman"/>
                <w:color w:val="000000"/>
              </w:rPr>
              <w:t>3</w:t>
            </w:r>
          </w:p>
        </w:tc>
        <w:tc>
          <w:tcPr>
            <w:tcW w:w="4056" w:type="dxa"/>
            <w:tcBorders>
              <w:top w:val="nil"/>
              <w:left w:val="nil"/>
              <w:bottom w:val="single" w:sz="4" w:space="0" w:color="auto"/>
              <w:right w:val="single" w:sz="4" w:space="0" w:color="auto"/>
            </w:tcBorders>
            <w:shd w:val="clear" w:color="auto" w:fill="auto"/>
            <w:hideMark/>
          </w:tcPr>
          <w:p w14:paraId="248EEDEB" w14:textId="77777777" w:rsidR="00524649" w:rsidRPr="003C726E" w:rsidRDefault="00524649" w:rsidP="005D1876">
            <w:pPr>
              <w:jc w:val="center"/>
              <w:rPr>
                <w:rFonts w:ascii="Times New Roman" w:hAnsi="Times New Roman" w:cs="Times New Roman"/>
                <w:color w:val="000000"/>
              </w:rPr>
            </w:pPr>
            <w:r w:rsidRPr="003C726E">
              <w:rPr>
                <w:rFonts w:ascii="Times New Roman" w:hAnsi="Times New Roman" w:cs="Times New Roman"/>
                <w:color w:val="000000"/>
              </w:rPr>
              <w:t>Prenosni računalnik TIP3</w:t>
            </w:r>
          </w:p>
        </w:tc>
        <w:tc>
          <w:tcPr>
            <w:tcW w:w="3685" w:type="dxa"/>
            <w:tcBorders>
              <w:top w:val="nil"/>
              <w:left w:val="nil"/>
              <w:bottom w:val="single" w:sz="4" w:space="0" w:color="auto"/>
              <w:right w:val="single" w:sz="4" w:space="0" w:color="auto"/>
            </w:tcBorders>
            <w:shd w:val="clear" w:color="auto" w:fill="auto"/>
            <w:hideMark/>
          </w:tcPr>
          <w:p w14:paraId="1A4A1828" w14:textId="501E9268" w:rsidR="00524649" w:rsidRPr="003C726E" w:rsidRDefault="00467CFA" w:rsidP="005D1876">
            <w:pPr>
              <w:jc w:val="center"/>
              <w:rPr>
                <w:rFonts w:ascii="Times New Roman" w:hAnsi="Times New Roman" w:cs="Times New Roman"/>
                <w:color w:val="000000"/>
              </w:rPr>
            </w:pPr>
            <w:r>
              <w:rPr>
                <w:rFonts w:ascii="Times New Roman" w:hAnsi="Times New Roman" w:cs="Times New Roman"/>
                <w:color w:val="000000"/>
              </w:rPr>
              <w:t>8</w:t>
            </w:r>
          </w:p>
        </w:tc>
      </w:tr>
      <w:tr w:rsidR="00524649" w:rsidRPr="003C726E" w14:paraId="6976946A" w14:textId="77777777" w:rsidTr="005D1876">
        <w:trPr>
          <w:trHeight w:val="276"/>
        </w:trPr>
        <w:tc>
          <w:tcPr>
            <w:tcW w:w="960" w:type="dxa"/>
            <w:tcBorders>
              <w:top w:val="nil"/>
              <w:left w:val="single" w:sz="4" w:space="0" w:color="auto"/>
              <w:bottom w:val="single" w:sz="4" w:space="0" w:color="auto"/>
              <w:right w:val="single" w:sz="4" w:space="0" w:color="auto"/>
            </w:tcBorders>
            <w:shd w:val="clear" w:color="auto" w:fill="auto"/>
            <w:hideMark/>
          </w:tcPr>
          <w:p w14:paraId="7739DF9F" w14:textId="77777777" w:rsidR="00524649" w:rsidRPr="003C726E" w:rsidRDefault="00524649" w:rsidP="005D1876">
            <w:pPr>
              <w:jc w:val="center"/>
              <w:rPr>
                <w:rFonts w:ascii="Times New Roman" w:hAnsi="Times New Roman" w:cs="Times New Roman"/>
                <w:color w:val="000000"/>
              </w:rPr>
            </w:pPr>
            <w:r w:rsidRPr="003C726E">
              <w:rPr>
                <w:rFonts w:ascii="Times New Roman" w:hAnsi="Times New Roman" w:cs="Times New Roman"/>
                <w:color w:val="000000"/>
              </w:rPr>
              <w:t>4</w:t>
            </w:r>
          </w:p>
        </w:tc>
        <w:tc>
          <w:tcPr>
            <w:tcW w:w="4056" w:type="dxa"/>
            <w:tcBorders>
              <w:top w:val="nil"/>
              <w:left w:val="nil"/>
              <w:bottom w:val="single" w:sz="4" w:space="0" w:color="auto"/>
              <w:right w:val="single" w:sz="4" w:space="0" w:color="auto"/>
            </w:tcBorders>
            <w:shd w:val="clear" w:color="auto" w:fill="auto"/>
            <w:hideMark/>
          </w:tcPr>
          <w:p w14:paraId="0244BDCB" w14:textId="17B10B3D" w:rsidR="00524649" w:rsidRPr="003C726E" w:rsidRDefault="00524649" w:rsidP="005D1876">
            <w:pPr>
              <w:jc w:val="center"/>
              <w:rPr>
                <w:rFonts w:ascii="Times New Roman" w:hAnsi="Times New Roman" w:cs="Times New Roman"/>
                <w:color w:val="000000"/>
              </w:rPr>
            </w:pPr>
            <w:r w:rsidRPr="003C726E">
              <w:rPr>
                <w:rFonts w:ascii="Times New Roman" w:hAnsi="Times New Roman" w:cs="Times New Roman"/>
                <w:color w:val="000000"/>
              </w:rPr>
              <w:t>Stacionarni računalnik TIP</w:t>
            </w:r>
            <w:r w:rsidR="0041745C">
              <w:rPr>
                <w:rFonts w:ascii="Times New Roman" w:hAnsi="Times New Roman" w:cs="Times New Roman"/>
                <w:color w:val="000000"/>
              </w:rPr>
              <w:t>4</w:t>
            </w:r>
          </w:p>
        </w:tc>
        <w:tc>
          <w:tcPr>
            <w:tcW w:w="3685" w:type="dxa"/>
            <w:tcBorders>
              <w:top w:val="nil"/>
              <w:left w:val="nil"/>
              <w:bottom w:val="single" w:sz="4" w:space="0" w:color="auto"/>
              <w:right w:val="single" w:sz="4" w:space="0" w:color="auto"/>
            </w:tcBorders>
            <w:shd w:val="clear" w:color="auto" w:fill="auto"/>
            <w:hideMark/>
          </w:tcPr>
          <w:p w14:paraId="2231BEEF" w14:textId="1433A0A5" w:rsidR="00524649" w:rsidRPr="003C726E" w:rsidRDefault="00467CFA" w:rsidP="005D1876">
            <w:pPr>
              <w:jc w:val="center"/>
              <w:rPr>
                <w:rFonts w:ascii="Times New Roman" w:hAnsi="Times New Roman" w:cs="Times New Roman"/>
                <w:color w:val="000000"/>
              </w:rPr>
            </w:pPr>
            <w:r>
              <w:rPr>
                <w:rFonts w:ascii="Times New Roman" w:hAnsi="Times New Roman" w:cs="Times New Roman"/>
                <w:color w:val="000000"/>
              </w:rPr>
              <w:t>40</w:t>
            </w:r>
          </w:p>
        </w:tc>
      </w:tr>
      <w:tr w:rsidR="00524649" w:rsidRPr="003C726E" w14:paraId="0735F3A2" w14:textId="77777777" w:rsidTr="005D1876">
        <w:trPr>
          <w:trHeight w:val="213"/>
        </w:trPr>
        <w:tc>
          <w:tcPr>
            <w:tcW w:w="960" w:type="dxa"/>
            <w:tcBorders>
              <w:top w:val="nil"/>
              <w:left w:val="single" w:sz="4" w:space="0" w:color="auto"/>
              <w:bottom w:val="single" w:sz="4" w:space="0" w:color="auto"/>
              <w:right w:val="single" w:sz="4" w:space="0" w:color="auto"/>
            </w:tcBorders>
            <w:shd w:val="clear" w:color="auto" w:fill="auto"/>
            <w:hideMark/>
          </w:tcPr>
          <w:p w14:paraId="0528A331" w14:textId="77777777" w:rsidR="00524649" w:rsidRPr="003C726E" w:rsidRDefault="00524649" w:rsidP="005D1876">
            <w:pPr>
              <w:jc w:val="center"/>
              <w:rPr>
                <w:rFonts w:ascii="Times New Roman" w:hAnsi="Times New Roman" w:cs="Times New Roman"/>
                <w:color w:val="000000"/>
              </w:rPr>
            </w:pPr>
            <w:r w:rsidRPr="003C726E">
              <w:rPr>
                <w:rFonts w:ascii="Times New Roman" w:hAnsi="Times New Roman" w:cs="Times New Roman"/>
                <w:color w:val="000000"/>
              </w:rPr>
              <w:t>5</w:t>
            </w:r>
          </w:p>
        </w:tc>
        <w:tc>
          <w:tcPr>
            <w:tcW w:w="4056" w:type="dxa"/>
            <w:tcBorders>
              <w:top w:val="nil"/>
              <w:left w:val="nil"/>
              <w:bottom w:val="single" w:sz="4" w:space="0" w:color="auto"/>
              <w:right w:val="single" w:sz="4" w:space="0" w:color="auto"/>
            </w:tcBorders>
            <w:shd w:val="clear" w:color="auto" w:fill="auto"/>
            <w:hideMark/>
          </w:tcPr>
          <w:p w14:paraId="03094BDF" w14:textId="46F37172" w:rsidR="00524649" w:rsidRPr="003C726E" w:rsidRDefault="00524649" w:rsidP="005D1876">
            <w:pPr>
              <w:jc w:val="center"/>
              <w:rPr>
                <w:rFonts w:ascii="Times New Roman" w:hAnsi="Times New Roman" w:cs="Times New Roman"/>
                <w:color w:val="000000"/>
              </w:rPr>
            </w:pPr>
            <w:r w:rsidRPr="003C726E">
              <w:rPr>
                <w:rFonts w:ascii="Times New Roman" w:hAnsi="Times New Roman" w:cs="Times New Roman"/>
                <w:color w:val="000000"/>
              </w:rPr>
              <w:t>Stacionarni računalnik TIP</w:t>
            </w:r>
            <w:r w:rsidR="00EE38CF">
              <w:rPr>
                <w:rFonts w:ascii="Times New Roman" w:hAnsi="Times New Roman" w:cs="Times New Roman"/>
                <w:color w:val="000000"/>
              </w:rPr>
              <w:t>5</w:t>
            </w:r>
          </w:p>
        </w:tc>
        <w:tc>
          <w:tcPr>
            <w:tcW w:w="3685" w:type="dxa"/>
            <w:tcBorders>
              <w:top w:val="nil"/>
              <w:left w:val="nil"/>
              <w:bottom w:val="single" w:sz="4" w:space="0" w:color="auto"/>
              <w:right w:val="single" w:sz="4" w:space="0" w:color="auto"/>
            </w:tcBorders>
            <w:shd w:val="clear" w:color="auto" w:fill="auto"/>
            <w:hideMark/>
          </w:tcPr>
          <w:p w14:paraId="16B05EEA" w14:textId="6060C9F9" w:rsidR="00524649" w:rsidRPr="003C726E" w:rsidRDefault="00467CFA" w:rsidP="005D1876">
            <w:pPr>
              <w:jc w:val="center"/>
              <w:rPr>
                <w:rFonts w:ascii="Times New Roman" w:hAnsi="Times New Roman" w:cs="Times New Roman"/>
                <w:color w:val="000000"/>
              </w:rPr>
            </w:pPr>
            <w:r>
              <w:rPr>
                <w:rFonts w:ascii="Times New Roman" w:hAnsi="Times New Roman" w:cs="Times New Roman"/>
                <w:color w:val="000000"/>
              </w:rPr>
              <w:t>40</w:t>
            </w:r>
          </w:p>
        </w:tc>
      </w:tr>
    </w:tbl>
    <w:p w14:paraId="23A9FE14" w14:textId="77777777" w:rsidR="00524649" w:rsidRPr="003C726E" w:rsidRDefault="00524649" w:rsidP="00524649">
      <w:pPr>
        <w:ind w:left="357"/>
        <w:jc w:val="both"/>
        <w:rPr>
          <w:rFonts w:ascii="Times New Roman" w:hAnsi="Times New Roman" w:cs="Times New Roman"/>
          <w:color w:val="000000"/>
        </w:rPr>
      </w:pPr>
    </w:p>
    <w:p w14:paraId="486F7560" w14:textId="651164D2" w:rsidR="00524649" w:rsidRPr="003C726E" w:rsidRDefault="00524649" w:rsidP="00EE38CF">
      <w:pPr>
        <w:jc w:val="both"/>
        <w:rPr>
          <w:rFonts w:ascii="Times New Roman" w:hAnsi="Times New Roman" w:cs="Times New Roman"/>
          <w:color w:val="000000"/>
        </w:rPr>
      </w:pPr>
      <w:r w:rsidRPr="003C726E">
        <w:rPr>
          <w:rFonts w:ascii="Times New Roman" w:hAnsi="Times New Roman" w:cs="Times New Roman"/>
          <w:color w:val="000000"/>
        </w:rPr>
        <w:lastRenderedPageBreak/>
        <w:t>Obseg nabav oziroma količine za ves čas trajanja sporazuma so okvirne in se v času izvajanja sporazuma lahko spremenijo.</w:t>
      </w:r>
    </w:p>
    <w:p w14:paraId="7268CC31" w14:textId="52B6AFD3" w:rsidR="00524649" w:rsidRPr="003C726E" w:rsidRDefault="00524649" w:rsidP="00EE38CF">
      <w:pPr>
        <w:jc w:val="both"/>
        <w:rPr>
          <w:rFonts w:ascii="Times New Roman" w:hAnsi="Times New Roman" w:cs="Times New Roman"/>
          <w:color w:val="000000"/>
        </w:rPr>
      </w:pPr>
      <w:r w:rsidRPr="003C726E">
        <w:rPr>
          <w:rFonts w:ascii="Times New Roman" w:hAnsi="Times New Roman" w:cs="Times New Roman"/>
          <w:color w:val="000000"/>
        </w:rPr>
        <w:t>Gospodarski subjekt nima nobenih pravic iz naslova izgube prihodka oziroma izgubljenega dobička ali podobno, v primeru, da bo obseg naročenega blaga manjši od predvidenega oziroma da bo spremenjena vrsta ali tehnične lastnosti blaga ali druge zahteve v zvezi s predmetom naročila.</w:t>
      </w:r>
    </w:p>
    <w:p w14:paraId="396E7AE6" w14:textId="77777777" w:rsidR="00524649" w:rsidRPr="003C726E" w:rsidRDefault="00524649" w:rsidP="00524649">
      <w:pPr>
        <w:ind w:left="417"/>
        <w:jc w:val="both"/>
        <w:rPr>
          <w:rFonts w:ascii="Times New Roman" w:hAnsi="Times New Roman" w:cs="Times New Roman"/>
          <w:color w:val="000000"/>
        </w:rPr>
      </w:pPr>
    </w:p>
    <w:p w14:paraId="5E6D9036" w14:textId="77777777" w:rsidR="00524649" w:rsidRPr="003C726E" w:rsidRDefault="00524649" w:rsidP="005E1AE7">
      <w:pPr>
        <w:widowControl w:val="0"/>
        <w:numPr>
          <w:ilvl w:val="0"/>
          <w:numId w:val="21"/>
        </w:numPr>
        <w:spacing w:after="0" w:line="240" w:lineRule="auto"/>
        <w:ind w:left="357" w:hanging="357"/>
        <w:jc w:val="center"/>
        <w:rPr>
          <w:rFonts w:ascii="Times New Roman" w:hAnsi="Times New Roman" w:cs="Times New Roman"/>
          <w:b/>
          <w:color w:val="111111"/>
        </w:rPr>
      </w:pPr>
      <w:r w:rsidRPr="003C726E">
        <w:rPr>
          <w:rFonts w:ascii="Times New Roman" w:hAnsi="Times New Roman" w:cs="Times New Roman"/>
          <w:b/>
          <w:color w:val="111111"/>
        </w:rPr>
        <w:t>OCENJENA VREDNOST SPORAZUMA</w:t>
      </w:r>
    </w:p>
    <w:p w14:paraId="2C424C79" w14:textId="77777777" w:rsidR="00524649" w:rsidRPr="003C726E" w:rsidRDefault="00524649" w:rsidP="00524649">
      <w:pPr>
        <w:tabs>
          <w:tab w:val="left" w:pos="352"/>
        </w:tabs>
        <w:ind w:left="850"/>
        <w:rPr>
          <w:rFonts w:ascii="Times New Roman" w:hAnsi="Times New Roman" w:cs="Times New Roman"/>
          <w:b/>
          <w:color w:val="0F0F0F"/>
          <w:w w:val="105"/>
        </w:rPr>
      </w:pPr>
    </w:p>
    <w:p w14:paraId="067C842B" w14:textId="02FB0BCA" w:rsidR="00524649" w:rsidRDefault="00EE38CF" w:rsidP="005E1AE7">
      <w:pPr>
        <w:widowControl w:val="0"/>
        <w:numPr>
          <w:ilvl w:val="1"/>
          <w:numId w:val="20"/>
        </w:numPr>
        <w:tabs>
          <w:tab w:val="left" w:pos="5257"/>
        </w:tabs>
        <w:spacing w:after="0" w:line="240" w:lineRule="auto"/>
        <w:ind w:left="357" w:hanging="357"/>
        <w:jc w:val="center"/>
        <w:rPr>
          <w:rFonts w:ascii="Times New Roman" w:hAnsi="Times New Roman" w:cs="Times New Roman"/>
          <w:color w:val="0F0F0F"/>
        </w:rPr>
      </w:pPr>
      <w:r>
        <w:rPr>
          <w:rFonts w:ascii="Times New Roman" w:hAnsi="Times New Roman" w:cs="Times New Roman"/>
          <w:color w:val="0F0F0F"/>
        </w:rPr>
        <w:t>č</w:t>
      </w:r>
      <w:r w:rsidR="00524649" w:rsidRPr="003C726E">
        <w:rPr>
          <w:rFonts w:ascii="Times New Roman" w:hAnsi="Times New Roman" w:cs="Times New Roman"/>
          <w:color w:val="0F0F0F"/>
        </w:rPr>
        <w:t>len</w:t>
      </w:r>
    </w:p>
    <w:p w14:paraId="77DEB9BE" w14:textId="77777777" w:rsidR="00EE38CF" w:rsidRPr="003C726E" w:rsidRDefault="00EE38CF" w:rsidP="00EE38CF">
      <w:pPr>
        <w:widowControl w:val="0"/>
        <w:tabs>
          <w:tab w:val="left" w:pos="5257"/>
        </w:tabs>
        <w:spacing w:after="0" w:line="240" w:lineRule="auto"/>
        <w:ind w:left="357"/>
        <w:rPr>
          <w:rFonts w:ascii="Times New Roman" w:hAnsi="Times New Roman" w:cs="Times New Roman"/>
          <w:color w:val="0F0F0F"/>
        </w:rPr>
      </w:pPr>
    </w:p>
    <w:p w14:paraId="71E720A9" w14:textId="77777777" w:rsidR="00524649" w:rsidRPr="003C726E" w:rsidRDefault="00524649" w:rsidP="00EE38CF">
      <w:pPr>
        <w:jc w:val="both"/>
        <w:rPr>
          <w:rFonts w:ascii="Times New Roman" w:hAnsi="Times New Roman" w:cs="Times New Roman"/>
          <w:i/>
          <w:iCs/>
          <w:color w:val="000000"/>
        </w:rPr>
      </w:pPr>
      <w:r w:rsidRPr="003C726E">
        <w:rPr>
          <w:rFonts w:ascii="Times New Roman" w:hAnsi="Times New Roman" w:cs="Times New Roman"/>
          <w:color w:val="000000"/>
        </w:rPr>
        <w:t xml:space="preserve">Okvirna vrednost tega sporazuma znaša … EUR brez DDV oziroma … EUR z DDV in ne predstavlja dejanske vrednost skupnega naročila, pač pa je določena na podlagi ocenjene vrednosti, ki jo je izračunal naročnik. </w:t>
      </w:r>
      <w:r w:rsidRPr="003C726E">
        <w:rPr>
          <w:rFonts w:ascii="Times New Roman" w:hAnsi="Times New Roman" w:cs="Times New Roman"/>
          <w:i/>
          <w:iCs/>
          <w:color w:val="000000"/>
        </w:rPr>
        <w:t>(se navede ocenjena vrednost glede na skupno vrednost sklopa)</w:t>
      </w:r>
    </w:p>
    <w:p w14:paraId="4ADCF8B1" w14:textId="77777777" w:rsidR="00524649" w:rsidRPr="003C726E" w:rsidRDefault="00524649" w:rsidP="00524649">
      <w:pPr>
        <w:ind w:left="357"/>
        <w:jc w:val="both"/>
        <w:rPr>
          <w:rFonts w:ascii="Times New Roman" w:hAnsi="Times New Roman" w:cs="Times New Roman"/>
          <w:color w:val="000000"/>
        </w:rPr>
      </w:pPr>
    </w:p>
    <w:p w14:paraId="1A3D7D8A" w14:textId="77777777" w:rsidR="00524649" w:rsidRPr="003C726E" w:rsidRDefault="00524649" w:rsidP="005E1AE7">
      <w:pPr>
        <w:widowControl w:val="0"/>
        <w:numPr>
          <w:ilvl w:val="0"/>
          <w:numId w:val="21"/>
        </w:numPr>
        <w:spacing w:after="0" w:line="240" w:lineRule="auto"/>
        <w:ind w:left="357" w:hanging="357"/>
        <w:jc w:val="center"/>
        <w:rPr>
          <w:rFonts w:ascii="Times New Roman" w:hAnsi="Times New Roman" w:cs="Times New Roman"/>
          <w:b/>
          <w:color w:val="111111"/>
        </w:rPr>
      </w:pPr>
      <w:r w:rsidRPr="003C726E">
        <w:rPr>
          <w:rFonts w:ascii="Times New Roman" w:hAnsi="Times New Roman" w:cs="Times New Roman"/>
          <w:b/>
          <w:color w:val="111111"/>
        </w:rPr>
        <w:t>PONOVNO ODPIRANJE KONKURENCE IN NAČIN NAROČANJA</w:t>
      </w:r>
    </w:p>
    <w:p w14:paraId="4405C570" w14:textId="77777777" w:rsidR="00524649" w:rsidRPr="003C726E" w:rsidRDefault="00524649" w:rsidP="00524649">
      <w:pPr>
        <w:widowControl w:val="0"/>
        <w:ind w:left="357"/>
        <w:jc w:val="both"/>
        <w:rPr>
          <w:rFonts w:ascii="Times New Roman" w:hAnsi="Times New Roman" w:cs="Times New Roman"/>
          <w:b/>
          <w:color w:val="111111"/>
        </w:rPr>
      </w:pPr>
    </w:p>
    <w:p w14:paraId="2C743D45" w14:textId="77777777" w:rsidR="00524649" w:rsidRPr="003C726E" w:rsidRDefault="00524649" w:rsidP="005E1AE7">
      <w:pPr>
        <w:widowControl w:val="0"/>
        <w:numPr>
          <w:ilvl w:val="1"/>
          <w:numId w:val="20"/>
        </w:numPr>
        <w:tabs>
          <w:tab w:val="left" w:pos="5257"/>
        </w:tabs>
        <w:spacing w:after="0" w:line="240" w:lineRule="auto"/>
        <w:ind w:left="357" w:hanging="357"/>
        <w:jc w:val="center"/>
        <w:rPr>
          <w:rFonts w:ascii="Times New Roman" w:hAnsi="Times New Roman" w:cs="Times New Roman"/>
          <w:color w:val="0F0F0F"/>
        </w:rPr>
      </w:pPr>
      <w:r w:rsidRPr="003C726E">
        <w:rPr>
          <w:rFonts w:ascii="Times New Roman" w:hAnsi="Times New Roman" w:cs="Times New Roman"/>
          <w:color w:val="0F0F0F"/>
        </w:rPr>
        <w:t>člen</w:t>
      </w:r>
    </w:p>
    <w:p w14:paraId="025F42E8" w14:textId="77777777" w:rsidR="00524649" w:rsidRPr="003C726E" w:rsidRDefault="00524649" w:rsidP="00524649">
      <w:pPr>
        <w:widowControl w:val="0"/>
        <w:ind w:left="357"/>
        <w:jc w:val="both"/>
        <w:rPr>
          <w:rFonts w:ascii="Times New Roman" w:hAnsi="Times New Roman" w:cs="Times New Roman"/>
          <w:color w:val="000000"/>
        </w:rPr>
      </w:pPr>
    </w:p>
    <w:p w14:paraId="1B9672A9" w14:textId="39186457" w:rsidR="00524649" w:rsidRPr="003C726E" w:rsidRDefault="00524649" w:rsidP="00563FEB">
      <w:pPr>
        <w:widowControl w:val="0"/>
        <w:jc w:val="both"/>
        <w:rPr>
          <w:rFonts w:ascii="Times New Roman" w:hAnsi="Times New Roman" w:cs="Times New Roman"/>
          <w:color w:val="000000"/>
        </w:rPr>
      </w:pPr>
      <w:r w:rsidRPr="003C726E">
        <w:rPr>
          <w:rFonts w:ascii="Times New Roman" w:hAnsi="Times New Roman" w:cs="Times New Roman"/>
          <w:b/>
          <w:bCs/>
          <w:color w:val="000000"/>
        </w:rPr>
        <w:t>Ponovno odpiranje konkurence izvaja naročnik, upoštevajoč določila okvirnega sporazuma</w:t>
      </w:r>
      <w:r w:rsidRPr="003C726E">
        <w:rPr>
          <w:rFonts w:ascii="Times New Roman" w:hAnsi="Times New Roman" w:cs="Times New Roman"/>
          <w:color w:val="000000"/>
        </w:rPr>
        <w:t xml:space="preserve">. </w:t>
      </w:r>
    </w:p>
    <w:p w14:paraId="65FB25E2" w14:textId="511F03FC" w:rsidR="00524649" w:rsidRPr="003C726E" w:rsidRDefault="00524649" w:rsidP="00563FEB">
      <w:pPr>
        <w:widowControl w:val="0"/>
        <w:overflowPunct w:val="0"/>
        <w:autoSpaceDE w:val="0"/>
        <w:autoSpaceDN w:val="0"/>
        <w:adjustRightInd w:val="0"/>
        <w:jc w:val="both"/>
        <w:textAlignment w:val="baseline"/>
        <w:rPr>
          <w:rFonts w:ascii="Times New Roman" w:eastAsia="Calibri" w:hAnsi="Times New Roman" w:cs="Times New Roman"/>
        </w:rPr>
      </w:pPr>
      <w:r w:rsidRPr="003C726E">
        <w:rPr>
          <w:rFonts w:ascii="Times New Roman" w:hAnsi="Times New Roman" w:cs="Times New Roman"/>
          <w:color w:val="000000"/>
        </w:rPr>
        <w:t xml:space="preserve">Gospodarski subjekti so dolžni aktivno sodelovati v ponovnih odpiranjih konkurence ter pri oddaji posameznih naročil. Aktivno sodelovanje pomeni, da se pozvani gospodarski subjekt odziva z oddajo ponudbe v ponovnem odpiranju konkurence in oddaja relevantne ponudbe </w:t>
      </w:r>
      <w:r w:rsidRPr="003C726E">
        <w:rPr>
          <w:rFonts w:ascii="Times New Roman" w:hAnsi="Times New Roman" w:cs="Times New Roman"/>
          <w:bCs/>
          <w:color w:val="000000"/>
        </w:rPr>
        <w:t>(</w:t>
      </w:r>
      <w:proofErr w:type="spellStart"/>
      <w:r w:rsidRPr="003C726E">
        <w:rPr>
          <w:rFonts w:ascii="Times New Roman" w:hAnsi="Times New Roman" w:cs="Times New Roman"/>
          <w:bCs/>
          <w:color w:val="000000"/>
        </w:rPr>
        <w:t>nerelevantna</w:t>
      </w:r>
      <w:proofErr w:type="spellEnd"/>
      <w:r w:rsidRPr="003C726E">
        <w:rPr>
          <w:rFonts w:ascii="Times New Roman" w:hAnsi="Times New Roman" w:cs="Times New Roman"/>
          <w:bCs/>
          <w:color w:val="000000"/>
        </w:rPr>
        <w:t xml:space="preserve"> ponudba je tista, ki brez bistvenih sprememb očitno ne ustreza potrebam in zahtevam, ki so določene v posameznem povpraševanju)</w:t>
      </w:r>
      <w:r w:rsidRPr="003C726E">
        <w:rPr>
          <w:rFonts w:ascii="Times New Roman" w:hAnsi="Times New Roman" w:cs="Times New Roman"/>
          <w:color w:val="000000"/>
        </w:rPr>
        <w:t>. V primeru kršitve obveznosti iz tega odstavka ima posamezni naročnik pravico gospodarskemu subjektu, ki je obveznost prekršil zaračunati pogodbeno kazen, skladno z določili okvirnega sporazuma.</w:t>
      </w:r>
      <w:r w:rsidRPr="003C726E">
        <w:rPr>
          <w:rFonts w:ascii="Times New Roman" w:eastAsia="Calibri" w:hAnsi="Times New Roman" w:cs="Times New Roman"/>
        </w:rPr>
        <w:t xml:space="preserve"> </w:t>
      </w:r>
    </w:p>
    <w:p w14:paraId="052750F2" w14:textId="43273EA3" w:rsidR="00524649" w:rsidRPr="003C726E" w:rsidRDefault="00524649" w:rsidP="00026BFB">
      <w:pPr>
        <w:widowControl w:val="0"/>
        <w:overflowPunct w:val="0"/>
        <w:autoSpaceDE w:val="0"/>
        <w:autoSpaceDN w:val="0"/>
        <w:adjustRightInd w:val="0"/>
        <w:jc w:val="both"/>
        <w:textAlignment w:val="baseline"/>
        <w:rPr>
          <w:rFonts w:ascii="Times New Roman" w:hAnsi="Times New Roman" w:cs="Times New Roman"/>
          <w:color w:val="000000"/>
        </w:rPr>
      </w:pPr>
      <w:r w:rsidRPr="003C726E">
        <w:rPr>
          <w:rFonts w:ascii="Times New Roman" w:hAnsi="Times New Roman" w:cs="Times New Roman"/>
          <w:color w:val="000000"/>
        </w:rPr>
        <w:t xml:space="preserve">Posamezno naročilo pomeni ponovno odpiranje konkurence med gospodarskimi subjekti, vključenimi v okvirni sporazum. </w:t>
      </w:r>
      <w:r w:rsidR="00026BFB">
        <w:rPr>
          <w:rFonts w:ascii="Times New Roman" w:hAnsi="Times New Roman" w:cs="Times New Roman"/>
          <w:color w:val="000000"/>
        </w:rPr>
        <w:t>N</w:t>
      </w:r>
      <w:r w:rsidRPr="003C726E">
        <w:rPr>
          <w:rFonts w:ascii="Times New Roman" w:hAnsi="Times New Roman" w:cs="Times New Roman"/>
          <w:color w:val="000000"/>
        </w:rPr>
        <w:t>aročnik bo ob vsakokratnem posameznem povpraševanju/povabilu k predložitvi ponudbe povabil vse sklenitelje tega okvirnega sporazuma. Vsakemu gospodarskemu subjektu, ki je podpisnik okvirnega sporazuma, bo ob istem času na voljo enak obseg informacij o posameznih povpraševanjih v teku.</w:t>
      </w:r>
    </w:p>
    <w:p w14:paraId="039CCC12" w14:textId="480937CA" w:rsidR="00524649" w:rsidRPr="003C726E" w:rsidRDefault="00524649" w:rsidP="00FC4506">
      <w:pPr>
        <w:jc w:val="both"/>
        <w:rPr>
          <w:rFonts w:ascii="Times New Roman" w:hAnsi="Times New Roman" w:cs="Times New Roman"/>
          <w:color w:val="000000"/>
        </w:rPr>
      </w:pPr>
      <w:r w:rsidRPr="003C726E">
        <w:rPr>
          <w:rFonts w:ascii="Times New Roman" w:hAnsi="Times New Roman" w:cs="Times New Roman"/>
          <w:color w:val="000000"/>
        </w:rPr>
        <w:t>Posamezna naročila in s tem povezane izvedbe so lahko enkratne ali sukcesivne, odvisno od potreb naročnika, kar bo opredeljeno ob posameznem povpraševanju.</w:t>
      </w:r>
    </w:p>
    <w:p w14:paraId="314D8B75" w14:textId="77777777" w:rsidR="00524649" w:rsidRPr="003C726E" w:rsidRDefault="00524649" w:rsidP="00524649">
      <w:pPr>
        <w:widowControl w:val="0"/>
        <w:overflowPunct w:val="0"/>
        <w:autoSpaceDE w:val="0"/>
        <w:autoSpaceDN w:val="0"/>
        <w:adjustRightInd w:val="0"/>
        <w:ind w:left="357"/>
        <w:jc w:val="both"/>
        <w:textAlignment w:val="baseline"/>
        <w:rPr>
          <w:rFonts w:ascii="Times New Roman" w:hAnsi="Times New Roman" w:cs="Times New Roman"/>
          <w:color w:val="000000"/>
        </w:rPr>
      </w:pPr>
    </w:p>
    <w:p w14:paraId="06EBD4D5" w14:textId="0FBB8B18" w:rsidR="00524649" w:rsidRDefault="00FC4506" w:rsidP="005E1AE7">
      <w:pPr>
        <w:widowControl w:val="0"/>
        <w:numPr>
          <w:ilvl w:val="1"/>
          <w:numId w:val="20"/>
        </w:numPr>
        <w:tabs>
          <w:tab w:val="left" w:pos="5257"/>
        </w:tabs>
        <w:spacing w:after="0" w:line="240" w:lineRule="auto"/>
        <w:ind w:left="357" w:hanging="357"/>
        <w:jc w:val="center"/>
        <w:rPr>
          <w:rFonts w:ascii="Times New Roman" w:hAnsi="Times New Roman" w:cs="Times New Roman"/>
          <w:color w:val="0F0F0F"/>
        </w:rPr>
      </w:pPr>
      <w:r>
        <w:rPr>
          <w:rFonts w:ascii="Times New Roman" w:hAnsi="Times New Roman" w:cs="Times New Roman"/>
          <w:color w:val="0F0F0F"/>
        </w:rPr>
        <w:t>č</w:t>
      </w:r>
      <w:r w:rsidR="00524649" w:rsidRPr="003C726E">
        <w:rPr>
          <w:rFonts w:ascii="Times New Roman" w:hAnsi="Times New Roman" w:cs="Times New Roman"/>
          <w:color w:val="0F0F0F"/>
        </w:rPr>
        <w:t>len</w:t>
      </w:r>
    </w:p>
    <w:p w14:paraId="348CBB6F" w14:textId="77777777" w:rsidR="00FC4506" w:rsidRPr="003C726E" w:rsidRDefault="00FC4506" w:rsidP="00FC4506">
      <w:pPr>
        <w:widowControl w:val="0"/>
        <w:tabs>
          <w:tab w:val="left" w:pos="5257"/>
        </w:tabs>
        <w:spacing w:after="0" w:line="240" w:lineRule="auto"/>
        <w:ind w:left="357"/>
        <w:rPr>
          <w:rFonts w:ascii="Times New Roman" w:hAnsi="Times New Roman" w:cs="Times New Roman"/>
          <w:color w:val="0F0F0F"/>
        </w:rPr>
      </w:pPr>
    </w:p>
    <w:p w14:paraId="0C016541" w14:textId="294CF9FE" w:rsidR="003F4450" w:rsidRPr="003F4450" w:rsidRDefault="00FC4506" w:rsidP="003F4450">
      <w:pPr>
        <w:jc w:val="both"/>
        <w:rPr>
          <w:rFonts w:ascii="Times New Roman" w:hAnsi="Times New Roman" w:cs="Times New Roman"/>
          <w:color w:val="000000"/>
        </w:rPr>
      </w:pPr>
      <w:r w:rsidRPr="003F4450">
        <w:rPr>
          <w:rFonts w:ascii="Times New Roman" w:hAnsi="Times New Roman" w:cs="Times New Roman"/>
          <w:color w:val="000000"/>
        </w:rPr>
        <w:t>N</w:t>
      </w:r>
      <w:r w:rsidR="00524649" w:rsidRPr="003F4450">
        <w:rPr>
          <w:rFonts w:ascii="Times New Roman" w:hAnsi="Times New Roman" w:cs="Times New Roman"/>
          <w:color w:val="000000"/>
        </w:rPr>
        <w:t xml:space="preserve">aročnik ponovno odpiranje konkurence izvaja pisno, </w:t>
      </w:r>
      <w:r w:rsidR="003922B8" w:rsidRPr="003F4450">
        <w:rPr>
          <w:rFonts w:ascii="Times New Roman" w:hAnsi="Times New Roman" w:cs="Times New Roman"/>
          <w:color w:val="000000"/>
        </w:rPr>
        <w:t xml:space="preserve">tako, da </w:t>
      </w:r>
      <w:r w:rsidR="00524649" w:rsidRPr="003F4450">
        <w:rPr>
          <w:rFonts w:ascii="Times New Roman" w:hAnsi="Times New Roman" w:cs="Times New Roman"/>
          <w:color w:val="000000"/>
        </w:rPr>
        <w:t xml:space="preserve">preko </w:t>
      </w:r>
      <w:r w:rsidR="00384E36" w:rsidRPr="003F4450">
        <w:rPr>
          <w:rFonts w:ascii="Times New Roman" w:hAnsi="Times New Roman" w:cs="Times New Roman"/>
          <w:color w:val="000000"/>
        </w:rPr>
        <w:t>elektronske pošte</w:t>
      </w:r>
      <w:r w:rsidR="00CC3A03" w:rsidRPr="003F4450">
        <w:rPr>
          <w:rFonts w:ascii="Times New Roman" w:hAnsi="Times New Roman" w:cs="Times New Roman"/>
          <w:color w:val="000000"/>
        </w:rPr>
        <w:t xml:space="preserve"> skleniteljem okvirnega sporazuma pošlje povpraševanje</w:t>
      </w:r>
      <w:r w:rsidR="00BA14D0" w:rsidRPr="003F4450">
        <w:rPr>
          <w:rFonts w:ascii="Times New Roman" w:hAnsi="Times New Roman" w:cs="Times New Roman"/>
          <w:color w:val="000000"/>
        </w:rPr>
        <w:t>, v katerem pripravi povabilo k oddaji ponudbe</w:t>
      </w:r>
      <w:r w:rsidR="002B1D25" w:rsidRPr="003F4450">
        <w:rPr>
          <w:rFonts w:ascii="Times New Roman" w:hAnsi="Times New Roman" w:cs="Times New Roman"/>
          <w:color w:val="000000"/>
        </w:rPr>
        <w:t>, v katerem navede</w:t>
      </w:r>
      <w:r w:rsidR="003F4450" w:rsidRPr="003F4450">
        <w:rPr>
          <w:rFonts w:ascii="Times New Roman" w:hAnsi="Times New Roman" w:cs="Times New Roman"/>
          <w:color w:val="000000"/>
        </w:rPr>
        <w:t xml:space="preserve"> (primeroma glede na specifike posameznega naročila): </w:t>
      </w:r>
    </w:p>
    <w:p w14:paraId="2C961341" w14:textId="77777777" w:rsidR="003F4450" w:rsidRPr="003F4450" w:rsidRDefault="003F4450" w:rsidP="005E1AE7">
      <w:pPr>
        <w:numPr>
          <w:ilvl w:val="0"/>
          <w:numId w:val="25"/>
        </w:numPr>
        <w:spacing w:after="0" w:line="240" w:lineRule="auto"/>
        <w:jc w:val="both"/>
        <w:rPr>
          <w:rFonts w:ascii="Times New Roman" w:hAnsi="Times New Roman" w:cs="Times New Roman"/>
          <w:color w:val="000000"/>
        </w:rPr>
      </w:pPr>
      <w:r w:rsidRPr="003F4450">
        <w:rPr>
          <w:rFonts w:ascii="Times New Roman" w:hAnsi="Times New Roman" w:cs="Times New Roman"/>
          <w:color w:val="000000"/>
        </w:rPr>
        <w:t>rok za oddajo ponudbe (ki ne bo krajši od 5 dni),</w:t>
      </w:r>
    </w:p>
    <w:p w14:paraId="146D77A3" w14:textId="77777777" w:rsidR="003F4450" w:rsidRPr="003F4450" w:rsidRDefault="003F4450" w:rsidP="005E1AE7">
      <w:pPr>
        <w:numPr>
          <w:ilvl w:val="0"/>
          <w:numId w:val="25"/>
        </w:numPr>
        <w:spacing w:after="0" w:line="240" w:lineRule="auto"/>
        <w:jc w:val="both"/>
        <w:rPr>
          <w:rFonts w:ascii="Times New Roman" w:hAnsi="Times New Roman" w:cs="Times New Roman"/>
          <w:color w:val="000000"/>
        </w:rPr>
      </w:pPr>
      <w:r w:rsidRPr="003F4450">
        <w:rPr>
          <w:rFonts w:ascii="Times New Roman" w:hAnsi="Times New Roman" w:cs="Times New Roman"/>
          <w:color w:val="000000"/>
        </w:rPr>
        <w:t>merila za oddajo posameznega naročila,</w:t>
      </w:r>
    </w:p>
    <w:p w14:paraId="46936595" w14:textId="77777777" w:rsidR="003F4450" w:rsidRPr="003F4450" w:rsidRDefault="003F4450" w:rsidP="005E1AE7">
      <w:pPr>
        <w:numPr>
          <w:ilvl w:val="0"/>
          <w:numId w:val="25"/>
        </w:numPr>
        <w:spacing w:after="0" w:line="240" w:lineRule="auto"/>
        <w:jc w:val="both"/>
        <w:rPr>
          <w:rFonts w:ascii="Times New Roman" w:hAnsi="Times New Roman" w:cs="Times New Roman"/>
          <w:color w:val="000000"/>
        </w:rPr>
      </w:pPr>
      <w:r w:rsidRPr="003F4450">
        <w:rPr>
          <w:rFonts w:ascii="Times New Roman" w:hAnsi="Times New Roman" w:cs="Times New Roman"/>
          <w:color w:val="000000"/>
        </w:rPr>
        <w:t>tehnične zahteve v zvezi s predmetom posameznega naročila (npr. tehnične specifikacije, količine, lokacija, garancija, ipd.),</w:t>
      </w:r>
    </w:p>
    <w:p w14:paraId="1FACD5E7" w14:textId="77777777" w:rsidR="003F4450" w:rsidRPr="003F4450" w:rsidRDefault="003F4450" w:rsidP="005E1AE7">
      <w:pPr>
        <w:numPr>
          <w:ilvl w:val="0"/>
          <w:numId w:val="25"/>
        </w:numPr>
        <w:spacing w:after="0" w:line="240" w:lineRule="auto"/>
        <w:jc w:val="both"/>
        <w:rPr>
          <w:rFonts w:ascii="Times New Roman" w:hAnsi="Times New Roman" w:cs="Times New Roman"/>
          <w:color w:val="000000"/>
        </w:rPr>
      </w:pPr>
      <w:r w:rsidRPr="003F4450">
        <w:rPr>
          <w:rFonts w:ascii="Times New Roman" w:hAnsi="Times New Roman" w:cs="Times New Roman"/>
          <w:color w:val="000000"/>
        </w:rPr>
        <w:t>rok za dobavo,</w:t>
      </w:r>
    </w:p>
    <w:p w14:paraId="4496D16A" w14:textId="77777777" w:rsidR="003F4450" w:rsidRPr="003F4450" w:rsidRDefault="003F4450" w:rsidP="005E1AE7">
      <w:pPr>
        <w:numPr>
          <w:ilvl w:val="0"/>
          <w:numId w:val="25"/>
        </w:numPr>
        <w:spacing w:after="0" w:line="240" w:lineRule="auto"/>
        <w:jc w:val="both"/>
        <w:rPr>
          <w:rFonts w:ascii="Times New Roman" w:hAnsi="Times New Roman" w:cs="Times New Roman"/>
          <w:color w:val="000000"/>
        </w:rPr>
      </w:pPr>
      <w:r w:rsidRPr="003F4450">
        <w:rPr>
          <w:rFonts w:ascii="Times New Roman" w:hAnsi="Times New Roman" w:cs="Times New Roman"/>
          <w:color w:val="000000"/>
        </w:rPr>
        <w:lastRenderedPageBreak/>
        <w:t>po potrebi posebne pogoje za priznanje sposobnosti dobavitelja (npr. reference, dodatne kompetence, ipd.),</w:t>
      </w:r>
    </w:p>
    <w:p w14:paraId="68ECA8D2" w14:textId="77777777" w:rsidR="003F4450" w:rsidRPr="003F4450" w:rsidRDefault="003F4450" w:rsidP="005E1AE7">
      <w:pPr>
        <w:numPr>
          <w:ilvl w:val="0"/>
          <w:numId w:val="25"/>
        </w:numPr>
        <w:spacing w:after="0" w:line="240" w:lineRule="auto"/>
        <w:jc w:val="both"/>
        <w:rPr>
          <w:rFonts w:ascii="Times New Roman" w:hAnsi="Times New Roman" w:cs="Times New Roman"/>
          <w:color w:val="000000"/>
        </w:rPr>
      </w:pPr>
      <w:r w:rsidRPr="003F4450">
        <w:rPr>
          <w:rFonts w:ascii="Times New Roman" w:hAnsi="Times New Roman" w:cs="Times New Roman"/>
          <w:color w:val="000000"/>
        </w:rPr>
        <w:t xml:space="preserve">ostale informacije, ki so pomembne za oddajo posamezne ponudbe (npr. finančna zavarovanja za dobro izvedbe del oziroma odpravo napak v garancijski dobi, ipd.). </w:t>
      </w:r>
    </w:p>
    <w:p w14:paraId="531F5F3A" w14:textId="6A220B44" w:rsidR="00524649" w:rsidRPr="003C726E" w:rsidRDefault="00524649" w:rsidP="00447871">
      <w:pPr>
        <w:widowControl w:val="0"/>
        <w:jc w:val="both"/>
        <w:rPr>
          <w:rFonts w:ascii="Times New Roman" w:hAnsi="Times New Roman" w:cs="Times New Roman"/>
          <w:color w:val="000000"/>
        </w:rPr>
      </w:pPr>
    </w:p>
    <w:p w14:paraId="77ABFE03" w14:textId="6A147825" w:rsidR="00910884" w:rsidRDefault="00910884" w:rsidP="00025083">
      <w:pPr>
        <w:pStyle w:val="Odstavekseznama"/>
        <w:widowControl w:val="0"/>
        <w:numPr>
          <w:ilvl w:val="1"/>
          <w:numId w:val="20"/>
        </w:numPr>
        <w:tabs>
          <w:tab w:val="left" w:pos="5257"/>
        </w:tabs>
        <w:spacing w:after="0" w:line="240" w:lineRule="auto"/>
        <w:ind w:left="426"/>
        <w:jc w:val="center"/>
        <w:rPr>
          <w:color w:val="0F0F0F"/>
        </w:rPr>
      </w:pPr>
      <w:r w:rsidRPr="00910884">
        <w:rPr>
          <w:color w:val="0F0F0F"/>
        </w:rPr>
        <w:t>člen</w:t>
      </w:r>
    </w:p>
    <w:p w14:paraId="1E45989A" w14:textId="77777777" w:rsidR="00025083" w:rsidRPr="00025083" w:rsidRDefault="00025083" w:rsidP="00025083">
      <w:pPr>
        <w:pStyle w:val="Odstavekseznama"/>
        <w:widowControl w:val="0"/>
        <w:tabs>
          <w:tab w:val="left" w:pos="5257"/>
        </w:tabs>
        <w:spacing w:after="0" w:line="240" w:lineRule="auto"/>
        <w:ind w:left="426"/>
        <w:rPr>
          <w:color w:val="0F0F0F"/>
        </w:rPr>
      </w:pPr>
    </w:p>
    <w:p w14:paraId="1C3CC283" w14:textId="07B0F5A5" w:rsidR="00910884" w:rsidRPr="00910884" w:rsidRDefault="00910884" w:rsidP="00797E64">
      <w:pPr>
        <w:jc w:val="both"/>
        <w:rPr>
          <w:rFonts w:ascii="Times New Roman" w:hAnsi="Times New Roman" w:cs="Times New Roman"/>
          <w:color w:val="000000"/>
        </w:rPr>
      </w:pPr>
      <w:r w:rsidRPr="00910884">
        <w:rPr>
          <w:rFonts w:ascii="Times New Roman" w:hAnsi="Times New Roman" w:cs="Times New Roman"/>
          <w:color w:val="000000"/>
        </w:rPr>
        <w:t xml:space="preserve">Merilo za izbor najugodnejše ponudbe v posamezni drugi fazi postopka je ekonomsko najugodnejša ponudba, pri čemer bo naročnik posamezna merila in njihov </w:t>
      </w:r>
      <w:proofErr w:type="spellStart"/>
      <w:r w:rsidRPr="00910884">
        <w:rPr>
          <w:rFonts w:ascii="Times New Roman" w:hAnsi="Times New Roman" w:cs="Times New Roman"/>
          <w:color w:val="000000"/>
        </w:rPr>
        <w:t>ponder</w:t>
      </w:r>
      <w:proofErr w:type="spellEnd"/>
      <w:r w:rsidRPr="00910884">
        <w:rPr>
          <w:rFonts w:ascii="Times New Roman" w:hAnsi="Times New Roman" w:cs="Times New Roman"/>
          <w:color w:val="000000"/>
        </w:rPr>
        <w:t xml:space="preserve"> določil v posameznem povpraševanju, praviloma pa bo merilo:</w:t>
      </w:r>
    </w:p>
    <w:p w14:paraId="61FED429" w14:textId="77777777" w:rsidR="00910884" w:rsidRPr="00910884" w:rsidRDefault="00910884" w:rsidP="005E1AE7">
      <w:pPr>
        <w:numPr>
          <w:ilvl w:val="0"/>
          <w:numId w:val="26"/>
        </w:numPr>
        <w:spacing w:after="0" w:line="240" w:lineRule="auto"/>
        <w:jc w:val="both"/>
        <w:rPr>
          <w:rFonts w:ascii="Times New Roman" w:hAnsi="Times New Roman" w:cs="Times New Roman"/>
          <w:color w:val="000000"/>
        </w:rPr>
      </w:pPr>
      <w:r w:rsidRPr="00910884">
        <w:rPr>
          <w:rFonts w:ascii="Times New Roman" w:hAnsi="Times New Roman" w:cs="Times New Roman"/>
          <w:color w:val="000000"/>
        </w:rPr>
        <w:t>skupna ponudbena cena za izvedbo posameznega naročila.</w:t>
      </w:r>
    </w:p>
    <w:p w14:paraId="4F7DE9E2" w14:textId="77777777" w:rsidR="00797E64" w:rsidRDefault="00797E64" w:rsidP="00797E64">
      <w:pPr>
        <w:jc w:val="both"/>
        <w:rPr>
          <w:rFonts w:ascii="Times New Roman" w:hAnsi="Times New Roman" w:cs="Times New Roman"/>
          <w:color w:val="000000"/>
        </w:rPr>
      </w:pPr>
    </w:p>
    <w:p w14:paraId="2934DCB9" w14:textId="131FFEAC" w:rsidR="00910884" w:rsidRPr="00910884" w:rsidRDefault="00910884" w:rsidP="00797E64">
      <w:pPr>
        <w:jc w:val="both"/>
        <w:rPr>
          <w:rFonts w:ascii="Times New Roman" w:hAnsi="Times New Roman" w:cs="Times New Roman"/>
          <w:color w:val="000000"/>
        </w:rPr>
      </w:pPr>
      <w:r w:rsidRPr="00910884">
        <w:rPr>
          <w:rFonts w:ascii="Times New Roman" w:hAnsi="Times New Roman" w:cs="Times New Roman"/>
          <w:color w:val="000000"/>
        </w:rPr>
        <w:t>Poleg zgornjega lahko posamezni naročnik kot merilo vključi še določene tehnične prednosti opreme, rok dobave, podaljšana garancijska doba in druga, s posamično dobavo povezana, merila.</w:t>
      </w:r>
    </w:p>
    <w:p w14:paraId="6C0467AB" w14:textId="77777777" w:rsidR="00910884" w:rsidRPr="00910884" w:rsidRDefault="00910884" w:rsidP="00797E64">
      <w:pPr>
        <w:jc w:val="both"/>
        <w:rPr>
          <w:rFonts w:ascii="Times New Roman" w:hAnsi="Times New Roman" w:cs="Times New Roman"/>
          <w:color w:val="000000"/>
        </w:rPr>
      </w:pPr>
      <w:r w:rsidRPr="00910884">
        <w:rPr>
          <w:rFonts w:ascii="Times New Roman" w:hAnsi="Times New Roman" w:cs="Times New Roman"/>
          <w:color w:val="000000"/>
        </w:rPr>
        <w:t>Kot ekonomsko najugodnejša ponudba bo izbrana tista ponudba, ki bo prejela največje število točk po vseh merilih skupaj.</w:t>
      </w:r>
    </w:p>
    <w:p w14:paraId="75620624" w14:textId="320ED107" w:rsidR="00910884" w:rsidRPr="00910884" w:rsidRDefault="00910884" w:rsidP="00797E64">
      <w:pPr>
        <w:jc w:val="both"/>
        <w:rPr>
          <w:rFonts w:ascii="Times New Roman" w:hAnsi="Times New Roman" w:cs="Times New Roman"/>
          <w:color w:val="000000"/>
        </w:rPr>
      </w:pPr>
      <w:r w:rsidRPr="00910884">
        <w:rPr>
          <w:rFonts w:ascii="Times New Roman" w:hAnsi="Times New Roman" w:cs="Times New Roman"/>
          <w:color w:val="000000"/>
        </w:rPr>
        <w:t xml:space="preserve">Če v posamezni drugi fazi dva (ali več) gospodarskih subjektov dosežejo enako število točk, se izmed njih izbere tisti, ki je ponudil najnižjo skupno ponudbeno ceno za izvedbo naročila, razen če v posameznem povabilu ni drugače določeno. V kolikor po tem </w:t>
      </w:r>
      <w:proofErr w:type="spellStart"/>
      <w:r w:rsidRPr="00910884">
        <w:rPr>
          <w:rFonts w:ascii="Times New Roman" w:hAnsi="Times New Roman" w:cs="Times New Roman"/>
          <w:color w:val="000000"/>
        </w:rPr>
        <w:t>podmerilih</w:t>
      </w:r>
      <w:proofErr w:type="spellEnd"/>
      <w:r w:rsidRPr="00910884">
        <w:rPr>
          <w:rFonts w:ascii="Times New Roman" w:hAnsi="Times New Roman" w:cs="Times New Roman"/>
          <w:color w:val="000000"/>
        </w:rPr>
        <w:t xml:space="preserve"> ne bo mogoče določiti ekonomsko najugodnejšega dobavitelja za posamezno naročilo, bo naročnik izmed njiju oziroma njih kot najugodnejšega ponudnika izbral tistega, ki je prej (časovno) oddal ponudbo za to povpraševanje. </w:t>
      </w:r>
    </w:p>
    <w:p w14:paraId="029CE357" w14:textId="38439BFA" w:rsidR="00524649" w:rsidRPr="007E018B" w:rsidRDefault="007E018B" w:rsidP="00025083">
      <w:pPr>
        <w:pStyle w:val="Odstavekseznama"/>
        <w:widowControl w:val="0"/>
        <w:numPr>
          <w:ilvl w:val="1"/>
          <w:numId w:val="20"/>
        </w:numPr>
        <w:ind w:left="426"/>
        <w:jc w:val="center"/>
        <w:rPr>
          <w:bCs/>
          <w:color w:val="111111"/>
        </w:rPr>
      </w:pPr>
      <w:r>
        <w:rPr>
          <w:bCs/>
          <w:color w:val="111111"/>
        </w:rPr>
        <w:t>č</w:t>
      </w:r>
      <w:r w:rsidRPr="007E018B">
        <w:rPr>
          <w:bCs/>
          <w:color w:val="111111"/>
        </w:rPr>
        <w:t>len</w:t>
      </w:r>
    </w:p>
    <w:p w14:paraId="51A9C7A4" w14:textId="284F637D" w:rsidR="007E018B" w:rsidRPr="00A61545" w:rsidRDefault="007E018B" w:rsidP="007E018B">
      <w:pPr>
        <w:jc w:val="both"/>
        <w:rPr>
          <w:rFonts w:ascii="Times New Roman" w:hAnsi="Times New Roman" w:cs="Times New Roman"/>
          <w:color w:val="000000"/>
        </w:rPr>
      </w:pPr>
      <w:r w:rsidRPr="006D3F36">
        <w:rPr>
          <w:rFonts w:ascii="Times New Roman" w:hAnsi="Times New Roman" w:cs="Times New Roman"/>
          <w:color w:val="000000"/>
        </w:rPr>
        <w:t xml:space="preserve">Po pregledu in ocenjevanju prispelih ponudb naročnik </w:t>
      </w:r>
      <w:bookmarkStart w:id="11" w:name="_Hlk126321537"/>
      <w:r w:rsidRPr="006D3F36">
        <w:rPr>
          <w:rFonts w:ascii="Times New Roman" w:hAnsi="Times New Roman" w:cs="Times New Roman"/>
          <w:color w:val="000000"/>
        </w:rPr>
        <w:t>odloči o posamičnem povpraševanju</w:t>
      </w:r>
      <w:bookmarkEnd w:id="11"/>
      <w:r w:rsidRPr="006D3F36">
        <w:rPr>
          <w:rFonts w:ascii="Times New Roman" w:hAnsi="Times New Roman" w:cs="Times New Roman"/>
          <w:color w:val="000000"/>
        </w:rPr>
        <w:t xml:space="preserve">, pri čemer lahko odloči, da se naročilo odda najugodnejšemu ponudniku ali da se ne izbere nobena ponudba in se </w:t>
      </w:r>
      <w:r w:rsidRPr="00A61545">
        <w:rPr>
          <w:rFonts w:ascii="Times New Roman" w:hAnsi="Times New Roman" w:cs="Times New Roman"/>
          <w:color w:val="000000"/>
        </w:rPr>
        <w:t xml:space="preserve">naročilo ne odda. </w:t>
      </w:r>
    </w:p>
    <w:p w14:paraId="68AF5AB5" w14:textId="77777777" w:rsidR="006D3F36" w:rsidRPr="00A61545" w:rsidRDefault="006D3F36" w:rsidP="006D3F36">
      <w:pPr>
        <w:widowControl w:val="0"/>
        <w:jc w:val="both"/>
        <w:rPr>
          <w:rFonts w:ascii="Times New Roman" w:hAnsi="Times New Roman" w:cs="Times New Roman"/>
          <w:color w:val="000000"/>
        </w:rPr>
      </w:pPr>
      <w:r w:rsidRPr="00A61545">
        <w:rPr>
          <w:rFonts w:ascii="Times New Roman" w:hAnsi="Times New Roman" w:cs="Times New Roman"/>
          <w:color w:val="000000"/>
        </w:rPr>
        <w:t>Naročnik o svoji odločitvi glede posamičnega povpraševanja gospodarske subjekte seznani na način, da pisno odločitev po elektronski pošti pošlje vsem podpisnikom okvirnega sporazuma.</w:t>
      </w:r>
    </w:p>
    <w:p w14:paraId="3AD535B1" w14:textId="474374A1" w:rsidR="00620879" w:rsidRPr="00A61545" w:rsidRDefault="00620879" w:rsidP="005E1AE7">
      <w:pPr>
        <w:pStyle w:val="Odstavekseznama"/>
        <w:widowControl w:val="0"/>
        <w:numPr>
          <w:ilvl w:val="1"/>
          <w:numId w:val="20"/>
        </w:numPr>
        <w:tabs>
          <w:tab w:val="left" w:pos="5257"/>
        </w:tabs>
        <w:spacing w:after="0" w:line="240" w:lineRule="auto"/>
        <w:ind w:left="284"/>
        <w:jc w:val="center"/>
        <w:rPr>
          <w:color w:val="0F0F0F"/>
        </w:rPr>
      </w:pPr>
      <w:r w:rsidRPr="00A61545">
        <w:rPr>
          <w:color w:val="0F0F0F"/>
        </w:rPr>
        <w:t>člen</w:t>
      </w:r>
    </w:p>
    <w:p w14:paraId="335F4CF3" w14:textId="77777777" w:rsidR="00025083" w:rsidRDefault="00025083" w:rsidP="00620879">
      <w:pPr>
        <w:jc w:val="both"/>
        <w:rPr>
          <w:rFonts w:ascii="Times New Roman" w:hAnsi="Times New Roman" w:cs="Times New Roman"/>
          <w:i/>
          <w:iCs/>
          <w:color w:val="000000"/>
        </w:rPr>
      </w:pPr>
    </w:p>
    <w:p w14:paraId="73AD617E" w14:textId="3F4774F9" w:rsidR="00620879" w:rsidRPr="00A61545" w:rsidRDefault="00620879" w:rsidP="00620879">
      <w:pPr>
        <w:jc w:val="both"/>
        <w:rPr>
          <w:rFonts w:ascii="Times New Roman" w:hAnsi="Times New Roman" w:cs="Times New Roman"/>
          <w:color w:val="000000"/>
        </w:rPr>
      </w:pPr>
      <w:r w:rsidRPr="00A61545">
        <w:rPr>
          <w:rFonts w:ascii="Times New Roman" w:hAnsi="Times New Roman" w:cs="Times New Roman"/>
          <w:color w:val="000000"/>
        </w:rPr>
        <w:t xml:space="preserve">Če naročnik za posamezno povpraševanje ne prejme nobene ponudbe ali nobene ponudbe, ki bi jo lahko izbral, je dolžan posebej skrbno preveriti, ali razlog za to izvira iz njegove sfere (npr. objektivno nemogoče povpraševanje ali podobno). Gospodarski subjekt je kot strokovnjak dolžan posameznega naročnika čim prej opozoriti na morebitno objektivno nezmožnost izvedbe posameznega povpraševanja. </w:t>
      </w:r>
    </w:p>
    <w:p w14:paraId="652D2015" w14:textId="2CB7D743" w:rsidR="00620879" w:rsidRPr="00A61545" w:rsidRDefault="00620879" w:rsidP="00620879">
      <w:pPr>
        <w:jc w:val="both"/>
        <w:rPr>
          <w:rFonts w:ascii="Times New Roman" w:hAnsi="Times New Roman" w:cs="Times New Roman"/>
          <w:color w:val="000000"/>
        </w:rPr>
      </w:pPr>
      <w:r w:rsidRPr="00A61545">
        <w:rPr>
          <w:rFonts w:ascii="Times New Roman" w:hAnsi="Times New Roman" w:cs="Times New Roman"/>
          <w:color w:val="000000"/>
        </w:rPr>
        <w:t xml:space="preserve">Če naročnik za posamično povpraševanje ne pridobi nobene ponudbe ali nobene ponudbe, ki bi jo lahko izbral, za to posamezno naročilo ni več zavezan po tem okvirnem sporazumu. To posamezno naročilo lahko naročnik odda na trgu po ustreznem postopku javnega naročanja, vendar pod enakimi pogoji, kot jih je določil v neuspelem povpraševanju. Če naročnik spremeni pogoje neuspelega povpraševanja, to šteje za novo povpraševanje, ki ga mora izvesti po pravilih tega </w:t>
      </w:r>
      <w:r w:rsidR="00A61545" w:rsidRPr="00A61545">
        <w:rPr>
          <w:rFonts w:ascii="Times New Roman" w:hAnsi="Times New Roman" w:cs="Times New Roman"/>
          <w:color w:val="000000"/>
        </w:rPr>
        <w:t xml:space="preserve">okvirnega </w:t>
      </w:r>
      <w:r w:rsidRPr="00A61545">
        <w:rPr>
          <w:rFonts w:ascii="Times New Roman" w:hAnsi="Times New Roman" w:cs="Times New Roman"/>
          <w:color w:val="000000"/>
        </w:rPr>
        <w:t>sporazuma.</w:t>
      </w:r>
    </w:p>
    <w:p w14:paraId="71A2A715" w14:textId="1052B7AC" w:rsidR="00620879" w:rsidRPr="001F43F7" w:rsidRDefault="00A61545" w:rsidP="00A61545">
      <w:pPr>
        <w:jc w:val="both"/>
        <w:rPr>
          <w:rFonts w:ascii="Times New Roman" w:hAnsi="Times New Roman" w:cs="Times New Roman"/>
          <w:color w:val="000000"/>
        </w:rPr>
      </w:pPr>
      <w:r w:rsidRPr="001F43F7">
        <w:rPr>
          <w:rFonts w:ascii="Times New Roman" w:hAnsi="Times New Roman" w:cs="Times New Roman"/>
          <w:color w:val="000000"/>
        </w:rPr>
        <w:t>N</w:t>
      </w:r>
      <w:r w:rsidR="00620879" w:rsidRPr="001F43F7">
        <w:rPr>
          <w:rFonts w:ascii="Times New Roman" w:hAnsi="Times New Roman" w:cs="Times New Roman"/>
          <w:color w:val="000000"/>
        </w:rPr>
        <w:t xml:space="preserve">aročnik se v primeru, da ne dobi nobene ponudbe ali nobene ponudbe, ki bi jo lahko izbral, namesto za oddajo na prostem trgu lahko odloči tudi za ponovitev postopka po pravilih tega </w:t>
      </w:r>
      <w:r w:rsidR="001F43F7" w:rsidRPr="001F43F7">
        <w:rPr>
          <w:rFonts w:ascii="Times New Roman" w:hAnsi="Times New Roman" w:cs="Times New Roman"/>
          <w:color w:val="000000"/>
        </w:rPr>
        <w:t>okvirnega s</w:t>
      </w:r>
      <w:r w:rsidR="00620879" w:rsidRPr="001F43F7">
        <w:rPr>
          <w:rFonts w:ascii="Times New Roman" w:hAnsi="Times New Roman" w:cs="Times New Roman"/>
          <w:color w:val="000000"/>
        </w:rPr>
        <w:t>porazuma.</w:t>
      </w:r>
    </w:p>
    <w:p w14:paraId="07F0B855" w14:textId="2C4933D8" w:rsidR="00620879" w:rsidRPr="00025083" w:rsidRDefault="00025083" w:rsidP="00025083">
      <w:pPr>
        <w:pStyle w:val="Odstavekseznama"/>
        <w:numPr>
          <w:ilvl w:val="1"/>
          <w:numId w:val="20"/>
        </w:numPr>
        <w:ind w:left="284"/>
        <w:jc w:val="center"/>
        <w:rPr>
          <w:color w:val="000000"/>
        </w:rPr>
      </w:pPr>
      <w:r w:rsidRPr="00025083">
        <w:rPr>
          <w:color w:val="000000"/>
        </w:rPr>
        <w:t>člen</w:t>
      </w:r>
    </w:p>
    <w:p w14:paraId="38DC5757" w14:textId="27DAA5AD" w:rsidR="00620879" w:rsidRPr="006F7DF4" w:rsidRDefault="00C83B2B" w:rsidP="001F43F7">
      <w:pPr>
        <w:jc w:val="both"/>
        <w:rPr>
          <w:rFonts w:ascii="Times New Roman" w:hAnsi="Times New Roman" w:cs="Times New Roman"/>
          <w:color w:val="000000"/>
        </w:rPr>
      </w:pPr>
      <w:r>
        <w:rPr>
          <w:rFonts w:ascii="Garamond" w:hAnsi="Garamond"/>
          <w:color w:val="000000"/>
          <w:sz w:val="24"/>
        </w:rPr>
        <w:lastRenderedPageBreak/>
        <w:t xml:space="preserve">                                                                                                                                                                                                                                                                                                                                                                                                                                                                                                                                                                           </w:t>
      </w:r>
      <w:r w:rsidR="00E66006">
        <w:rPr>
          <w:rFonts w:ascii="Garamond" w:hAnsi="Garamond"/>
          <w:color w:val="000000"/>
          <w:sz w:val="24"/>
        </w:rPr>
        <w:t xml:space="preserve">                                                                                                                                                                                                                                                                                                                                                                                                                                                                                                                                                                                                                                                                                                                                                                                                                                                                                                                                                                                                                                                                                                                                                                                                                                                                                                                                                                                                                                                                                                                           </w:t>
      </w:r>
      <w:r w:rsidR="001F43F7" w:rsidRPr="006F7DF4">
        <w:rPr>
          <w:rFonts w:ascii="Times New Roman" w:hAnsi="Times New Roman" w:cs="Times New Roman"/>
          <w:color w:val="000000"/>
        </w:rPr>
        <w:t>N</w:t>
      </w:r>
      <w:r w:rsidR="00620879" w:rsidRPr="006F7DF4">
        <w:rPr>
          <w:rFonts w:ascii="Times New Roman" w:hAnsi="Times New Roman" w:cs="Times New Roman"/>
          <w:color w:val="000000"/>
        </w:rPr>
        <w:t xml:space="preserve">aročnik ni zavezan oddati posameznega naročila tudi v primerih, ko ponudbena cena najugodnejšega ponudnika presega ceno, ki bi jo posamezni naročnik lahko za tako izvedbo del dobil na trgu pod enakimi pogoji. </w:t>
      </w:r>
    </w:p>
    <w:p w14:paraId="588B9ECE" w14:textId="1D7BCAE8" w:rsidR="007E018B" w:rsidRPr="00370319" w:rsidRDefault="00620879" w:rsidP="00370319">
      <w:pPr>
        <w:jc w:val="both"/>
        <w:rPr>
          <w:rFonts w:ascii="Times New Roman" w:hAnsi="Times New Roman" w:cs="Times New Roman"/>
          <w:color w:val="000000"/>
        </w:rPr>
      </w:pPr>
      <w:r w:rsidRPr="006F7DF4">
        <w:rPr>
          <w:rFonts w:ascii="Times New Roman" w:hAnsi="Times New Roman" w:cs="Times New Roman"/>
          <w:color w:val="000000"/>
        </w:rPr>
        <w:t>V primerih iz prejšnjih odstavkov ima naročnik pravico ne-oddaje naročila sodelujočim gospodarskim subjektom in oddajo naročila v drugem postopku (ne glede na ta okvirni sporazum oziroma mimo določb tega okvirnega sporazuma, a po ustreznem postopku javnega naročanja), vendar pod enakimi pogoji, kot jih je določil v neuspelem povpraševanju. Če naročnik spremeni pogoje neuspelega povpraševanja, to šteje za novo povpraševanje.</w:t>
      </w:r>
    </w:p>
    <w:p w14:paraId="04C98976" w14:textId="7AEAB633" w:rsidR="00524649" w:rsidRDefault="00524649" w:rsidP="00025083">
      <w:pPr>
        <w:widowControl w:val="0"/>
        <w:numPr>
          <w:ilvl w:val="0"/>
          <w:numId w:val="21"/>
        </w:numPr>
        <w:spacing w:after="0" w:line="240" w:lineRule="auto"/>
        <w:ind w:left="357" w:hanging="357"/>
        <w:jc w:val="center"/>
        <w:rPr>
          <w:rFonts w:ascii="Times New Roman" w:hAnsi="Times New Roman" w:cs="Times New Roman"/>
          <w:b/>
          <w:color w:val="111111"/>
        </w:rPr>
      </w:pPr>
      <w:r w:rsidRPr="003C726E">
        <w:rPr>
          <w:rFonts w:ascii="Times New Roman" w:hAnsi="Times New Roman" w:cs="Times New Roman"/>
          <w:b/>
          <w:color w:val="111111"/>
        </w:rPr>
        <w:t xml:space="preserve">CENE </w:t>
      </w:r>
    </w:p>
    <w:p w14:paraId="182CD032" w14:textId="77777777" w:rsidR="00025083" w:rsidRPr="00025083" w:rsidRDefault="00025083" w:rsidP="00025083">
      <w:pPr>
        <w:widowControl w:val="0"/>
        <w:spacing w:after="0" w:line="240" w:lineRule="auto"/>
        <w:ind w:left="357"/>
        <w:rPr>
          <w:rFonts w:ascii="Times New Roman" w:hAnsi="Times New Roman" w:cs="Times New Roman"/>
          <w:b/>
          <w:color w:val="111111"/>
        </w:rPr>
      </w:pPr>
    </w:p>
    <w:p w14:paraId="1ADC88BC" w14:textId="62785E3A" w:rsidR="00223A3E" w:rsidRPr="00273A62" w:rsidRDefault="00025083" w:rsidP="00273A62">
      <w:pPr>
        <w:widowControl w:val="0"/>
        <w:numPr>
          <w:ilvl w:val="1"/>
          <w:numId w:val="20"/>
        </w:numPr>
        <w:tabs>
          <w:tab w:val="left" w:pos="5257"/>
        </w:tabs>
        <w:spacing w:after="0" w:line="240" w:lineRule="auto"/>
        <w:ind w:left="357" w:hanging="357"/>
        <w:jc w:val="center"/>
        <w:rPr>
          <w:rFonts w:ascii="Times New Roman" w:hAnsi="Times New Roman" w:cs="Times New Roman"/>
          <w:color w:val="0F0F0F"/>
        </w:rPr>
      </w:pPr>
      <w:r>
        <w:rPr>
          <w:rFonts w:ascii="Times New Roman" w:hAnsi="Times New Roman" w:cs="Times New Roman"/>
          <w:color w:val="0F0F0F"/>
        </w:rPr>
        <w:t>č</w:t>
      </w:r>
      <w:r w:rsidR="00524649" w:rsidRPr="003C726E">
        <w:rPr>
          <w:rFonts w:ascii="Times New Roman" w:hAnsi="Times New Roman" w:cs="Times New Roman"/>
          <w:color w:val="0F0F0F"/>
        </w:rPr>
        <w:t>len</w:t>
      </w:r>
    </w:p>
    <w:p w14:paraId="39B55C4A" w14:textId="3C3A124B" w:rsidR="00524649" w:rsidRPr="003C726E" w:rsidRDefault="00524649" w:rsidP="00A75652">
      <w:pPr>
        <w:jc w:val="both"/>
        <w:rPr>
          <w:rFonts w:ascii="Times New Roman" w:hAnsi="Times New Roman" w:cs="Times New Roman"/>
          <w:bCs/>
          <w:color w:val="000000"/>
        </w:rPr>
      </w:pPr>
      <w:r w:rsidRPr="003C726E">
        <w:rPr>
          <w:rFonts w:ascii="Times New Roman" w:hAnsi="Times New Roman" w:cs="Times New Roman"/>
          <w:bCs/>
          <w:color w:val="000000"/>
        </w:rPr>
        <w:t xml:space="preserve">Cene za opremo, ki je predmet posameznega povpraševanja/naročila, se pridobivajo z odpiranjem konkurence. </w:t>
      </w:r>
    </w:p>
    <w:p w14:paraId="243141AB" w14:textId="470EAB43" w:rsidR="00524649" w:rsidRPr="003C726E" w:rsidRDefault="00524649" w:rsidP="00A75652">
      <w:pPr>
        <w:jc w:val="both"/>
        <w:rPr>
          <w:rFonts w:ascii="Times New Roman" w:hAnsi="Times New Roman" w:cs="Times New Roman"/>
          <w:bCs/>
          <w:color w:val="000000"/>
        </w:rPr>
      </w:pPr>
      <w:r w:rsidRPr="003C726E">
        <w:rPr>
          <w:rFonts w:ascii="Times New Roman" w:hAnsi="Times New Roman" w:cs="Times New Roman"/>
          <w:bCs/>
          <w:color w:val="000000"/>
        </w:rPr>
        <w:t>Cene opreme iz posameznega naročila oziroma dobave so določene v ponudbi dobavitelja, ki mu je bilo v okviru posameznega odpiranja konkurence dodeljeno posamezno naročilo.</w:t>
      </w:r>
    </w:p>
    <w:p w14:paraId="10B0F70B" w14:textId="77777777" w:rsidR="00524649" w:rsidRPr="003C726E" w:rsidRDefault="00524649" w:rsidP="005E1AE7">
      <w:pPr>
        <w:widowControl w:val="0"/>
        <w:numPr>
          <w:ilvl w:val="0"/>
          <w:numId w:val="21"/>
        </w:numPr>
        <w:spacing w:after="0" w:line="240" w:lineRule="auto"/>
        <w:ind w:left="357" w:hanging="357"/>
        <w:jc w:val="center"/>
        <w:rPr>
          <w:rFonts w:ascii="Times New Roman" w:hAnsi="Times New Roman" w:cs="Times New Roman"/>
          <w:b/>
          <w:color w:val="111111"/>
        </w:rPr>
      </w:pPr>
      <w:r w:rsidRPr="003C726E">
        <w:rPr>
          <w:rFonts w:ascii="Times New Roman" w:hAnsi="Times New Roman" w:cs="Times New Roman"/>
          <w:b/>
          <w:color w:val="111111"/>
        </w:rPr>
        <w:t xml:space="preserve">ELEMENTI PONUDBE IZ PRVE FAZE POSTOPKA, KI GOSPODARSKI SUBJEKT ZAVEZUJEJO TUDI V VSAKOKRATNI DRUGI FAZI POSTOPKA </w:t>
      </w:r>
    </w:p>
    <w:p w14:paraId="70022421" w14:textId="77777777" w:rsidR="00524649" w:rsidRPr="003C726E" w:rsidRDefault="00524649" w:rsidP="00524649">
      <w:pPr>
        <w:ind w:left="357"/>
        <w:jc w:val="both"/>
        <w:rPr>
          <w:rFonts w:ascii="Times New Roman" w:hAnsi="Times New Roman" w:cs="Times New Roman"/>
          <w:bCs/>
          <w:color w:val="000000"/>
        </w:rPr>
      </w:pPr>
    </w:p>
    <w:p w14:paraId="1D30FC9A" w14:textId="77777777" w:rsidR="00524649" w:rsidRPr="003C726E" w:rsidRDefault="00524649" w:rsidP="005E1AE7">
      <w:pPr>
        <w:widowControl w:val="0"/>
        <w:numPr>
          <w:ilvl w:val="1"/>
          <w:numId w:val="20"/>
        </w:numPr>
        <w:tabs>
          <w:tab w:val="left" w:pos="5257"/>
        </w:tabs>
        <w:spacing w:after="0" w:line="240" w:lineRule="auto"/>
        <w:ind w:left="357" w:hanging="357"/>
        <w:jc w:val="center"/>
        <w:rPr>
          <w:rFonts w:ascii="Times New Roman" w:hAnsi="Times New Roman" w:cs="Times New Roman"/>
          <w:color w:val="0F0F0F"/>
        </w:rPr>
      </w:pPr>
      <w:r w:rsidRPr="003C726E">
        <w:rPr>
          <w:rFonts w:ascii="Times New Roman" w:hAnsi="Times New Roman" w:cs="Times New Roman"/>
          <w:color w:val="0F0F0F"/>
        </w:rPr>
        <w:t>člen</w:t>
      </w:r>
    </w:p>
    <w:p w14:paraId="7B576819" w14:textId="77777777" w:rsidR="00524649" w:rsidRPr="003C726E" w:rsidRDefault="00524649" w:rsidP="00524649">
      <w:pPr>
        <w:ind w:left="717"/>
        <w:contextualSpacing/>
        <w:jc w:val="both"/>
        <w:rPr>
          <w:rFonts w:ascii="Times New Roman" w:hAnsi="Times New Roman" w:cs="Times New Roman"/>
          <w:color w:val="000000"/>
        </w:rPr>
      </w:pPr>
    </w:p>
    <w:p w14:paraId="63418436" w14:textId="2E5B976C" w:rsidR="00524649" w:rsidRPr="003C726E" w:rsidRDefault="00524649" w:rsidP="00A75652">
      <w:pPr>
        <w:contextualSpacing/>
        <w:jc w:val="both"/>
        <w:rPr>
          <w:rFonts w:ascii="Times New Roman" w:hAnsi="Times New Roman" w:cs="Times New Roman"/>
        </w:rPr>
      </w:pPr>
      <w:r w:rsidRPr="003C726E">
        <w:rPr>
          <w:rFonts w:ascii="Times New Roman" w:hAnsi="Times New Roman" w:cs="Times New Roman"/>
          <w:color w:val="000000"/>
        </w:rPr>
        <w:t xml:space="preserve">Gospodarski subjekt je v ponudbeni dokumentaciji v prvi fazi postopka oddaje javnega naročila predložil Predračun št. </w:t>
      </w:r>
      <w:r w:rsidRPr="003C726E">
        <w:rPr>
          <w:rFonts w:ascii="Times New Roman" w:hAnsi="Times New Roman" w:cs="Times New Roman"/>
          <w:color w:val="000000"/>
        </w:rPr>
        <w:fldChar w:fldCharType="begin">
          <w:ffData>
            <w:name w:val="Besedilo1"/>
            <w:enabled/>
            <w:calcOnExit w:val="0"/>
            <w:textInput/>
          </w:ffData>
        </w:fldChar>
      </w:r>
      <w:r w:rsidRPr="003C726E">
        <w:rPr>
          <w:rFonts w:ascii="Times New Roman" w:hAnsi="Times New Roman" w:cs="Times New Roman"/>
          <w:color w:val="000000"/>
        </w:rPr>
        <w:instrText xml:space="preserve"> FORMTEXT </w:instrText>
      </w:r>
      <w:r w:rsidRPr="003C726E">
        <w:rPr>
          <w:rFonts w:ascii="Times New Roman" w:hAnsi="Times New Roman" w:cs="Times New Roman"/>
          <w:color w:val="000000"/>
        </w:rPr>
      </w:r>
      <w:r w:rsidRPr="003C726E">
        <w:rPr>
          <w:rFonts w:ascii="Times New Roman" w:hAnsi="Times New Roman" w:cs="Times New Roman"/>
          <w:color w:val="000000"/>
        </w:rPr>
        <w:fldChar w:fldCharType="separate"/>
      </w:r>
      <w:r w:rsidRPr="003C726E">
        <w:rPr>
          <w:rFonts w:ascii="Times New Roman" w:hAnsi="Times New Roman" w:cs="Times New Roman"/>
          <w:color w:val="000000"/>
        </w:rPr>
        <w:t> </w:t>
      </w:r>
      <w:r w:rsidRPr="003C726E">
        <w:rPr>
          <w:rFonts w:ascii="Times New Roman" w:hAnsi="Times New Roman" w:cs="Times New Roman"/>
          <w:color w:val="000000"/>
        </w:rPr>
        <w:t> </w:t>
      </w:r>
      <w:r w:rsidRPr="003C726E">
        <w:rPr>
          <w:rFonts w:ascii="Times New Roman" w:hAnsi="Times New Roman" w:cs="Times New Roman"/>
          <w:color w:val="000000"/>
        </w:rPr>
        <w:t> </w:t>
      </w:r>
      <w:r w:rsidRPr="003C726E">
        <w:rPr>
          <w:rFonts w:ascii="Times New Roman" w:hAnsi="Times New Roman" w:cs="Times New Roman"/>
          <w:color w:val="000000"/>
        </w:rPr>
        <w:t> </w:t>
      </w:r>
      <w:r w:rsidRPr="003C726E">
        <w:rPr>
          <w:rFonts w:ascii="Times New Roman" w:hAnsi="Times New Roman" w:cs="Times New Roman"/>
          <w:color w:val="000000"/>
        </w:rPr>
        <w:t> </w:t>
      </w:r>
      <w:r w:rsidRPr="003C726E">
        <w:rPr>
          <w:rFonts w:ascii="Times New Roman" w:hAnsi="Times New Roman" w:cs="Times New Roman"/>
          <w:color w:val="000000"/>
        </w:rPr>
        <w:fldChar w:fldCharType="end"/>
      </w:r>
      <w:r w:rsidRPr="003C726E">
        <w:rPr>
          <w:rFonts w:ascii="Times New Roman" w:hAnsi="Times New Roman" w:cs="Times New Roman"/>
          <w:color w:val="000000"/>
        </w:rPr>
        <w:t xml:space="preserve"> (</w:t>
      </w:r>
      <w:r w:rsidRPr="003C726E">
        <w:rPr>
          <w:rFonts w:ascii="Times New Roman" w:hAnsi="Times New Roman" w:cs="Times New Roman"/>
        </w:rPr>
        <w:t xml:space="preserve">Priloga </w:t>
      </w:r>
      <w:r w:rsidR="00892EA8">
        <w:rPr>
          <w:rFonts w:ascii="Times New Roman" w:hAnsi="Times New Roman" w:cs="Times New Roman"/>
        </w:rPr>
        <w:t>2</w:t>
      </w:r>
      <w:r w:rsidRPr="003C726E">
        <w:rPr>
          <w:rFonts w:ascii="Times New Roman" w:hAnsi="Times New Roman" w:cs="Times New Roman"/>
        </w:rPr>
        <w:t>), v katerem je za specificirane tipe opreme navedel ponudbene cene.</w:t>
      </w:r>
    </w:p>
    <w:p w14:paraId="6379F2A4" w14:textId="77777777" w:rsidR="00524649" w:rsidRPr="003C726E" w:rsidRDefault="00524649" w:rsidP="00524649">
      <w:pPr>
        <w:ind w:left="357"/>
        <w:contextualSpacing/>
        <w:jc w:val="both"/>
        <w:rPr>
          <w:rFonts w:ascii="Times New Roman" w:hAnsi="Times New Roman" w:cs="Times New Roman"/>
        </w:rPr>
      </w:pPr>
    </w:p>
    <w:p w14:paraId="585E746A" w14:textId="77777777" w:rsidR="00524649" w:rsidRPr="003C726E" w:rsidRDefault="00524649" w:rsidP="00C15A89">
      <w:pPr>
        <w:contextualSpacing/>
        <w:jc w:val="both"/>
        <w:rPr>
          <w:rFonts w:ascii="Times New Roman" w:hAnsi="Times New Roman" w:cs="Times New Roman"/>
        </w:rPr>
      </w:pPr>
      <w:r w:rsidRPr="003C726E">
        <w:rPr>
          <w:rFonts w:ascii="Times New Roman" w:hAnsi="Times New Roman" w:cs="Times New Roman"/>
        </w:rPr>
        <w:t>Cene iz prejšnjega odstavka gospodarski subjekt zavezujejo za obdobje 6 mesecev, šteto od dne veljavnosti tega sporazuma, in se v tem obdobju ne spreminjajo.</w:t>
      </w:r>
    </w:p>
    <w:p w14:paraId="3AA4E37F" w14:textId="77777777" w:rsidR="00524649" w:rsidRPr="003C726E" w:rsidRDefault="00524649" w:rsidP="00524649">
      <w:pPr>
        <w:ind w:left="357"/>
        <w:contextualSpacing/>
        <w:jc w:val="both"/>
        <w:rPr>
          <w:rFonts w:ascii="Times New Roman" w:hAnsi="Times New Roman" w:cs="Times New Roman"/>
        </w:rPr>
      </w:pPr>
    </w:p>
    <w:p w14:paraId="62B84292" w14:textId="6E4B819E" w:rsidR="00524649" w:rsidRPr="003C726E" w:rsidRDefault="00C15A89" w:rsidP="00C15A89">
      <w:pPr>
        <w:contextualSpacing/>
        <w:jc w:val="both"/>
        <w:rPr>
          <w:rFonts w:ascii="Times New Roman" w:hAnsi="Times New Roman" w:cs="Times New Roman"/>
        </w:rPr>
      </w:pPr>
      <w:r>
        <w:rPr>
          <w:rFonts w:ascii="Times New Roman" w:hAnsi="Times New Roman" w:cs="Times New Roman"/>
        </w:rPr>
        <w:t>N</w:t>
      </w:r>
      <w:r w:rsidR="00524649" w:rsidRPr="003C726E">
        <w:rPr>
          <w:rFonts w:ascii="Times New Roman" w:hAnsi="Times New Roman" w:cs="Times New Roman"/>
        </w:rPr>
        <w:t xml:space="preserve">aročnik lahko kadarkoli v obdobju iz prejšnjega odstavka brez ponovnega odpiranja konkurence odda posamezno naročilo, s katerim odda naročilo tistemu gospodarskemu subjektu, ki je v prvi fazi postopka oddaje javnega naročila predložil po merilih najugodnejšo ponudbo (dosegel najvišje število točk) in je tudi sklenitelj okvirnega sporazuma. </w:t>
      </w:r>
      <w:r w:rsidR="00222FD5">
        <w:rPr>
          <w:rFonts w:ascii="Times New Roman" w:hAnsi="Times New Roman" w:cs="Times New Roman"/>
        </w:rPr>
        <w:t>N</w:t>
      </w:r>
      <w:r w:rsidR="00524649" w:rsidRPr="003C726E">
        <w:rPr>
          <w:rFonts w:ascii="Times New Roman" w:hAnsi="Times New Roman" w:cs="Times New Roman"/>
        </w:rPr>
        <w:t xml:space="preserve">aročnik v tem primeru ne more spreminjati tehničnih specifikacij opreme, prosto pa določa količine opreme. Gospodarski subjekt mora v tem primeru naročniku dobaviti opremo istega tipa in proizvajalca, kot jo je ponudil v svoji ponudbeni dokumentaciji (Priloga </w:t>
      </w:r>
      <w:r w:rsidR="00892EA8">
        <w:rPr>
          <w:rFonts w:ascii="Times New Roman" w:hAnsi="Times New Roman" w:cs="Times New Roman"/>
        </w:rPr>
        <w:t>1</w:t>
      </w:r>
      <w:r w:rsidR="00524649" w:rsidRPr="003C726E">
        <w:rPr>
          <w:rFonts w:ascii="Times New Roman" w:hAnsi="Times New Roman" w:cs="Times New Roman"/>
        </w:rPr>
        <w:t xml:space="preserve">), po cenah iz drugega odstavka tega člena. Glede izvedbe dobave te opreme veljajo določila okvirnega sporazuma, ki urejajo izvajanje posameznih dobav. </w:t>
      </w:r>
      <w:bookmarkStart w:id="12" w:name="_Hlk125964154"/>
      <w:r w:rsidR="00524649" w:rsidRPr="003C726E">
        <w:rPr>
          <w:rFonts w:ascii="Times New Roman" w:hAnsi="Times New Roman" w:cs="Times New Roman"/>
        </w:rPr>
        <w:t>Dobavni rok za opremo v teh primerih je 30 delovnih dni.</w:t>
      </w:r>
      <w:bookmarkEnd w:id="12"/>
    </w:p>
    <w:p w14:paraId="51DEC729" w14:textId="77777777" w:rsidR="00524649" w:rsidRPr="003C726E" w:rsidRDefault="00524649" w:rsidP="00524649">
      <w:pPr>
        <w:ind w:left="357"/>
        <w:contextualSpacing/>
        <w:jc w:val="both"/>
        <w:rPr>
          <w:rFonts w:ascii="Times New Roman" w:hAnsi="Times New Roman" w:cs="Times New Roman"/>
        </w:rPr>
      </w:pPr>
    </w:p>
    <w:p w14:paraId="6A8B4DDA" w14:textId="5A464B6F" w:rsidR="00524649" w:rsidRPr="003C726E" w:rsidRDefault="00524649" w:rsidP="00222FD5">
      <w:pPr>
        <w:contextualSpacing/>
        <w:jc w:val="both"/>
        <w:rPr>
          <w:rFonts w:ascii="Times New Roman" w:hAnsi="Times New Roman" w:cs="Times New Roman"/>
        </w:rPr>
      </w:pPr>
      <w:r w:rsidRPr="003C726E">
        <w:rPr>
          <w:rFonts w:ascii="Times New Roman" w:hAnsi="Times New Roman" w:cs="Times New Roman"/>
        </w:rPr>
        <w:t xml:space="preserve">Kljub predhodnemu odstavku lahko naročnik tudi v obdobju 6 mesecev od sklenitve tega sporazuma ponovno odpre konkurenco in izvede povpraševanje/povabilo za posamezno naročilo, v katerem povprašuje po opremi z drugačnimi tehničnimi specifikacijami od teh, ki so bile opredeljene v dokumentaciji v zvezi z oddajo javnega naročila (Priloga 1 in Priloga 2). V tem primeru naročnik konkurenco odpira skladno z določbami </w:t>
      </w:r>
      <w:r w:rsidR="007C5046">
        <w:rPr>
          <w:rFonts w:ascii="Times New Roman" w:hAnsi="Times New Roman" w:cs="Times New Roman"/>
        </w:rPr>
        <w:t>tega</w:t>
      </w:r>
      <w:r w:rsidRPr="003C726E">
        <w:rPr>
          <w:rFonts w:ascii="Times New Roman" w:hAnsi="Times New Roman" w:cs="Times New Roman"/>
        </w:rPr>
        <w:t xml:space="preserve"> okvirnega sporazuma.</w:t>
      </w:r>
    </w:p>
    <w:p w14:paraId="7D369BDA" w14:textId="77777777" w:rsidR="00524649" w:rsidRPr="003C726E" w:rsidRDefault="00524649" w:rsidP="00524649">
      <w:pPr>
        <w:ind w:left="357"/>
        <w:contextualSpacing/>
        <w:jc w:val="both"/>
        <w:rPr>
          <w:rFonts w:ascii="Times New Roman" w:hAnsi="Times New Roman" w:cs="Times New Roman"/>
        </w:rPr>
      </w:pPr>
    </w:p>
    <w:p w14:paraId="3305FD79" w14:textId="0FA07DAF" w:rsidR="00524649" w:rsidRDefault="00780B19" w:rsidP="005E1AE7">
      <w:pPr>
        <w:widowControl w:val="0"/>
        <w:numPr>
          <w:ilvl w:val="1"/>
          <w:numId w:val="20"/>
        </w:numPr>
        <w:tabs>
          <w:tab w:val="left" w:pos="5257"/>
        </w:tabs>
        <w:spacing w:after="0" w:line="240" w:lineRule="auto"/>
        <w:ind w:left="357" w:hanging="357"/>
        <w:jc w:val="center"/>
        <w:rPr>
          <w:rFonts w:ascii="Times New Roman" w:hAnsi="Times New Roman" w:cs="Times New Roman"/>
        </w:rPr>
      </w:pPr>
      <w:r>
        <w:rPr>
          <w:rFonts w:ascii="Times New Roman" w:hAnsi="Times New Roman" w:cs="Times New Roman"/>
        </w:rPr>
        <w:t>č</w:t>
      </w:r>
      <w:r w:rsidR="00524649" w:rsidRPr="003C726E">
        <w:rPr>
          <w:rFonts w:ascii="Times New Roman" w:hAnsi="Times New Roman" w:cs="Times New Roman"/>
        </w:rPr>
        <w:t>len</w:t>
      </w:r>
    </w:p>
    <w:p w14:paraId="77364965" w14:textId="77777777" w:rsidR="00780B19" w:rsidRPr="003C726E" w:rsidRDefault="00780B19" w:rsidP="00780B19">
      <w:pPr>
        <w:widowControl w:val="0"/>
        <w:tabs>
          <w:tab w:val="left" w:pos="5257"/>
        </w:tabs>
        <w:spacing w:after="0" w:line="240" w:lineRule="auto"/>
        <w:ind w:left="357"/>
        <w:rPr>
          <w:rFonts w:ascii="Times New Roman" w:hAnsi="Times New Roman" w:cs="Times New Roman"/>
        </w:rPr>
      </w:pPr>
    </w:p>
    <w:p w14:paraId="57CF76AB" w14:textId="1D095BC5" w:rsidR="00A57B63" w:rsidRPr="00A57B63" w:rsidRDefault="00524649" w:rsidP="006B70A9">
      <w:pPr>
        <w:jc w:val="both"/>
        <w:rPr>
          <w:rFonts w:ascii="Times New Roman" w:hAnsi="Times New Roman" w:cs="Times New Roman"/>
        </w:rPr>
      </w:pPr>
      <w:r w:rsidRPr="003C726E">
        <w:rPr>
          <w:rFonts w:ascii="Times New Roman" w:hAnsi="Times New Roman" w:cs="Times New Roman"/>
        </w:rPr>
        <w:t>Gospodarski subjekt ves čas trajanja tega sporazuma zagotavlja</w:t>
      </w:r>
      <w:r w:rsidRPr="003C726E">
        <w:rPr>
          <w:rFonts w:ascii="Times New Roman" w:hAnsi="Times New Roman" w:cs="Times New Roman"/>
          <w:b/>
        </w:rPr>
        <w:t xml:space="preserve"> </w:t>
      </w:r>
      <w:r w:rsidRPr="003C726E">
        <w:rPr>
          <w:rFonts w:ascii="Times New Roman" w:hAnsi="Times New Roman" w:cs="Times New Roman"/>
        </w:rPr>
        <w:t xml:space="preserve">% popusta na cene iz njegovega splošnega cenika, kot izhaja iz njegovega Predračuna </w:t>
      </w:r>
      <w:r w:rsidRPr="003C726E">
        <w:rPr>
          <w:rFonts w:ascii="Times New Roman" w:hAnsi="Times New Roman" w:cs="Times New Roman"/>
        </w:rPr>
        <w:fldChar w:fldCharType="begin">
          <w:ffData>
            <w:name w:val="Besedilo1"/>
            <w:enabled/>
            <w:calcOnExit w:val="0"/>
            <w:textInput/>
          </w:ffData>
        </w:fldChar>
      </w:r>
      <w:r w:rsidRPr="003C726E">
        <w:rPr>
          <w:rFonts w:ascii="Times New Roman" w:hAnsi="Times New Roman" w:cs="Times New Roman"/>
        </w:rPr>
        <w:instrText xml:space="preserve"> FORMTEXT </w:instrText>
      </w:r>
      <w:r w:rsidRPr="003C726E">
        <w:rPr>
          <w:rFonts w:ascii="Times New Roman" w:hAnsi="Times New Roman" w:cs="Times New Roman"/>
        </w:rPr>
      </w:r>
      <w:r w:rsidRPr="003C726E">
        <w:rPr>
          <w:rFonts w:ascii="Times New Roman" w:hAnsi="Times New Roman" w:cs="Times New Roman"/>
        </w:rPr>
        <w:fldChar w:fldCharType="separate"/>
      </w:r>
      <w:r w:rsidRPr="003C726E">
        <w:rPr>
          <w:rFonts w:ascii="Times New Roman" w:hAnsi="Times New Roman" w:cs="Times New Roman"/>
          <w:noProof/>
        </w:rPr>
        <w:t> </w:t>
      </w:r>
      <w:r w:rsidRPr="003C726E">
        <w:rPr>
          <w:rFonts w:ascii="Times New Roman" w:hAnsi="Times New Roman" w:cs="Times New Roman"/>
          <w:noProof/>
        </w:rPr>
        <w:t> </w:t>
      </w:r>
      <w:r w:rsidRPr="003C726E">
        <w:rPr>
          <w:rFonts w:ascii="Times New Roman" w:hAnsi="Times New Roman" w:cs="Times New Roman"/>
          <w:noProof/>
        </w:rPr>
        <w:t> </w:t>
      </w:r>
      <w:r w:rsidRPr="003C726E">
        <w:rPr>
          <w:rFonts w:ascii="Times New Roman" w:hAnsi="Times New Roman" w:cs="Times New Roman"/>
          <w:noProof/>
        </w:rPr>
        <w:t> </w:t>
      </w:r>
      <w:r w:rsidRPr="003C726E">
        <w:rPr>
          <w:rFonts w:ascii="Times New Roman" w:hAnsi="Times New Roman" w:cs="Times New Roman"/>
          <w:noProof/>
        </w:rPr>
        <w:t> </w:t>
      </w:r>
      <w:r w:rsidRPr="003C726E">
        <w:rPr>
          <w:rFonts w:ascii="Times New Roman" w:hAnsi="Times New Roman" w:cs="Times New Roman"/>
        </w:rPr>
        <w:fldChar w:fldCharType="end"/>
      </w:r>
      <w:r w:rsidRPr="003C726E">
        <w:rPr>
          <w:rFonts w:ascii="Times New Roman" w:hAnsi="Times New Roman" w:cs="Times New Roman"/>
        </w:rPr>
        <w:t xml:space="preserve"> (Priloga </w:t>
      </w:r>
      <w:r w:rsidR="00892EA8">
        <w:rPr>
          <w:rFonts w:ascii="Times New Roman" w:hAnsi="Times New Roman" w:cs="Times New Roman"/>
        </w:rPr>
        <w:t>2</w:t>
      </w:r>
      <w:r w:rsidRPr="003C726E">
        <w:rPr>
          <w:rFonts w:ascii="Times New Roman" w:hAnsi="Times New Roman" w:cs="Times New Roman"/>
        </w:rPr>
        <w:t xml:space="preserve">). </w:t>
      </w:r>
    </w:p>
    <w:p w14:paraId="07D9C76E" w14:textId="4D0871A9" w:rsidR="00524649" w:rsidRPr="003C726E" w:rsidRDefault="00524649" w:rsidP="007C5046">
      <w:pPr>
        <w:jc w:val="both"/>
        <w:rPr>
          <w:rFonts w:ascii="Times New Roman" w:hAnsi="Times New Roman" w:cs="Times New Roman"/>
        </w:rPr>
      </w:pPr>
    </w:p>
    <w:p w14:paraId="4F774419" w14:textId="23BF27A9" w:rsidR="00524649" w:rsidRDefault="00524649" w:rsidP="00D53705">
      <w:pPr>
        <w:jc w:val="both"/>
        <w:rPr>
          <w:rFonts w:ascii="Times New Roman" w:hAnsi="Times New Roman" w:cs="Times New Roman"/>
          <w:color w:val="000000"/>
        </w:rPr>
      </w:pPr>
      <w:r w:rsidRPr="003C726E">
        <w:rPr>
          <w:rFonts w:ascii="Times New Roman" w:hAnsi="Times New Roman" w:cs="Times New Roman"/>
          <w:color w:val="000000"/>
        </w:rPr>
        <w:lastRenderedPageBreak/>
        <w:t>Splošni cenik mora biti javno objavljen, sicer ni veljaven.</w:t>
      </w:r>
    </w:p>
    <w:p w14:paraId="2D7C649A" w14:textId="77777777" w:rsidR="00524649" w:rsidRPr="003C726E" w:rsidRDefault="00524649" w:rsidP="00524649">
      <w:pPr>
        <w:ind w:left="717"/>
        <w:contextualSpacing/>
        <w:jc w:val="both"/>
        <w:rPr>
          <w:rFonts w:ascii="Times New Roman" w:hAnsi="Times New Roman" w:cs="Times New Roman"/>
          <w:color w:val="000000"/>
        </w:rPr>
      </w:pPr>
    </w:p>
    <w:p w14:paraId="182C228B" w14:textId="77777777" w:rsidR="00524649" w:rsidRPr="003C726E" w:rsidRDefault="00524649" w:rsidP="005E1AE7">
      <w:pPr>
        <w:widowControl w:val="0"/>
        <w:numPr>
          <w:ilvl w:val="0"/>
          <w:numId w:val="21"/>
        </w:numPr>
        <w:spacing w:after="0" w:line="240" w:lineRule="auto"/>
        <w:ind w:left="357" w:hanging="357"/>
        <w:jc w:val="center"/>
        <w:rPr>
          <w:rFonts w:ascii="Times New Roman" w:hAnsi="Times New Roman" w:cs="Times New Roman"/>
          <w:b/>
          <w:color w:val="111111"/>
        </w:rPr>
      </w:pPr>
      <w:r w:rsidRPr="003C726E">
        <w:rPr>
          <w:rFonts w:ascii="Times New Roman" w:hAnsi="Times New Roman" w:cs="Times New Roman"/>
          <w:b/>
          <w:color w:val="111111"/>
        </w:rPr>
        <w:t xml:space="preserve">IZVAJANJE POSAMEZNIH NAROČIL (DOBAV) </w:t>
      </w:r>
    </w:p>
    <w:p w14:paraId="7035E39E" w14:textId="77777777" w:rsidR="00524649" w:rsidRPr="003C726E" w:rsidRDefault="00524649" w:rsidP="00524649">
      <w:pPr>
        <w:ind w:left="717"/>
        <w:contextualSpacing/>
        <w:jc w:val="both"/>
        <w:rPr>
          <w:rFonts w:ascii="Times New Roman" w:hAnsi="Times New Roman" w:cs="Times New Roman"/>
          <w:color w:val="000000"/>
        </w:rPr>
      </w:pPr>
    </w:p>
    <w:p w14:paraId="5E6A1C48" w14:textId="77777777" w:rsidR="00524649" w:rsidRPr="003C726E" w:rsidRDefault="00524649" w:rsidP="005E1AE7">
      <w:pPr>
        <w:widowControl w:val="0"/>
        <w:numPr>
          <w:ilvl w:val="1"/>
          <w:numId w:val="20"/>
        </w:numPr>
        <w:tabs>
          <w:tab w:val="left" w:pos="5257"/>
        </w:tabs>
        <w:spacing w:after="0" w:line="240" w:lineRule="auto"/>
        <w:ind w:left="357" w:hanging="357"/>
        <w:jc w:val="center"/>
        <w:rPr>
          <w:rFonts w:ascii="Times New Roman" w:hAnsi="Times New Roman" w:cs="Times New Roman"/>
          <w:color w:val="0F0F0F"/>
        </w:rPr>
      </w:pPr>
      <w:r w:rsidRPr="003C726E">
        <w:rPr>
          <w:rFonts w:ascii="Times New Roman" w:hAnsi="Times New Roman" w:cs="Times New Roman"/>
          <w:color w:val="0F0F0F"/>
        </w:rPr>
        <w:t>člen</w:t>
      </w:r>
    </w:p>
    <w:p w14:paraId="548F11EC" w14:textId="428E1835" w:rsidR="00524649" w:rsidRPr="003C726E" w:rsidRDefault="00524649" w:rsidP="00727021">
      <w:pPr>
        <w:jc w:val="both"/>
        <w:rPr>
          <w:rFonts w:ascii="Times New Roman" w:hAnsi="Times New Roman" w:cs="Times New Roman"/>
          <w:color w:val="000000"/>
        </w:rPr>
      </w:pPr>
      <w:r w:rsidRPr="003C726E">
        <w:rPr>
          <w:rFonts w:ascii="Times New Roman" w:hAnsi="Times New Roman" w:cs="Times New Roman"/>
          <w:color w:val="000000"/>
        </w:rPr>
        <w:t xml:space="preserve">Po zaključku postopka odpiranja konkurence se izbranemu dobavitelju posreduje naročilnica, v primeru kompleksnejših naročil se z dobaviteljem lahko podpiše tudi pogodba, kjer se dogovorijo dodatni ali drugačni pogoji v zvezi z izvedbo dobave. </w:t>
      </w:r>
    </w:p>
    <w:p w14:paraId="0FAF7C1B" w14:textId="5B1B90CB" w:rsidR="00524649" w:rsidRPr="003C726E" w:rsidRDefault="00524649" w:rsidP="00D53705">
      <w:pPr>
        <w:jc w:val="both"/>
        <w:rPr>
          <w:rFonts w:ascii="Times New Roman" w:hAnsi="Times New Roman" w:cs="Times New Roman"/>
          <w:color w:val="000000"/>
        </w:rPr>
      </w:pPr>
      <w:r w:rsidRPr="005F0935">
        <w:rPr>
          <w:rFonts w:ascii="Times New Roman" w:hAnsi="Times New Roman" w:cs="Times New Roman"/>
          <w:color w:val="000000"/>
        </w:rPr>
        <w:t>Splošni pogoji, zahteve in obveznosti v zvezi z izvedbo posamezne dobave so določeni v okvirnem sporazumu,</w:t>
      </w:r>
      <w:r w:rsidRPr="003C726E">
        <w:rPr>
          <w:rFonts w:ascii="Times New Roman" w:hAnsi="Times New Roman" w:cs="Times New Roman"/>
          <w:color w:val="000000"/>
        </w:rPr>
        <w:t xml:space="preserve"> naročnik pa lahko v posameznem povpraševanju, glede na svoje potrebe, določi tudi drugačne pogoje in zahteve v zvezi z izvedbo posamezne dobave. </w:t>
      </w:r>
    </w:p>
    <w:p w14:paraId="4524B993" w14:textId="3405F007" w:rsidR="00524649" w:rsidRDefault="00524649" w:rsidP="0019086F">
      <w:pPr>
        <w:jc w:val="both"/>
        <w:rPr>
          <w:rFonts w:ascii="Times New Roman" w:hAnsi="Times New Roman" w:cs="Times New Roman"/>
          <w:color w:val="000000"/>
        </w:rPr>
      </w:pPr>
      <w:r w:rsidRPr="003C726E">
        <w:rPr>
          <w:rFonts w:ascii="Times New Roman" w:hAnsi="Times New Roman" w:cs="Times New Roman"/>
          <w:color w:val="000000"/>
        </w:rPr>
        <w:t>Posamezna naročila in s tem povezane izvedbe so lahko enkratne ali sukcesivne, odvisno od potreb naročnika, kar bo opredeljeno ob posameznem povpraševanju.</w:t>
      </w:r>
    </w:p>
    <w:p w14:paraId="5C174454" w14:textId="7F9E8E31" w:rsidR="007405A6" w:rsidRPr="00794BD6" w:rsidRDefault="00794BD6" w:rsidP="00780B19">
      <w:pPr>
        <w:pStyle w:val="Odstavekseznama"/>
        <w:numPr>
          <w:ilvl w:val="1"/>
          <w:numId w:val="20"/>
        </w:numPr>
        <w:ind w:left="426"/>
        <w:jc w:val="center"/>
        <w:rPr>
          <w:color w:val="000000"/>
        </w:rPr>
      </w:pPr>
      <w:r>
        <w:rPr>
          <w:color w:val="000000"/>
        </w:rPr>
        <w:t>člen</w:t>
      </w:r>
    </w:p>
    <w:p w14:paraId="35AABFEF" w14:textId="152AACBB" w:rsidR="00695433" w:rsidRPr="00695433" w:rsidRDefault="00695433" w:rsidP="00695433">
      <w:pPr>
        <w:jc w:val="both"/>
        <w:rPr>
          <w:rFonts w:ascii="Times New Roman" w:hAnsi="Times New Roman" w:cs="Times New Roman"/>
          <w:bCs/>
          <w:color w:val="000000"/>
        </w:rPr>
      </w:pPr>
      <w:r w:rsidRPr="00695433">
        <w:rPr>
          <w:rFonts w:ascii="Times New Roman" w:hAnsi="Times New Roman" w:cs="Times New Roman"/>
          <w:bCs/>
          <w:color w:val="000000"/>
        </w:rPr>
        <w:t xml:space="preserve">Rok za izvedbo posamičnega naročila (dobave) je določen v povpraševanju oziroma ponudbi dobavitelja. </w:t>
      </w:r>
    </w:p>
    <w:p w14:paraId="72920651" w14:textId="77777777" w:rsidR="00695433" w:rsidRPr="00695433" w:rsidRDefault="00695433" w:rsidP="00695433">
      <w:pPr>
        <w:jc w:val="both"/>
        <w:rPr>
          <w:rFonts w:ascii="Times New Roman" w:hAnsi="Times New Roman" w:cs="Times New Roman"/>
          <w:bCs/>
          <w:color w:val="000000"/>
        </w:rPr>
      </w:pPr>
      <w:r w:rsidRPr="00695433">
        <w:rPr>
          <w:rFonts w:ascii="Times New Roman" w:hAnsi="Times New Roman" w:cs="Times New Roman"/>
          <w:bCs/>
          <w:color w:val="000000"/>
        </w:rPr>
        <w:t>Posamezni naročnik in dobavitelj lahko, v kolikor je to primerno glede na izvedbo dobave, naknadno preko kontaktnih oseb posameznega naročila, dogovorita še natančnejši terminski plan izvedbe dobave.</w:t>
      </w:r>
    </w:p>
    <w:p w14:paraId="6B794010" w14:textId="60C992B3" w:rsidR="00695433" w:rsidRPr="00695433" w:rsidRDefault="00695433" w:rsidP="00695433">
      <w:pPr>
        <w:jc w:val="both"/>
        <w:rPr>
          <w:rFonts w:ascii="Times New Roman" w:hAnsi="Times New Roman" w:cs="Times New Roman"/>
          <w:bCs/>
          <w:color w:val="000000"/>
        </w:rPr>
      </w:pPr>
      <w:r w:rsidRPr="00695433">
        <w:rPr>
          <w:rFonts w:ascii="Times New Roman" w:hAnsi="Times New Roman" w:cs="Times New Roman"/>
          <w:bCs/>
          <w:color w:val="000000"/>
        </w:rPr>
        <w:t xml:space="preserve">Lokacija za izvedbo posamezne dobave je sedež naročnika (prostor, ki ga določi kontaktna oseba), razen če v povpraševanju ni določeno drugače. </w:t>
      </w:r>
    </w:p>
    <w:p w14:paraId="60C34898" w14:textId="250E94C7" w:rsidR="00524649" w:rsidRDefault="00392101" w:rsidP="00780B19">
      <w:pPr>
        <w:pStyle w:val="Odstavekseznama"/>
        <w:numPr>
          <w:ilvl w:val="1"/>
          <w:numId w:val="20"/>
        </w:numPr>
        <w:ind w:left="284"/>
        <w:jc w:val="center"/>
        <w:rPr>
          <w:color w:val="000000"/>
        </w:rPr>
      </w:pPr>
      <w:r>
        <w:rPr>
          <w:color w:val="000000"/>
        </w:rPr>
        <w:t>člen</w:t>
      </w:r>
    </w:p>
    <w:p w14:paraId="3FC6EB28" w14:textId="35A24E8B" w:rsidR="00392101" w:rsidRPr="005B514A" w:rsidRDefault="00392101" w:rsidP="00392101">
      <w:pPr>
        <w:jc w:val="both"/>
        <w:rPr>
          <w:rFonts w:ascii="Times New Roman" w:hAnsi="Times New Roman" w:cs="Times New Roman"/>
          <w:bCs/>
          <w:color w:val="000000"/>
        </w:rPr>
      </w:pPr>
      <w:r w:rsidRPr="005B514A">
        <w:rPr>
          <w:rFonts w:ascii="Times New Roman" w:hAnsi="Times New Roman" w:cs="Times New Roman"/>
          <w:bCs/>
          <w:color w:val="000000"/>
        </w:rPr>
        <w:t>Dobavitelj mora naročnika o nameravani dobavi obvestiti pisno (lahko e-pošte kontaktne osebe) vsaj 3 delovne dneva pred dobavo. V obvestilu mora navesti uro možnega začetka dobave, način dobave in količino naprav. Naročnik mora prevzem potrditi najkasneje v 1 delovnem dnevu po prejemu obvestila oziroma predlagati nov termin. Naročnik naprave, ki ni bila tako najavljena ali katere dobava poteka v nasprotju z dogovorjenim načinom, ni dolžan sprejeti.</w:t>
      </w:r>
    </w:p>
    <w:p w14:paraId="7EAE8054" w14:textId="77777777" w:rsidR="00392101" w:rsidRPr="005B514A" w:rsidRDefault="00392101" w:rsidP="00392101">
      <w:pPr>
        <w:jc w:val="both"/>
        <w:rPr>
          <w:rFonts w:ascii="Times New Roman" w:hAnsi="Times New Roman" w:cs="Times New Roman"/>
          <w:bCs/>
          <w:color w:val="000000"/>
        </w:rPr>
      </w:pPr>
      <w:r w:rsidRPr="005B514A">
        <w:rPr>
          <w:rFonts w:ascii="Times New Roman" w:hAnsi="Times New Roman" w:cs="Times New Roman"/>
          <w:bCs/>
          <w:color w:val="000000"/>
        </w:rPr>
        <w:t>Dobavitelj mora vsa dela opraviti kot dober strokovnjak, vestno in po pravilih stroke, pri čemer mora skrbeti, da bo dobava opravljena ekonomično v okviru določil posameznega naročila in morebitnih dodatnih dogovorov med pogodbenima stranema.</w:t>
      </w:r>
    </w:p>
    <w:p w14:paraId="0C797450" w14:textId="77777777" w:rsidR="00392101" w:rsidRPr="00135658" w:rsidRDefault="00392101" w:rsidP="005B514A">
      <w:pPr>
        <w:jc w:val="both"/>
        <w:rPr>
          <w:rFonts w:ascii="Times New Roman" w:hAnsi="Times New Roman" w:cs="Times New Roman"/>
          <w:bCs/>
          <w:color w:val="000000"/>
        </w:rPr>
      </w:pPr>
      <w:r w:rsidRPr="005B514A">
        <w:rPr>
          <w:rFonts w:ascii="Times New Roman" w:hAnsi="Times New Roman" w:cs="Times New Roman"/>
          <w:bCs/>
          <w:color w:val="000000"/>
        </w:rPr>
        <w:t>Dobavitelj soglaša, da v okvir zgoraj navedenega sodi tudi pridobivanje manjkajočih podatkov, sprotno usklajevanje z naročnikom, priprava vseh morebitnih popravkov glede na pripombe, ki jih poda naročnik ter vsa ostala dela, ki so kakorkoli v</w:t>
      </w:r>
      <w:r w:rsidRPr="00135658">
        <w:rPr>
          <w:rFonts w:ascii="Times New Roman" w:hAnsi="Times New Roman" w:cs="Times New Roman"/>
          <w:bCs/>
          <w:color w:val="000000"/>
        </w:rPr>
        <w:t>ezana na dobavo opreme.</w:t>
      </w:r>
    </w:p>
    <w:p w14:paraId="7CA9C603" w14:textId="170014EB" w:rsidR="009409A6" w:rsidRPr="00135658" w:rsidRDefault="009409A6" w:rsidP="00780B19">
      <w:pPr>
        <w:pStyle w:val="Odstavekseznama"/>
        <w:widowControl w:val="0"/>
        <w:numPr>
          <w:ilvl w:val="1"/>
          <w:numId w:val="20"/>
        </w:numPr>
        <w:tabs>
          <w:tab w:val="left" w:pos="5257"/>
        </w:tabs>
        <w:spacing w:after="0" w:line="240" w:lineRule="auto"/>
        <w:ind w:left="284"/>
        <w:jc w:val="center"/>
        <w:rPr>
          <w:color w:val="0F0F0F"/>
        </w:rPr>
      </w:pPr>
      <w:r w:rsidRPr="00135658">
        <w:rPr>
          <w:color w:val="0F0F0F"/>
        </w:rPr>
        <w:t>člen</w:t>
      </w:r>
    </w:p>
    <w:p w14:paraId="53795211" w14:textId="77777777" w:rsidR="00780B19" w:rsidRDefault="00780B19" w:rsidP="009409A6">
      <w:pPr>
        <w:jc w:val="both"/>
        <w:rPr>
          <w:rFonts w:ascii="Times New Roman" w:hAnsi="Times New Roman" w:cs="Times New Roman"/>
          <w:bCs/>
          <w:i/>
          <w:iCs/>
          <w:color w:val="000000"/>
        </w:rPr>
      </w:pPr>
    </w:p>
    <w:p w14:paraId="3A1DD997" w14:textId="47F66B25" w:rsidR="009409A6" w:rsidRPr="00135658" w:rsidRDefault="009409A6" w:rsidP="009409A6">
      <w:pPr>
        <w:jc w:val="both"/>
        <w:rPr>
          <w:rFonts w:ascii="Times New Roman" w:hAnsi="Times New Roman" w:cs="Times New Roman"/>
          <w:bCs/>
          <w:color w:val="000000"/>
        </w:rPr>
      </w:pPr>
      <w:r w:rsidRPr="00135658">
        <w:rPr>
          <w:rFonts w:ascii="Times New Roman" w:hAnsi="Times New Roman" w:cs="Times New Roman"/>
          <w:bCs/>
          <w:color w:val="000000"/>
        </w:rPr>
        <w:t>Način prevzema (enkratno ali sukcesivno) naročnik določi v posameznem povpraševanju; če v njen ni nič določeno se šteje, da gre za enkratno dobavo oziroma prevzem.</w:t>
      </w:r>
    </w:p>
    <w:p w14:paraId="4C4CB707" w14:textId="0471C27F" w:rsidR="009409A6" w:rsidRPr="00135658" w:rsidRDefault="009409A6" w:rsidP="009C4FB4">
      <w:pPr>
        <w:jc w:val="both"/>
        <w:rPr>
          <w:rFonts w:ascii="Times New Roman" w:hAnsi="Times New Roman" w:cs="Times New Roman"/>
          <w:bCs/>
          <w:color w:val="000000"/>
        </w:rPr>
      </w:pPr>
      <w:r w:rsidRPr="00135658">
        <w:rPr>
          <w:rFonts w:ascii="Times New Roman" w:hAnsi="Times New Roman" w:cs="Times New Roman"/>
          <w:bCs/>
          <w:color w:val="000000"/>
        </w:rPr>
        <w:t>Dobavitelj mora naročniku, hkrati z napravami ob prevzemu izročiti še:</w:t>
      </w:r>
    </w:p>
    <w:p w14:paraId="36165672" w14:textId="77777777" w:rsidR="009409A6" w:rsidRPr="00135658" w:rsidRDefault="009409A6" w:rsidP="005E1AE7">
      <w:pPr>
        <w:numPr>
          <w:ilvl w:val="0"/>
          <w:numId w:val="30"/>
        </w:numPr>
        <w:spacing w:after="0" w:line="240" w:lineRule="auto"/>
        <w:jc w:val="both"/>
        <w:rPr>
          <w:rFonts w:ascii="Times New Roman" w:hAnsi="Times New Roman" w:cs="Times New Roman"/>
          <w:bCs/>
          <w:color w:val="000000"/>
        </w:rPr>
      </w:pPr>
      <w:r w:rsidRPr="00135658">
        <w:rPr>
          <w:rFonts w:ascii="Times New Roman" w:hAnsi="Times New Roman" w:cs="Times New Roman"/>
          <w:bCs/>
          <w:color w:val="000000"/>
        </w:rPr>
        <w:t>pravilno izpolnjeno dobavnico,</w:t>
      </w:r>
    </w:p>
    <w:p w14:paraId="11FF1128" w14:textId="77777777" w:rsidR="009409A6" w:rsidRPr="00135658" w:rsidRDefault="009409A6" w:rsidP="005E1AE7">
      <w:pPr>
        <w:numPr>
          <w:ilvl w:val="0"/>
          <w:numId w:val="30"/>
        </w:numPr>
        <w:spacing w:after="0" w:line="240" w:lineRule="auto"/>
        <w:jc w:val="both"/>
        <w:rPr>
          <w:rFonts w:ascii="Times New Roman" w:hAnsi="Times New Roman" w:cs="Times New Roman"/>
          <w:bCs/>
          <w:color w:val="000000"/>
        </w:rPr>
      </w:pPr>
      <w:r w:rsidRPr="00135658">
        <w:rPr>
          <w:rFonts w:ascii="Times New Roman" w:hAnsi="Times New Roman" w:cs="Times New Roman"/>
          <w:bCs/>
          <w:color w:val="000000"/>
        </w:rPr>
        <w:t>podpisane in potrjene garancijske liste,</w:t>
      </w:r>
    </w:p>
    <w:p w14:paraId="0141F8C9" w14:textId="77777777" w:rsidR="009409A6" w:rsidRPr="00135658" w:rsidRDefault="009409A6" w:rsidP="005E1AE7">
      <w:pPr>
        <w:numPr>
          <w:ilvl w:val="0"/>
          <w:numId w:val="30"/>
        </w:numPr>
        <w:spacing w:after="0" w:line="240" w:lineRule="auto"/>
        <w:jc w:val="both"/>
        <w:rPr>
          <w:rFonts w:ascii="Times New Roman" w:hAnsi="Times New Roman" w:cs="Times New Roman"/>
          <w:bCs/>
          <w:color w:val="000000"/>
        </w:rPr>
      </w:pPr>
      <w:r w:rsidRPr="00135658">
        <w:rPr>
          <w:rFonts w:ascii="Times New Roman" w:hAnsi="Times New Roman" w:cs="Times New Roman"/>
          <w:bCs/>
          <w:color w:val="000000"/>
        </w:rPr>
        <w:t>tehnično dokumentacijo,</w:t>
      </w:r>
    </w:p>
    <w:p w14:paraId="5AF1F4E9" w14:textId="77777777" w:rsidR="009409A6" w:rsidRPr="00135658" w:rsidRDefault="009409A6" w:rsidP="005E1AE7">
      <w:pPr>
        <w:numPr>
          <w:ilvl w:val="0"/>
          <w:numId w:val="30"/>
        </w:numPr>
        <w:spacing w:after="0" w:line="240" w:lineRule="auto"/>
        <w:jc w:val="both"/>
        <w:rPr>
          <w:rFonts w:ascii="Times New Roman" w:hAnsi="Times New Roman" w:cs="Times New Roman"/>
          <w:bCs/>
          <w:color w:val="000000"/>
        </w:rPr>
      </w:pPr>
      <w:r w:rsidRPr="00135658">
        <w:rPr>
          <w:rFonts w:ascii="Times New Roman" w:hAnsi="Times New Roman" w:cs="Times New Roman"/>
          <w:bCs/>
          <w:color w:val="000000"/>
        </w:rPr>
        <w:t>navodila za uporabo v slovenskem jeziku,</w:t>
      </w:r>
    </w:p>
    <w:p w14:paraId="0F4D69D6" w14:textId="77777777" w:rsidR="009409A6" w:rsidRPr="00135658" w:rsidRDefault="009409A6" w:rsidP="005E1AE7">
      <w:pPr>
        <w:numPr>
          <w:ilvl w:val="0"/>
          <w:numId w:val="30"/>
        </w:numPr>
        <w:spacing w:after="0" w:line="240" w:lineRule="auto"/>
        <w:jc w:val="both"/>
        <w:rPr>
          <w:rFonts w:ascii="Times New Roman" w:hAnsi="Times New Roman" w:cs="Times New Roman"/>
          <w:bCs/>
          <w:color w:val="000000"/>
        </w:rPr>
      </w:pPr>
      <w:r w:rsidRPr="00135658">
        <w:rPr>
          <w:rFonts w:ascii="Times New Roman" w:hAnsi="Times New Roman" w:cs="Times New Roman"/>
          <w:bCs/>
          <w:color w:val="000000"/>
        </w:rPr>
        <w:t>druge dokumente, če so zahtevani.</w:t>
      </w:r>
    </w:p>
    <w:p w14:paraId="27E1F7DB" w14:textId="77777777" w:rsidR="009409A6" w:rsidRPr="00135658" w:rsidRDefault="009409A6" w:rsidP="009409A6">
      <w:pPr>
        <w:ind w:left="357"/>
        <w:jc w:val="both"/>
        <w:rPr>
          <w:rFonts w:ascii="Times New Roman" w:hAnsi="Times New Roman" w:cs="Times New Roman"/>
          <w:bCs/>
          <w:color w:val="000000"/>
        </w:rPr>
      </w:pPr>
    </w:p>
    <w:p w14:paraId="20FB9399" w14:textId="44DA5BAF" w:rsidR="009409A6" w:rsidRPr="00135658" w:rsidRDefault="009409A6" w:rsidP="009C4FB4">
      <w:pPr>
        <w:jc w:val="both"/>
        <w:rPr>
          <w:rFonts w:ascii="Times New Roman" w:hAnsi="Times New Roman" w:cs="Times New Roman"/>
          <w:bCs/>
          <w:color w:val="000000"/>
          <w:highlight w:val="yellow"/>
        </w:rPr>
      </w:pPr>
      <w:r w:rsidRPr="00135658">
        <w:rPr>
          <w:rFonts w:ascii="Times New Roman" w:hAnsi="Times New Roman" w:cs="Times New Roman"/>
          <w:bCs/>
          <w:color w:val="000000"/>
        </w:rPr>
        <w:lastRenderedPageBreak/>
        <w:t xml:space="preserve">V primeru, da naročnik v povpraševanju </w:t>
      </w:r>
      <w:r w:rsidRPr="00135658">
        <w:rPr>
          <w:rFonts w:ascii="Times New Roman" w:hAnsi="Times New Roman" w:cs="Times New Roman"/>
          <w:bCs/>
        </w:rPr>
        <w:t xml:space="preserve">oziroma </w:t>
      </w:r>
      <w:r w:rsidRPr="00135658">
        <w:rPr>
          <w:rFonts w:ascii="Times New Roman" w:hAnsi="Times New Roman" w:cs="Times New Roman"/>
          <w:bCs/>
          <w:color w:val="000000"/>
        </w:rPr>
        <w:t xml:space="preserve">najkasneje pred dobavo, to določi, mora dobavitelj tudi instalirati in konfigurirati naprave ter instalirati tudi programsko opremo. Dobavitelj mora po uspešni instalaciji opraviti preizkus delovanja opreme v prisotnosti odgovorne osebe naročnika, ki potrdi uspešnost instalacije s podpisom na prevzemnem zapisniku. </w:t>
      </w:r>
    </w:p>
    <w:p w14:paraId="14467BD3" w14:textId="6DCE7834" w:rsidR="009409A6" w:rsidRPr="00135658" w:rsidRDefault="009409A6" w:rsidP="009C4FB4">
      <w:pPr>
        <w:jc w:val="both"/>
        <w:rPr>
          <w:rFonts w:ascii="Times New Roman" w:hAnsi="Times New Roman" w:cs="Times New Roman"/>
          <w:bCs/>
          <w:color w:val="000000"/>
        </w:rPr>
      </w:pPr>
      <w:r w:rsidRPr="00135658">
        <w:rPr>
          <w:rFonts w:ascii="Times New Roman" w:hAnsi="Times New Roman" w:cs="Times New Roman"/>
          <w:bCs/>
          <w:color w:val="000000"/>
        </w:rPr>
        <w:t>Prevzem se opravi s prevzemnim zapisnikom, ki ga pripravi dobavitelj ter podpišeta kontaktna oseba dobavitelja in kontaktna oseba naročnika.</w:t>
      </w:r>
    </w:p>
    <w:p w14:paraId="47E49C01" w14:textId="3D94D214" w:rsidR="009409A6" w:rsidRPr="00135658" w:rsidRDefault="009409A6" w:rsidP="009C4FB4">
      <w:pPr>
        <w:jc w:val="both"/>
        <w:rPr>
          <w:rFonts w:ascii="Times New Roman" w:hAnsi="Times New Roman" w:cs="Times New Roman"/>
          <w:bCs/>
          <w:color w:val="000000"/>
        </w:rPr>
      </w:pPr>
      <w:r w:rsidRPr="00135658">
        <w:rPr>
          <w:rFonts w:ascii="Times New Roman" w:hAnsi="Times New Roman" w:cs="Times New Roman"/>
          <w:bCs/>
          <w:color w:val="000000"/>
        </w:rPr>
        <w:t>Ko je prevzemni zapisnik podpisan od vseh zgoraj naštetih podpisnikov, kontaktna oseba naročnika podpiše dobavnico. Na dobavnici morajo biti razvidne: številka in datum posameznega okvirnega sporazuma, številka in datum posameznega naročila, količina in serijske številke naprav ter njihova posamična vrednost. Z dnem podpisa dobavnice je prevzem opravljen.</w:t>
      </w:r>
    </w:p>
    <w:p w14:paraId="7B301048" w14:textId="77777777" w:rsidR="009409A6" w:rsidRPr="00135658" w:rsidRDefault="009409A6" w:rsidP="009C4FB4">
      <w:pPr>
        <w:jc w:val="both"/>
        <w:rPr>
          <w:rFonts w:ascii="Times New Roman" w:hAnsi="Times New Roman" w:cs="Times New Roman"/>
          <w:bCs/>
          <w:color w:val="000000"/>
        </w:rPr>
      </w:pPr>
      <w:r w:rsidRPr="00135658">
        <w:rPr>
          <w:rFonts w:ascii="Times New Roman" w:hAnsi="Times New Roman" w:cs="Times New Roman"/>
          <w:bCs/>
          <w:color w:val="000000"/>
        </w:rPr>
        <w:t>Naprave, za katere se bo ugotovilo, da kakorkoli odstopajo od zahtev v povpraševanju ali ponudbi, ali niso skladne z določili tega sporazuma in njegovih prilog, bodo zavrnjene, zaradi česar bo dobavitelj lahko prešel v zamudo. Enako velja, če bo neskladnost ugotovljena za katerikoli dokument, ki bi moral biti napravi priložen. Zavrnitev bo označena na prevzemnem zapisniku.</w:t>
      </w:r>
    </w:p>
    <w:p w14:paraId="6DDAF0E4" w14:textId="5D149F1E" w:rsidR="0052706F" w:rsidRPr="00020841" w:rsidRDefault="0052706F" w:rsidP="005E1AE7">
      <w:pPr>
        <w:pStyle w:val="Odstavekseznama"/>
        <w:widowControl w:val="0"/>
        <w:numPr>
          <w:ilvl w:val="1"/>
          <w:numId w:val="20"/>
        </w:numPr>
        <w:tabs>
          <w:tab w:val="left" w:pos="5257"/>
        </w:tabs>
        <w:spacing w:after="0" w:line="240" w:lineRule="auto"/>
        <w:ind w:left="0"/>
        <w:jc w:val="center"/>
        <w:rPr>
          <w:color w:val="0F0F0F"/>
        </w:rPr>
      </w:pPr>
      <w:r w:rsidRPr="00020841">
        <w:rPr>
          <w:color w:val="0F0F0F"/>
        </w:rPr>
        <w:t>člen</w:t>
      </w:r>
    </w:p>
    <w:p w14:paraId="6E8100E5" w14:textId="77777777" w:rsidR="0052706F" w:rsidRPr="00020841" w:rsidRDefault="0052706F" w:rsidP="0052706F">
      <w:pPr>
        <w:ind w:left="357"/>
        <w:jc w:val="both"/>
        <w:rPr>
          <w:rFonts w:ascii="Times New Roman" w:hAnsi="Times New Roman" w:cs="Times New Roman"/>
          <w:bCs/>
          <w:color w:val="000000"/>
        </w:rPr>
      </w:pPr>
    </w:p>
    <w:p w14:paraId="660C536A" w14:textId="77777777" w:rsidR="0052706F" w:rsidRPr="00020841" w:rsidRDefault="0052706F" w:rsidP="00235131">
      <w:pPr>
        <w:jc w:val="both"/>
        <w:rPr>
          <w:rFonts w:ascii="Times New Roman" w:hAnsi="Times New Roman" w:cs="Times New Roman"/>
          <w:bCs/>
          <w:color w:val="000000"/>
        </w:rPr>
      </w:pPr>
      <w:r w:rsidRPr="00020841">
        <w:rPr>
          <w:rFonts w:ascii="Times New Roman" w:hAnsi="Times New Roman" w:cs="Times New Roman"/>
          <w:bCs/>
          <w:color w:val="000000"/>
        </w:rPr>
        <w:t>Dobavitelj se obvezuje, da bo:</w:t>
      </w:r>
    </w:p>
    <w:p w14:paraId="01E8FE07" w14:textId="77777777" w:rsidR="0052706F" w:rsidRPr="00020841" w:rsidRDefault="0052706F" w:rsidP="005E1AE7">
      <w:pPr>
        <w:numPr>
          <w:ilvl w:val="0"/>
          <w:numId w:val="27"/>
        </w:numPr>
        <w:spacing w:after="0" w:line="240" w:lineRule="auto"/>
        <w:contextualSpacing/>
        <w:jc w:val="both"/>
        <w:rPr>
          <w:rFonts w:ascii="Times New Roman" w:hAnsi="Times New Roman" w:cs="Times New Roman"/>
          <w:bCs/>
          <w:color w:val="000000"/>
        </w:rPr>
      </w:pPr>
      <w:r w:rsidRPr="00020841">
        <w:rPr>
          <w:rFonts w:ascii="Times New Roman" w:hAnsi="Times New Roman" w:cs="Times New Roman"/>
          <w:bCs/>
          <w:color w:val="000000"/>
        </w:rPr>
        <w:t>svoje naloge izvajal strokovno in kvalitetno po pravilih stroke, v skladu z veljavnimi predpisi (zakoni, pravilniki, standardi, tehničnimi soglasji), tehničnimi navodili, priporočili in normativi;</w:t>
      </w:r>
    </w:p>
    <w:p w14:paraId="6265F0F6" w14:textId="77777777" w:rsidR="0052706F" w:rsidRPr="00020841" w:rsidRDefault="0052706F" w:rsidP="005E1AE7">
      <w:pPr>
        <w:numPr>
          <w:ilvl w:val="0"/>
          <w:numId w:val="27"/>
        </w:numPr>
        <w:spacing w:after="0" w:line="240" w:lineRule="auto"/>
        <w:contextualSpacing/>
        <w:jc w:val="both"/>
        <w:rPr>
          <w:rFonts w:ascii="Times New Roman" w:hAnsi="Times New Roman" w:cs="Times New Roman"/>
          <w:bCs/>
          <w:color w:val="000000"/>
        </w:rPr>
      </w:pPr>
      <w:r w:rsidRPr="00020841">
        <w:rPr>
          <w:rFonts w:ascii="Times New Roman" w:hAnsi="Times New Roman" w:cs="Times New Roman"/>
          <w:bCs/>
          <w:color w:val="000000"/>
        </w:rPr>
        <w:t>svoje naloge izvajal s strokovno usposobljenim kadrom in pri tem upošteval vse zahteve varstva pri delu, varstva okolja in delovne zakonodaje, veljavne na ozemlju RS;</w:t>
      </w:r>
    </w:p>
    <w:p w14:paraId="7BDA03D4" w14:textId="77777777" w:rsidR="0052706F" w:rsidRPr="00020841" w:rsidRDefault="0052706F" w:rsidP="005E1AE7">
      <w:pPr>
        <w:numPr>
          <w:ilvl w:val="0"/>
          <w:numId w:val="27"/>
        </w:numPr>
        <w:spacing w:after="0" w:line="240" w:lineRule="auto"/>
        <w:contextualSpacing/>
        <w:jc w:val="both"/>
        <w:rPr>
          <w:rFonts w:ascii="Times New Roman" w:hAnsi="Times New Roman" w:cs="Times New Roman"/>
          <w:bCs/>
          <w:color w:val="000000"/>
        </w:rPr>
      </w:pPr>
      <w:r w:rsidRPr="00020841">
        <w:rPr>
          <w:rFonts w:ascii="Times New Roman" w:hAnsi="Times New Roman" w:cs="Times New Roman"/>
          <w:bCs/>
          <w:color w:val="000000"/>
        </w:rPr>
        <w:t>za izvajanje svojih nalog razpolagal z zadostnimi kadrovskimi in tehničnimi zmogljivostmi;</w:t>
      </w:r>
    </w:p>
    <w:p w14:paraId="75D1D386" w14:textId="77777777" w:rsidR="0052706F" w:rsidRPr="00020841" w:rsidRDefault="0052706F" w:rsidP="005E1AE7">
      <w:pPr>
        <w:numPr>
          <w:ilvl w:val="0"/>
          <w:numId w:val="27"/>
        </w:numPr>
        <w:spacing w:after="0" w:line="240" w:lineRule="auto"/>
        <w:contextualSpacing/>
        <w:jc w:val="both"/>
        <w:rPr>
          <w:rFonts w:ascii="Times New Roman" w:hAnsi="Times New Roman" w:cs="Times New Roman"/>
          <w:bCs/>
          <w:color w:val="000000"/>
        </w:rPr>
      </w:pPr>
      <w:r w:rsidRPr="00020841">
        <w:rPr>
          <w:rFonts w:ascii="Times New Roman" w:hAnsi="Times New Roman" w:cs="Times New Roman"/>
          <w:bCs/>
          <w:color w:val="000000"/>
        </w:rPr>
        <w:t>da bo v okviru dogovorjene cene izvedel vse transporte in druge pomožne storitve ter dobavil vse materiale (ves pritrdilni, montažni, spojni, tesnilni in zaščitni material) in opremo, potrebne za izvedbo posamične dobave;</w:t>
      </w:r>
    </w:p>
    <w:p w14:paraId="0DACB119" w14:textId="77777777" w:rsidR="0052706F" w:rsidRPr="00020841" w:rsidRDefault="0052706F" w:rsidP="005E1AE7">
      <w:pPr>
        <w:numPr>
          <w:ilvl w:val="0"/>
          <w:numId w:val="27"/>
        </w:numPr>
        <w:spacing w:after="0" w:line="240" w:lineRule="auto"/>
        <w:contextualSpacing/>
        <w:jc w:val="both"/>
        <w:rPr>
          <w:rFonts w:ascii="Times New Roman" w:hAnsi="Times New Roman" w:cs="Times New Roman"/>
          <w:bCs/>
          <w:color w:val="000000"/>
        </w:rPr>
      </w:pPr>
      <w:r w:rsidRPr="00020841">
        <w:rPr>
          <w:rFonts w:ascii="Times New Roman" w:hAnsi="Times New Roman" w:cs="Times New Roman"/>
          <w:bCs/>
          <w:color w:val="000000"/>
        </w:rPr>
        <w:t>pri izvajanju svojih nalog zagotavljal tehnično brezhibno opremo;</w:t>
      </w:r>
    </w:p>
    <w:p w14:paraId="3512B179" w14:textId="77777777" w:rsidR="0052706F" w:rsidRPr="00020841" w:rsidRDefault="0052706F" w:rsidP="005E1AE7">
      <w:pPr>
        <w:numPr>
          <w:ilvl w:val="0"/>
          <w:numId w:val="27"/>
        </w:numPr>
        <w:spacing w:after="0" w:line="240" w:lineRule="auto"/>
        <w:contextualSpacing/>
        <w:jc w:val="both"/>
        <w:rPr>
          <w:rFonts w:ascii="Times New Roman" w:hAnsi="Times New Roman" w:cs="Times New Roman"/>
          <w:bCs/>
          <w:color w:val="000000"/>
        </w:rPr>
      </w:pPr>
      <w:r w:rsidRPr="00020841">
        <w:rPr>
          <w:rFonts w:ascii="Times New Roman" w:hAnsi="Times New Roman" w:cs="Times New Roman"/>
          <w:bCs/>
          <w:color w:val="000000"/>
        </w:rPr>
        <w:t>da bo pri delu uporabljal osnovna sredstva, drobni inventar, material in druga sredstva v obsegu in na način, ki zagotavljata doseganje dogovorjene kakovosti, kakor je dogovorjeno s posameznim naročnikom;</w:t>
      </w:r>
    </w:p>
    <w:p w14:paraId="292F3AF0" w14:textId="77777777" w:rsidR="0052706F" w:rsidRPr="00020841" w:rsidRDefault="0052706F" w:rsidP="005E1AE7">
      <w:pPr>
        <w:numPr>
          <w:ilvl w:val="0"/>
          <w:numId w:val="27"/>
        </w:numPr>
        <w:spacing w:after="0" w:line="240" w:lineRule="auto"/>
        <w:contextualSpacing/>
        <w:jc w:val="both"/>
        <w:rPr>
          <w:rFonts w:ascii="Times New Roman" w:hAnsi="Times New Roman" w:cs="Times New Roman"/>
          <w:bCs/>
          <w:color w:val="000000"/>
        </w:rPr>
      </w:pPr>
      <w:r w:rsidRPr="00020841">
        <w:rPr>
          <w:rFonts w:ascii="Times New Roman" w:hAnsi="Times New Roman" w:cs="Times New Roman"/>
          <w:bCs/>
          <w:color w:val="000000"/>
        </w:rPr>
        <w:t>izvedel svoje obveznosti v zvezi z dobavljeno opremo v dogovorjenih rokih;</w:t>
      </w:r>
    </w:p>
    <w:p w14:paraId="13F4C3B6" w14:textId="77777777" w:rsidR="0052706F" w:rsidRPr="00020841" w:rsidRDefault="0052706F" w:rsidP="005E1AE7">
      <w:pPr>
        <w:numPr>
          <w:ilvl w:val="0"/>
          <w:numId w:val="27"/>
        </w:numPr>
        <w:spacing w:after="0" w:line="240" w:lineRule="auto"/>
        <w:contextualSpacing/>
        <w:jc w:val="both"/>
        <w:rPr>
          <w:rFonts w:ascii="Times New Roman" w:hAnsi="Times New Roman" w:cs="Times New Roman"/>
          <w:bCs/>
          <w:color w:val="000000"/>
        </w:rPr>
      </w:pPr>
      <w:r w:rsidRPr="00020841">
        <w:rPr>
          <w:rFonts w:ascii="Times New Roman" w:hAnsi="Times New Roman" w:cs="Times New Roman"/>
          <w:bCs/>
          <w:color w:val="000000"/>
        </w:rPr>
        <w:t>takoj pisno opozoril naročnika na okoliščine, ki bi lahko otežile ali onemogočile kvalitetno in pravilno dobavo;</w:t>
      </w:r>
    </w:p>
    <w:p w14:paraId="3004CB46" w14:textId="19186C55" w:rsidR="0052706F" w:rsidRPr="00020841" w:rsidRDefault="0052706F" w:rsidP="005E1AE7">
      <w:pPr>
        <w:numPr>
          <w:ilvl w:val="0"/>
          <w:numId w:val="27"/>
        </w:numPr>
        <w:spacing w:after="0" w:line="240" w:lineRule="auto"/>
        <w:contextualSpacing/>
        <w:jc w:val="both"/>
        <w:rPr>
          <w:rFonts w:ascii="Times New Roman" w:hAnsi="Times New Roman" w:cs="Times New Roman"/>
          <w:bCs/>
          <w:color w:val="000000"/>
        </w:rPr>
      </w:pPr>
      <w:r w:rsidRPr="00020841">
        <w:rPr>
          <w:rFonts w:ascii="Times New Roman" w:hAnsi="Times New Roman" w:cs="Times New Roman"/>
          <w:bCs/>
          <w:color w:val="000000"/>
        </w:rPr>
        <w:t>na zahtevo naročnika predložil dokazila o kakovosti blaga oziroma skladnosti z zahtevami posameznega naročnika;</w:t>
      </w:r>
    </w:p>
    <w:p w14:paraId="1B7D2DFC" w14:textId="0EC122CE" w:rsidR="0052706F" w:rsidRDefault="0052706F" w:rsidP="005E1AE7">
      <w:pPr>
        <w:numPr>
          <w:ilvl w:val="0"/>
          <w:numId w:val="27"/>
        </w:numPr>
        <w:spacing w:after="0" w:line="240" w:lineRule="auto"/>
        <w:contextualSpacing/>
        <w:jc w:val="both"/>
        <w:rPr>
          <w:rFonts w:ascii="Times New Roman" w:hAnsi="Times New Roman" w:cs="Times New Roman"/>
          <w:bCs/>
          <w:color w:val="000000"/>
        </w:rPr>
      </w:pPr>
      <w:r w:rsidRPr="00020841">
        <w:rPr>
          <w:rFonts w:ascii="Times New Roman" w:hAnsi="Times New Roman" w:cs="Times New Roman"/>
          <w:bCs/>
          <w:color w:val="000000"/>
        </w:rPr>
        <w:t>omogočal ustrezen nadzor naročniku.</w:t>
      </w:r>
    </w:p>
    <w:p w14:paraId="7BEC0402" w14:textId="77777777" w:rsidR="00020841" w:rsidRPr="00020841" w:rsidRDefault="00020841" w:rsidP="00020841">
      <w:pPr>
        <w:spacing w:after="0" w:line="240" w:lineRule="auto"/>
        <w:ind w:left="720"/>
        <w:contextualSpacing/>
        <w:jc w:val="both"/>
        <w:rPr>
          <w:rFonts w:ascii="Times New Roman" w:hAnsi="Times New Roman" w:cs="Times New Roman"/>
          <w:bCs/>
          <w:color w:val="000000"/>
        </w:rPr>
      </w:pPr>
    </w:p>
    <w:p w14:paraId="2C59D02D" w14:textId="1404A5FC" w:rsidR="0052706F" w:rsidRPr="00020841" w:rsidRDefault="00020841" w:rsidP="00235131">
      <w:pPr>
        <w:jc w:val="both"/>
        <w:rPr>
          <w:rFonts w:ascii="Times New Roman" w:hAnsi="Times New Roman" w:cs="Times New Roman"/>
          <w:bCs/>
          <w:color w:val="000000"/>
        </w:rPr>
      </w:pPr>
      <w:r>
        <w:rPr>
          <w:rFonts w:ascii="Times New Roman" w:hAnsi="Times New Roman" w:cs="Times New Roman"/>
          <w:bCs/>
          <w:color w:val="000000"/>
        </w:rPr>
        <w:t>N</w:t>
      </w:r>
      <w:r w:rsidR="0052706F" w:rsidRPr="00020841">
        <w:rPr>
          <w:rFonts w:ascii="Times New Roman" w:hAnsi="Times New Roman" w:cs="Times New Roman"/>
          <w:bCs/>
          <w:color w:val="000000"/>
        </w:rPr>
        <w:t xml:space="preserve">aročnik se obvezuje: </w:t>
      </w:r>
    </w:p>
    <w:p w14:paraId="0C940799" w14:textId="77777777" w:rsidR="0052706F" w:rsidRPr="00020841" w:rsidRDefault="0052706F" w:rsidP="005E1AE7">
      <w:pPr>
        <w:numPr>
          <w:ilvl w:val="0"/>
          <w:numId w:val="28"/>
        </w:numPr>
        <w:spacing w:after="0" w:line="240" w:lineRule="auto"/>
        <w:jc w:val="both"/>
        <w:rPr>
          <w:rFonts w:ascii="Times New Roman" w:hAnsi="Times New Roman" w:cs="Times New Roman"/>
          <w:bCs/>
          <w:color w:val="000000"/>
        </w:rPr>
      </w:pPr>
      <w:r w:rsidRPr="00020841">
        <w:rPr>
          <w:rFonts w:ascii="Times New Roman" w:hAnsi="Times New Roman" w:cs="Times New Roman"/>
          <w:bCs/>
          <w:color w:val="000000"/>
        </w:rPr>
        <w:t>dati dobavitelju na razpolago vse potrebne podatke in ostale dokumente, s katerimi razpolaga in so vezani na izvedbo dobave;</w:t>
      </w:r>
    </w:p>
    <w:p w14:paraId="25F4235E" w14:textId="77777777" w:rsidR="0052706F" w:rsidRPr="00020841" w:rsidRDefault="0052706F" w:rsidP="005E1AE7">
      <w:pPr>
        <w:numPr>
          <w:ilvl w:val="0"/>
          <w:numId w:val="28"/>
        </w:numPr>
        <w:spacing w:after="0" w:line="240" w:lineRule="auto"/>
        <w:jc w:val="both"/>
        <w:rPr>
          <w:rFonts w:ascii="Times New Roman" w:hAnsi="Times New Roman" w:cs="Times New Roman"/>
          <w:bCs/>
          <w:color w:val="000000"/>
        </w:rPr>
      </w:pPr>
      <w:r w:rsidRPr="00020841">
        <w:rPr>
          <w:rFonts w:ascii="Times New Roman" w:hAnsi="Times New Roman" w:cs="Times New Roman"/>
          <w:bCs/>
          <w:color w:val="000000"/>
        </w:rPr>
        <w:t>sodelovati z dobaviteljem z namenom, da se prevzeta dela izvršijo pravočasno in v obojestransko zadovoljstvo;</w:t>
      </w:r>
    </w:p>
    <w:p w14:paraId="21FD9C20" w14:textId="77777777" w:rsidR="0052706F" w:rsidRPr="00020841" w:rsidRDefault="0052706F" w:rsidP="005E1AE7">
      <w:pPr>
        <w:numPr>
          <w:ilvl w:val="0"/>
          <w:numId w:val="28"/>
        </w:numPr>
        <w:spacing w:after="0" w:line="240" w:lineRule="auto"/>
        <w:jc w:val="both"/>
        <w:rPr>
          <w:rFonts w:ascii="Times New Roman" w:hAnsi="Times New Roman" w:cs="Times New Roman"/>
          <w:bCs/>
          <w:color w:val="000000"/>
        </w:rPr>
      </w:pPr>
      <w:r w:rsidRPr="00020841">
        <w:rPr>
          <w:rFonts w:ascii="Times New Roman" w:hAnsi="Times New Roman" w:cs="Times New Roman"/>
          <w:bCs/>
          <w:color w:val="000000"/>
        </w:rPr>
        <w:t>nuditi dobavitelju ostalo pomoč, v kolikor bo to potrebno za kvalitetno in pravočasno dobavo ter del iz posameznega naročila;</w:t>
      </w:r>
    </w:p>
    <w:p w14:paraId="195B3C56" w14:textId="77777777" w:rsidR="0052706F" w:rsidRPr="00020841" w:rsidRDefault="0052706F" w:rsidP="005E1AE7">
      <w:pPr>
        <w:numPr>
          <w:ilvl w:val="0"/>
          <w:numId w:val="28"/>
        </w:numPr>
        <w:spacing w:after="0" w:line="240" w:lineRule="auto"/>
        <w:jc w:val="both"/>
        <w:rPr>
          <w:rFonts w:ascii="Times New Roman" w:hAnsi="Times New Roman" w:cs="Times New Roman"/>
          <w:bCs/>
          <w:color w:val="000000"/>
        </w:rPr>
      </w:pPr>
      <w:r w:rsidRPr="00020841">
        <w:rPr>
          <w:rFonts w:ascii="Times New Roman" w:hAnsi="Times New Roman" w:cs="Times New Roman"/>
          <w:bCs/>
          <w:color w:val="000000"/>
        </w:rPr>
        <w:t xml:space="preserve">plačeval izvedene dobave v dogovorjenih rokih. </w:t>
      </w:r>
    </w:p>
    <w:p w14:paraId="5C26785F" w14:textId="77777777" w:rsidR="0052706F" w:rsidRPr="00020841" w:rsidRDefault="0052706F" w:rsidP="0052706F">
      <w:pPr>
        <w:rPr>
          <w:rFonts w:ascii="Times New Roman" w:hAnsi="Times New Roman" w:cs="Times New Roman"/>
          <w:bCs/>
          <w:color w:val="000000"/>
        </w:rPr>
      </w:pPr>
    </w:p>
    <w:p w14:paraId="4AE4B924" w14:textId="75756481" w:rsidR="0052706F" w:rsidRPr="00020841" w:rsidRDefault="00020841" w:rsidP="00235131">
      <w:pPr>
        <w:jc w:val="both"/>
        <w:rPr>
          <w:rFonts w:ascii="Times New Roman" w:hAnsi="Times New Roman" w:cs="Times New Roman"/>
          <w:bCs/>
          <w:color w:val="000000"/>
        </w:rPr>
      </w:pPr>
      <w:r>
        <w:rPr>
          <w:rFonts w:ascii="Times New Roman" w:hAnsi="Times New Roman" w:cs="Times New Roman"/>
          <w:bCs/>
          <w:color w:val="000000"/>
        </w:rPr>
        <w:t>N</w:t>
      </w:r>
      <w:r w:rsidR="0052706F" w:rsidRPr="00020841">
        <w:rPr>
          <w:rFonts w:ascii="Times New Roman" w:hAnsi="Times New Roman" w:cs="Times New Roman"/>
          <w:bCs/>
          <w:color w:val="000000"/>
        </w:rPr>
        <w:t>aročnik si pridružuje pravico, da vzorce dobavljene opreme pošlje na preverjanje po parametrih, navedenih v tehnični specifikaciji, na pristojno institucijo.</w:t>
      </w:r>
    </w:p>
    <w:p w14:paraId="42C19E66" w14:textId="64DB356B" w:rsidR="002D59B0" w:rsidRPr="001C5C4C" w:rsidRDefault="002D59B0" w:rsidP="005E1AE7">
      <w:pPr>
        <w:pStyle w:val="Odstavekseznama"/>
        <w:widowControl w:val="0"/>
        <w:numPr>
          <w:ilvl w:val="1"/>
          <w:numId w:val="20"/>
        </w:numPr>
        <w:tabs>
          <w:tab w:val="left" w:pos="5257"/>
        </w:tabs>
        <w:spacing w:after="0" w:line="240" w:lineRule="auto"/>
        <w:ind w:left="709"/>
        <w:jc w:val="center"/>
        <w:rPr>
          <w:color w:val="0F0F0F"/>
        </w:rPr>
      </w:pPr>
      <w:r w:rsidRPr="001C5C4C">
        <w:rPr>
          <w:color w:val="0F0F0F"/>
        </w:rPr>
        <w:t>člen</w:t>
      </w:r>
    </w:p>
    <w:p w14:paraId="2DC39FE7" w14:textId="77777777" w:rsidR="00780B19" w:rsidRDefault="00780B19" w:rsidP="00235131">
      <w:pPr>
        <w:jc w:val="both"/>
        <w:rPr>
          <w:rFonts w:ascii="Times New Roman" w:hAnsi="Times New Roman" w:cs="Times New Roman"/>
          <w:bCs/>
          <w:i/>
          <w:iCs/>
          <w:color w:val="000000"/>
        </w:rPr>
      </w:pPr>
      <w:bookmarkStart w:id="13" w:name="_Hlk126139540"/>
    </w:p>
    <w:p w14:paraId="78676792" w14:textId="5B7B8C56" w:rsidR="002D59B0" w:rsidRPr="001C5C4C" w:rsidRDefault="002D59B0" w:rsidP="00235131">
      <w:pPr>
        <w:jc w:val="both"/>
        <w:rPr>
          <w:rFonts w:ascii="Times New Roman" w:hAnsi="Times New Roman" w:cs="Times New Roman"/>
          <w:bCs/>
          <w:color w:val="000000"/>
        </w:rPr>
      </w:pPr>
      <w:r w:rsidRPr="001C5C4C">
        <w:rPr>
          <w:rFonts w:ascii="Times New Roman" w:hAnsi="Times New Roman" w:cs="Times New Roman"/>
          <w:bCs/>
          <w:color w:val="000000"/>
        </w:rPr>
        <w:t>Cene opreme iz posameznega naročila oziroma dobave so določene v ponudbi dobavitelja, ki mu je dodeljeno posamezno naročilo.</w:t>
      </w:r>
      <w:bookmarkEnd w:id="13"/>
    </w:p>
    <w:p w14:paraId="5EBE888C" w14:textId="36492C0A" w:rsidR="002D59B0" w:rsidRPr="00235131" w:rsidRDefault="002D59B0" w:rsidP="00235131">
      <w:pPr>
        <w:jc w:val="both"/>
        <w:rPr>
          <w:rFonts w:ascii="Times New Roman" w:hAnsi="Times New Roman" w:cs="Times New Roman"/>
          <w:bCs/>
          <w:color w:val="000000"/>
        </w:rPr>
      </w:pPr>
      <w:r w:rsidRPr="001C5C4C">
        <w:rPr>
          <w:rFonts w:ascii="Times New Roman" w:hAnsi="Times New Roman" w:cs="Times New Roman"/>
          <w:bCs/>
          <w:color w:val="000000"/>
        </w:rPr>
        <w:t>Cene so fiksne in vključujejo vse stroške (npr. stroške dobave na vse lokacije, stroške namestitve, konfiguracije opreme, odvoza embalaže, garancijskega vzdrževanja, ipd.) in vse popuste ter jih ni mogoče povečati na nobeni osnovi, razen v kolikor bi za to obstajali zakonsko določeni razlogi. Morebitne podražitve do izteka roka za izvedbo dobave so vključene v ceno in nanjo ne morejo vplivati.</w:t>
      </w:r>
    </w:p>
    <w:p w14:paraId="4E893C53" w14:textId="38733C5A" w:rsidR="002D59B0" w:rsidRPr="00235131" w:rsidRDefault="002D59B0" w:rsidP="005E1AE7">
      <w:pPr>
        <w:pStyle w:val="Odstavekseznama"/>
        <w:widowControl w:val="0"/>
        <w:numPr>
          <w:ilvl w:val="1"/>
          <w:numId w:val="20"/>
        </w:numPr>
        <w:tabs>
          <w:tab w:val="left" w:pos="5257"/>
        </w:tabs>
        <w:spacing w:after="0" w:line="240" w:lineRule="auto"/>
        <w:ind w:left="284"/>
        <w:jc w:val="center"/>
        <w:rPr>
          <w:color w:val="0F0F0F"/>
        </w:rPr>
      </w:pPr>
      <w:r w:rsidRPr="00235131">
        <w:rPr>
          <w:color w:val="0F0F0F"/>
        </w:rPr>
        <w:t>člen</w:t>
      </w:r>
    </w:p>
    <w:p w14:paraId="2FE84A7F" w14:textId="77777777" w:rsidR="00780B19" w:rsidRDefault="00780B19" w:rsidP="00235131">
      <w:pPr>
        <w:jc w:val="both"/>
        <w:rPr>
          <w:rFonts w:ascii="Times New Roman" w:hAnsi="Times New Roman" w:cs="Times New Roman"/>
          <w:bCs/>
          <w:i/>
          <w:iCs/>
          <w:color w:val="000000"/>
        </w:rPr>
      </w:pPr>
    </w:p>
    <w:p w14:paraId="0C86C3FF" w14:textId="5F072376" w:rsidR="002D59B0" w:rsidRPr="00235131" w:rsidRDefault="002D59B0" w:rsidP="00235131">
      <w:pPr>
        <w:jc w:val="both"/>
        <w:rPr>
          <w:rFonts w:ascii="Times New Roman" w:hAnsi="Times New Roman" w:cs="Times New Roman"/>
          <w:bCs/>
          <w:color w:val="000000"/>
        </w:rPr>
      </w:pPr>
      <w:r w:rsidRPr="00235131">
        <w:rPr>
          <w:rFonts w:ascii="Times New Roman" w:hAnsi="Times New Roman" w:cs="Times New Roman"/>
          <w:bCs/>
          <w:color w:val="000000"/>
        </w:rPr>
        <w:t>Dobavitelj po zaključeni dobavi za vso dobavljeno opremo izstavi račun, razen če v posameznem povpraševanju ni drugače določeno.</w:t>
      </w:r>
    </w:p>
    <w:p w14:paraId="5C968142" w14:textId="23F8197B" w:rsidR="002D59B0" w:rsidRPr="00235131" w:rsidRDefault="002D59B0" w:rsidP="00235131">
      <w:pPr>
        <w:jc w:val="both"/>
        <w:rPr>
          <w:rFonts w:ascii="Times New Roman" w:hAnsi="Times New Roman" w:cs="Times New Roman"/>
          <w:bCs/>
          <w:color w:val="000000"/>
        </w:rPr>
      </w:pPr>
      <w:r w:rsidRPr="00235131">
        <w:rPr>
          <w:rFonts w:ascii="Times New Roman" w:hAnsi="Times New Roman" w:cs="Times New Roman"/>
          <w:bCs/>
          <w:color w:val="000000"/>
        </w:rPr>
        <w:t>Račun se izstavi skladno z veljavno zakonodajo.</w:t>
      </w:r>
    </w:p>
    <w:p w14:paraId="612A127E" w14:textId="5F923345" w:rsidR="002D59B0" w:rsidRPr="00235131" w:rsidRDefault="002D59B0" w:rsidP="00235131">
      <w:pPr>
        <w:jc w:val="both"/>
        <w:rPr>
          <w:rFonts w:ascii="Times New Roman" w:hAnsi="Times New Roman" w:cs="Times New Roman"/>
          <w:bCs/>
          <w:color w:val="000000"/>
        </w:rPr>
      </w:pPr>
      <w:r w:rsidRPr="00235131">
        <w:rPr>
          <w:rFonts w:ascii="Times New Roman" w:hAnsi="Times New Roman" w:cs="Times New Roman"/>
          <w:bCs/>
          <w:color w:val="000000"/>
        </w:rPr>
        <w:t>Podlaga za izstavitev računa je s strani naročnika potrjena prevzemni zapisnik in dobavnica. Obvezna priloga računa sta kopiji potrjenega prevzemnega zapisnika in dobavnice.</w:t>
      </w:r>
    </w:p>
    <w:p w14:paraId="5BF60A52" w14:textId="7D67A0F7" w:rsidR="002D59B0" w:rsidRPr="00457A36" w:rsidRDefault="002D59B0" w:rsidP="00235131">
      <w:pPr>
        <w:jc w:val="both"/>
        <w:rPr>
          <w:rFonts w:ascii="Garamond" w:hAnsi="Garamond"/>
          <w:bCs/>
          <w:color w:val="000000"/>
          <w:sz w:val="24"/>
        </w:rPr>
      </w:pPr>
      <w:r w:rsidRPr="00235131">
        <w:rPr>
          <w:rFonts w:ascii="Times New Roman" w:hAnsi="Times New Roman" w:cs="Times New Roman"/>
          <w:bCs/>
          <w:color w:val="000000"/>
        </w:rPr>
        <w:t>Račun se mora sklicevati na številko okvirnega sporazuma</w:t>
      </w:r>
      <w:r w:rsidR="00235131">
        <w:rPr>
          <w:rFonts w:ascii="Garamond" w:hAnsi="Garamond"/>
          <w:bCs/>
          <w:color w:val="000000"/>
          <w:sz w:val="24"/>
        </w:rPr>
        <w:t>.</w:t>
      </w:r>
    </w:p>
    <w:p w14:paraId="08F6DA3D" w14:textId="561804AA" w:rsidR="002D59B0" w:rsidRPr="00022028" w:rsidRDefault="002D59B0" w:rsidP="005E1AE7">
      <w:pPr>
        <w:pStyle w:val="Odstavekseznama"/>
        <w:widowControl w:val="0"/>
        <w:numPr>
          <w:ilvl w:val="1"/>
          <w:numId w:val="20"/>
        </w:numPr>
        <w:tabs>
          <w:tab w:val="left" w:pos="5257"/>
        </w:tabs>
        <w:spacing w:after="0" w:line="240" w:lineRule="auto"/>
        <w:ind w:left="284"/>
        <w:jc w:val="center"/>
        <w:rPr>
          <w:color w:val="0F0F0F"/>
        </w:rPr>
      </w:pPr>
      <w:r w:rsidRPr="00022028">
        <w:rPr>
          <w:color w:val="0F0F0F"/>
        </w:rPr>
        <w:t>člen</w:t>
      </w:r>
    </w:p>
    <w:p w14:paraId="322E297A" w14:textId="77777777" w:rsidR="00780B19" w:rsidRDefault="00780B19" w:rsidP="00235131">
      <w:pPr>
        <w:jc w:val="both"/>
        <w:rPr>
          <w:rFonts w:ascii="Times New Roman" w:hAnsi="Times New Roman" w:cs="Times New Roman"/>
          <w:bCs/>
          <w:i/>
          <w:iCs/>
          <w:color w:val="000000"/>
        </w:rPr>
      </w:pPr>
    </w:p>
    <w:p w14:paraId="48120782" w14:textId="773FA492" w:rsidR="002D59B0" w:rsidRPr="00022028" w:rsidRDefault="00235131" w:rsidP="00235131">
      <w:pPr>
        <w:jc w:val="both"/>
        <w:rPr>
          <w:rFonts w:ascii="Times New Roman" w:hAnsi="Times New Roman" w:cs="Times New Roman"/>
          <w:bCs/>
          <w:color w:val="000000"/>
        </w:rPr>
      </w:pPr>
      <w:r w:rsidRPr="00874A17">
        <w:rPr>
          <w:rFonts w:ascii="Times New Roman" w:hAnsi="Times New Roman" w:cs="Times New Roman"/>
          <w:bCs/>
          <w:color w:val="000000"/>
        </w:rPr>
        <w:t>N</w:t>
      </w:r>
      <w:r w:rsidR="002D59B0" w:rsidRPr="00874A17">
        <w:rPr>
          <w:rFonts w:ascii="Times New Roman" w:hAnsi="Times New Roman" w:cs="Times New Roman"/>
          <w:bCs/>
          <w:color w:val="000000"/>
        </w:rPr>
        <w:t xml:space="preserve">aročnik bo dobavitelju izstavljen račun, </w:t>
      </w:r>
      <w:r w:rsidR="002D59B0" w:rsidRPr="00874A17">
        <w:rPr>
          <w:rFonts w:ascii="Times New Roman" w:hAnsi="Times New Roman" w:cs="Times New Roman"/>
          <w:color w:val="0F0F0F"/>
        </w:rPr>
        <w:t xml:space="preserve">ki ga bo predhodno potrdila kontaktna oseba naročnika iz </w:t>
      </w:r>
      <w:r w:rsidR="00874A17" w:rsidRPr="00874A17">
        <w:rPr>
          <w:rFonts w:ascii="Times New Roman" w:hAnsi="Times New Roman" w:cs="Times New Roman"/>
          <w:color w:val="0F0F0F"/>
        </w:rPr>
        <w:t xml:space="preserve">40. </w:t>
      </w:r>
      <w:r w:rsidR="002D59B0" w:rsidRPr="00022028">
        <w:rPr>
          <w:rFonts w:ascii="Times New Roman" w:hAnsi="Times New Roman" w:cs="Times New Roman"/>
          <w:color w:val="0F0F0F"/>
        </w:rPr>
        <w:t xml:space="preserve">člena tega sporazuma, </w:t>
      </w:r>
      <w:r w:rsidR="002D59B0" w:rsidRPr="00022028">
        <w:rPr>
          <w:rFonts w:ascii="Times New Roman" w:hAnsi="Times New Roman" w:cs="Times New Roman"/>
          <w:bCs/>
          <w:color w:val="000000"/>
        </w:rPr>
        <w:t xml:space="preserve"> plačal v roku 30 dni od uradnega datuma prejema računa na transakcijski račun dobavitelja. </w:t>
      </w:r>
    </w:p>
    <w:p w14:paraId="5EF44270" w14:textId="77777777" w:rsidR="002D59B0" w:rsidRPr="00022028" w:rsidRDefault="002D59B0" w:rsidP="00022028">
      <w:pPr>
        <w:rPr>
          <w:rFonts w:ascii="Times New Roman" w:hAnsi="Times New Roman" w:cs="Times New Roman"/>
          <w:bCs/>
          <w:color w:val="000000"/>
        </w:rPr>
      </w:pPr>
      <w:r w:rsidRPr="00022028">
        <w:rPr>
          <w:rFonts w:ascii="Times New Roman" w:hAnsi="Times New Roman" w:cs="Times New Roman"/>
          <w:bCs/>
          <w:color w:val="000000"/>
        </w:rPr>
        <w:t>Dobavitelj izstavi račun v elektronski obliki (</w:t>
      </w:r>
      <w:proofErr w:type="spellStart"/>
      <w:r w:rsidRPr="00022028">
        <w:rPr>
          <w:rFonts w:ascii="Times New Roman" w:hAnsi="Times New Roman" w:cs="Times New Roman"/>
          <w:bCs/>
          <w:color w:val="000000"/>
        </w:rPr>
        <w:t>eRačun</w:t>
      </w:r>
      <w:proofErr w:type="spellEnd"/>
      <w:r w:rsidRPr="00022028">
        <w:rPr>
          <w:rFonts w:ascii="Times New Roman" w:hAnsi="Times New Roman" w:cs="Times New Roman"/>
          <w:bCs/>
          <w:color w:val="000000"/>
        </w:rPr>
        <w:t>).</w:t>
      </w:r>
    </w:p>
    <w:p w14:paraId="7BA0B6A4" w14:textId="6AC36E00" w:rsidR="002D59B0" w:rsidRPr="00022028" w:rsidRDefault="00022028" w:rsidP="00022028">
      <w:pPr>
        <w:jc w:val="both"/>
        <w:rPr>
          <w:rFonts w:ascii="Times New Roman" w:hAnsi="Times New Roman" w:cs="Times New Roman"/>
          <w:bCs/>
          <w:color w:val="000000"/>
        </w:rPr>
      </w:pPr>
      <w:r w:rsidRPr="00022028">
        <w:rPr>
          <w:rFonts w:ascii="Times New Roman" w:hAnsi="Times New Roman" w:cs="Times New Roman"/>
          <w:bCs/>
          <w:color w:val="000000"/>
        </w:rPr>
        <w:t>Naročnik</w:t>
      </w:r>
      <w:r w:rsidR="002D59B0" w:rsidRPr="00022028">
        <w:rPr>
          <w:rFonts w:ascii="Times New Roman" w:hAnsi="Times New Roman" w:cs="Times New Roman"/>
          <w:bCs/>
          <w:color w:val="000000"/>
        </w:rPr>
        <w:t xml:space="preserve"> ima možnost v 8 dneh od prejema računa potrditi ali zavrniti račun. Dobavitelj je dolžan odpraviti pomanjkljivosti, ki so navedene kot razlog za zavrnitev računa v roku, za katerega se dogovorita dobavitelj in naročnik. </w:t>
      </w:r>
    </w:p>
    <w:p w14:paraId="7AF3BFAF" w14:textId="026875C1" w:rsidR="002D59B0" w:rsidRPr="00022028" w:rsidRDefault="002D59B0" w:rsidP="002D59B0">
      <w:pPr>
        <w:jc w:val="both"/>
        <w:rPr>
          <w:rFonts w:ascii="Times New Roman" w:hAnsi="Times New Roman" w:cs="Times New Roman"/>
          <w:bCs/>
          <w:color w:val="000000"/>
        </w:rPr>
      </w:pPr>
      <w:r w:rsidRPr="00022028">
        <w:rPr>
          <w:rFonts w:ascii="Times New Roman" w:hAnsi="Times New Roman" w:cs="Times New Roman"/>
          <w:bCs/>
          <w:color w:val="000000"/>
        </w:rPr>
        <w:t>V primeru plačilne zamude naročnika lahko dobavitelj obračuna zakonske zamudne obresti v skladu z veljavnimi predpisi.</w:t>
      </w:r>
    </w:p>
    <w:p w14:paraId="740D9A60" w14:textId="4AA8F053" w:rsidR="002D59B0" w:rsidRPr="00022028" w:rsidRDefault="002D59B0" w:rsidP="005E1AE7">
      <w:pPr>
        <w:pStyle w:val="Odstavekseznama"/>
        <w:widowControl w:val="0"/>
        <w:numPr>
          <w:ilvl w:val="1"/>
          <w:numId w:val="20"/>
        </w:numPr>
        <w:tabs>
          <w:tab w:val="left" w:pos="5257"/>
        </w:tabs>
        <w:spacing w:after="0" w:line="240" w:lineRule="auto"/>
        <w:ind w:left="142"/>
        <w:jc w:val="center"/>
        <w:rPr>
          <w:color w:val="0F0F0F"/>
        </w:rPr>
      </w:pPr>
      <w:r w:rsidRPr="00022028">
        <w:rPr>
          <w:color w:val="0F0F0F"/>
        </w:rPr>
        <w:t>člen</w:t>
      </w:r>
    </w:p>
    <w:p w14:paraId="5BDB82AF" w14:textId="77777777" w:rsidR="0058281D" w:rsidRDefault="0058281D" w:rsidP="009445B4">
      <w:pPr>
        <w:jc w:val="both"/>
        <w:rPr>
          <w:rFonts w:ascii="Times New Roman" w:hAnsi="Times New Roman" w:cs="Times New Roman"/>
          <w:i/>
          <w:iCs/>
          <w:color w:val="000000"/>
        </w:rPr>
      </w:pPr>
    </w:p>
    <w:p w14:paraId="1B5D2C73" w14:textId="139BD232" w:rsidR="002D59B0" w:rsidRPr="00022028" w:rsidRDefault="002D59B0" w:rsidP="009445B4">
      <w:pPr>
        <w:jc w:val="both"/>
        <w:rPr>
          <w:rFonts w:ascii="Times New Roman" w:hAnsi="Times New Roman" w:cs="Times New Roman"/>
          <w:color w:val="000000"/>
        </w:rPr>
      </w:pPr>
      <w:r w:rsidRPr="00022028">
        <w:rPr>
          <w:rFonts w:ascii="Times New Roman" w:hAnsi="Times New Roman" w:cs="Times New Roman"/>
          <w:color w:val="000000"/>
        </w:rPr>
        <w:t>Če se dobavitelj po svoji krivdi pri izvedbi dobave ne drži dogovorjenega končnega roka, sme naročnik za vsak dan zamude zahtevati plačilo pogodbene kazni v višini 1% od celotne vrednosti tega posameznega naročila z DDV, vendar skupaj ne več kot 10% te vrednosti.</w:t>
      </w:r>
    </w:p>
    <w:p w14:paraId="607F07CD" w14:textId="2AC7097E" w:rsidR="002D59B0" w:rsidRPr="00022028" w:rsidRDefault="002D59B0" w:rsidP="00022028">
      <w:pPr>
        <w:overflowPunct w:val="0"/>
        <w:autoSpaceDE w:val="0"/>
        <w:autoSpaceDN w:val="0"/>
        <w:adjustRightInd w:val="0"/>
        <w:ind w:right="24"/>
        <w:jc w:val="both"/>
        <w:textAlignment w:val="baseline"/>
        <w:rPr>
          <w:rFonts w:ascii="Times New Roman" w:hAnsi="Times New Roman" w:cs="Times New Roman"/>
          <w:color w:val="000000"/>
        </w:rPr>
      </w:pPr>
      <w:r w:rsidRPr="00022028">
        <w:rPr>
          <w:rFonts w:ascii="Times New Roman" w:hAnsi="Times New Roman" w:cs="Times New Roman"/>
          <w:color w:val="000000"/>
        </w:rPr>
        <w:t xml:space="preserve">Pogodbena kazen se obračuna pri naslednjih izplačilih dobavitelju ali pa naročnik izda zahtevek za plačilo pogodbene kazni. </w:t>
      </w:r>
      <w:r w:rsidRPr="00022028">
        <w:rPr>
          <w:rFonts w:ascii="Times New Roman" w:hAnsi="Times New Roman" w:cs="Times New Roman"/>
          <w:bCs/>
          <w:color w:val="000000"/>
        </w:rPr>
        <w:t>Rok za plačilo pogodbene kazni je 15 dni od prejema zahtevka.</w:t>
      </w:r>
    </w:p>
    <w:p w14:paraId="3674D841" w14:textId="4C834045" w:rsidR="002D59B0" w:rsidRPr="00022028" w:rsidRDefault="002D59B0" w:rsidP="00022028">
      <w:pPr>
        <w:overflowPunct w:val="0"/>
        <w:autoSpaceDE w:val="0"/>
        <w:autoSpaceDN w:val="0"/>
        <w:adjustRightInd w:val="0"/>
        <w:jc w:val="both"/>
        <w:textAlignment w:val="baseline"/>
        <w:rPr>
          <w:rFonts w:ascii="Times New Roman" w:hAnsi="Times New Roman" w:cs="Times New Roman"/>
        </w:rPr>
      </w:pPr>
      <w:r w:rsidRPr="00022028">
        <w:rPr>
          <w:rFonts w:ascii="Times New Roman" w:hAnsi="Times New Roman" w:cs="Times New Roman"/>
        </w:rPr>
        <w:t>Če dobavitelj zamuja z dobavo toliko, da bi lahko naročniku nastala škoda ali da bi izvedba izgubila pomen, lahko posamezni naročnik nadomestno dobavo  naroči pri drugem dobavitelju na stroške zamudnika, lahko pa zahteva povrnitev dejanske škode ali razdre pogodbo, ne glede na navedeno pa lahko unovči finančno zavarovanje za dobro izvedbo pogodbenih del, v kolikor je bilo za to dobavo le-to zahtevano.</w:t>
      </w:r>
    </w:p>
    <w:p w14:paraId="769A0D59" w14:textId="77777777" w:rsidR="002D59B0" w:rsidRPr="00022028" w:rsidRDefault="002D59B0" w:rsidP="00022028">
      <w:pPr>
        <w:jc w:val="both"/>
        <w:rPr>
          <w:rFonts w:ascii="Times New Roman" w:hAnsi="Times New Roman" w:cs="Times New Roman"/>
          <w:color w:val="0F0F0F"/>
        </w:rPr>
      </w:pPr>
      <w:r w:rsidRPr="00022028">
        <w:rPr>
          <w:rFonts w:ascii="Times New Roman" w:hAnsi="Times New Roman" w:cs="Times New Roman"/>
          <w:color w:val="0F0F0F"/>
        </w:rPr>
        <w:t>Plačilo pogodbene kazni ne odvezuje dobavitelj od plačila po splošnih pravilih odškodninskega prava.</w:t>
      </w:r>
    </w:p>
    <w:p w14:paraId="0EFF0F8A" w14:textId="77777777" w:rsidR="002D59B0" w:rsidRPr="00457A36" w:rsidRDefault="002D59B0" w:rsidP="002D59B0">
      <w:pPr>
        <w:ind w:left="357"/>
        <w:jc w:val="both"/>
        <w:rPr>
          <w:rFonts w:ascii="Garamond" w:hAnsi="Garamond"/>
          <w:color w:val="0F0F0F"/>
          <w:sz w:val="24"/>
        </w:rPr>
      </w:pPr>
    </w:p>
    <w:p w14:paraId="6A03CC84" w14:textId="162EDD5C" w:rsidR="002D59B0" w:rsidRPr="00657C76" w:rsidRDefault="002D59B0" w:rsidP="005E1AE7">
      <w:pPr>
        <w:pStyle w:val="Odstavekseznama"/>
        <w:widowControl w:val="0"/>
        <w:numPr>
          <w:ilvl w:val="1"/>
          <w:numId w:val="20"/>
        </w:numPr>
        <w:tabs>
          <w:tab w:val="left" w:pos="5257"/>
        </w:tabs>
        <w:spacing w:after="0" w:line="240" w:lineRule="auto"/>
        <w:ind w:left="0"/>
        <w:jc w:val="center"/>
        <w:rPr>
          <w:color w:val="0F0F0F"/>
        </w:rPr>
      </w:pPr>
      <w:r w:rsidRPr="00657C76">
        <w:rPr>
          <w:color w:val="0F0F0F"/>
        </w:rPr>
        <w:t>člen</w:t>
      </w:r>
    </w:p>
    <w:p w14:paraId="02D2506E" w14:textId="77777777" w:rsidR="0058281D" w:rsidRDefault="0058281D" w:rsidP="009445B4">
      <w:pPr>
        <w:jc w:val="both"/>
        <w:rPr>
          <w:rFonts w:ascii="Times New Roman" w:hAnsi="Times New Roman" w:cs="Times New Roman"/>
          <w:i/>
          <w:iCs/>
          <w:color w:val="0F0F0F"/>
        </w:rPr>
      </w:pPr>
    </w:p>
    <w:p w14:paraId="0EBC6CC0" w14:textId="684038DC" w:rsidR="002D59B0" w:rsidRPr="00657C76" w:rsidRDefault="002D59B0" w:rsidP="009445B4">
      <w:pPr>
        <w:jc w:val="both"/>
        <w:rPr>
          <w:rFonts w:ascii="Times New Roman" w:hAnsi="Times New Roman" w:cs="Times New Roman"/>
          <w:color w:val="0F0F0F"/>
        </w:rPr>
      </w:pPr>
      <w:r w:rsidRPr="00657C76">
        <w:rPr>
          <w:rFonts w:ascii="Times New Roman" w:hAnsi="Times New Roman" w:cs="Times New Roman"/>
          <w:color w:val="0F0F0F"/>
        </w:rPr>
        <w:t>Dobavitelj naročniku jamči, da:</w:t>
      </w:r>
    </w:p>
    <w:p w14:paraId="6DA4CA34" w14:textId="77777777" w:rsidR="002D59B0" w:rsidRPr="00657C76" w:rsidRDefault="002D59B0" w:rsidP="005E1AE7">
      <w:pPr>
        <w:numPr>
          <w:ilvl w:val="0"/>
          <w:numId w:val="31"/>
        </w:numPr>
        <w:spacing w:after="0" w:line="240" w:lineRule="auto"/>
        <w:jc w:val="both"/>
        <w:rPr>
          <w:rFonts w:ascii="Times New Roman" w:hAnsi="Times New Roman" w:cs="Times New Roman"/>
          <w:color w:val="0F0F0F"/>
        </w:rPr>
      </w:pPr>
      <w:r w:rsidRPr="00657C76">
        <w:rPr>
          <w:rFonts w:ascii="Times New Roman" w:hAnsi="Times New Roman" w:cs="Times New Roman"/>
          <w:color w:val="0F0F0F"/>
        </w:rPr>
        <w:t>dobavljene naprave delujejo brezhibno in nimajo stvarnih napak,</w:t>
      </w:r>
    </w:p>
    <w:p w14:paraId="65EE1F87" w14:textId="77777777" w:rsidR="002D59B0" w:rsidRPr="00657C76" w:rsidRDefault="002D59B0" w:rsidP="005E1AE7">
      <w:pPr>
        <w:numPr>
          <w:ilvl w:val="0"/>
          <w:numId w:val="31"/>
        </w:numPr>
        <w:spacing w:after="0" w:line="240" w:lineRule="auto"/>
        <w:jc w:val="both"/>
        <w:rPr>
          <w:rFonts w:ascii="Times New Roman" w:hAnsi="Times New Roman" w:cs="Times New Roman"/>
          <w:color w:val="0F0F0F"/>
        </w:rPr>
      </w:pPr>
      <w:r w:rsidRPr="00657C76">
        <w:rPr>
          <w:rFonts w:ascii="Times New Roman" w:hAnsi="Times New Roman" w:cs="Times New Roman"/>
          <w:color w:val="0F0F0F"/>
        </w:rPr>
        <w:t>dobavljene naprave nimajo pravnih napak,</w:t>
      </w:r>
    </w:p>
    <w:p w14:paraId="7B3C7AF2" w14:textId="77777777" w:rsidR="002D59B0" w:rsidRPr="00657C76" w:rsidRDefault="002D59B0" w:rsidP="005E1AE7">
      <w:pPr>
        <w:numPr>
          <w:ilvl w:val="0"/>
          <w:numId w:val="31"/>
        </w:numPr>
        <w:spacing w:after="0" w:line="240" w:lineRule="auto"/>
        <w:jc w:val="both"/>
        <w:rPr>
          <w:rFonts w:ascii="Times New Roman" w:hAnsi="Times New Roman" w:cs="Times New Roman"/>
          <w:color w:val="0F0F0F"/>
        </w:rPr>
      </w:pPr>
      <w:r w:rsidRPr="00657C76">
        <w:rPr>
          <w:rFonts w:ascii="Times New Roman" w:hAnsi="Times New Roman" w:cs="Times New Roman"/>
          <w:color w:val="0F0F0F"/>
        </w:rPr>
        <w:t>dobavljene naprave popolnoma ustrezajo vsem tehničnim opisom, karakteristikam in specifikacijam, ki so bile dane v okviru posameznega povpraševanja in ponudbene dokumentacije ali so priloga tega sporazuma,</w:t>
      </w:r>
    </w:p>
    <w:p w14:paraId="5A458E3F" w14:textId="77777777" w:rsidR="002D59B0" w:rsidRPr="00657C76" w:rsidRDefault="002D59B0" w:rsidP="005E1AE7">
      <w:pPr>
        <w:numPr>
          <w:ilvl w:val="0"/>
          <w:numId w:val="31"/>
        </w:numPr>
        <w:spacing w:after="0" w:line="240" w:lineRule="auto"/>
        <w:jc w:val="both"/>
        <w:rPr>
          <w:rFonts w:ascii="Times New Roman" w:hAnsi="Times New Roman" w:cs="Times New Roman"/>
          <w:color w:val="0F0F0F"/>
        </w:rPr>
      </w:pPr>
      <w:r w:rsidRPr="00657C76">
        <w:rPr>
          <w:rFonts w:ascii="Times New Roman" w:hAnsi="Times New Roman" w:cs="Times New Roman"/>
          <w:color w:val="0F0F0F"/>
        </w:rPr>
        <w:t>so dobavljene naprave popolnoma enake vzorčni opremi, ki je bila dana na testiranje, če je bilo pred nakupom s strani posameznega naročnika to opravljeno,</w:t>
      </w:r>
    </w:p>
    <w:p w14:paraId="396EFC4D" w14:textId="757A92AC" w:rsidR="002D59B0" w:rsidRPr="00657C76" w:rsidRDefault="002D59B0" w:rsidP="005E1AE7">
      <w:pPr>
        <w:numPr>
          <w:ilvl w:val="0"/>
          <w:numId w:val="31"/>
        </w:numPr>
        <w:spacing w:after="0" w:line="240" w:lineRule="auto"/>
        <w:jc w:val="both"/>
        <w:rPr>
          <w:rFonts w:ascii="Times New Roman" w:hAnsi="Times New Roman" w:cs="Times New Roman"/>
          <w:color w:val="0F0F0F"/>
        </w:rPr>
      </w:pPr>
      <w:r w:rsidRPr="00657C76">
        <w:rPr>
          <w:rFonts w:ascii="Times New Roman" w:hAnsi="Times New Roman" w:cs="Times New Roman"/>
          <w:color w:val="0F0F0F"/>
        </w:rPr>
        <w:t>bo naročnik pridobil vse pravice, ki so vezane na dobavljene naprave, dobavitelj pa bo brezhibno izvrševal vse obveznosti, ki so vezane na naprave.</w:t>
      </w:r>
    </w:p>
    <w:p w14:paraId="71D1E1A6" w14:textId="77777777" w:rsidR="002D59B0" w:rsidRPr="00657C76" w:rsidRDefault="002D59B0" w:rsidP="002D59B0">
      <w:pPr>
        <w:ind w:left="357"/>
        <w:jc w:val="both"/>
        <w:rPr>
          <w:rFonts w:ascii="Times New Roman" w:hAnsi="Times New Roman" w:cs="Times New Roman"/>
          <w:color w:val="0F0F0F"/>
        </w:rPr>
      </w:pPr>
    </w:p>
    <w:p w14:paraId="1BCA88AE" w14:textId="5D4B570C" w:rsidR="002D59B0" w:rsidRPr="00657C76" w:rsidRDefault="002D59B0" w:rsidP="009445B4">
      <w:pPr>
        <w:jc w:val="both"/>
        <w:rPr>
          <w:rFonts w:ascii="Times New Roman" w:hAnsi="Times New Roman" w:cs="Times New Roman"/>
          <w:color w:val="0F0F0F"/>
        </w:rPr>
      </w:pPr>
      <w:r w:rsidRPr="00657C76">
        <w:rPr>
          <w:rFonts w:ascii="Times New Roman" w:hAnsi="Times New Roman" w:cs="Times New Roman"/>
          <w:color w:val="0F0F0F"/>
        </w:rPr>
        <w:t>Jamstvo dobavitelja za skrite napake naprave velja še 180 dni po dobavi (pri sukcesivni dobavi šteto od dneva zadnje dobave). Če se v tem roku pri kateremkoli kosu dobavljenih naprav pokažejo zgoraj našteta odstopanja ali napake, lahko naročnik odpove posamezno naročilo delno ali v celoti. Prav tako lahko naročnik odpove posamezno naročilo v celoti, če dobavitelj z dobavo (delno ali v celoti) zamuja za več kot 10 dni.</w:t>
      </w:r>
    </w:p>
    <w:p w14:paraId="6FBD30A9" w14:textId="065DFEA8" w:rsidR="002D59B0" w:rsidRPr="008F26EE" w:rsidRDefault="002D59B0" w:rsidP="002D59B0">
      <w:pPr>
        <w:jc w:val="both"/>
        <w:rPr>
          <w:rFonts w:ascii="Times New Roman" w:hAnsi="Times New Roman" w:cs="Times New Roman"/>
          <w:color w:val="0F0F0F"/>
        </w:rPr>
      </w:pPr>
      <w:r w:rsidRPr="00657C76">
        <w:rPr>
          <w:rFonts w:ascii="Times New Roman" w:hAnsi="Times New Roman" w:cs="Times New Roman"/>
          <w:color w:val="0F0F0F"/>
        </w:rPr>
        <w:t>V primeru odpovedi posameznega naročila naročnik o tem pisno obvesti dobavitelja in navede, na kateri lokaciji in v katerem času mu bo predana že dobavljena naprava na razpolago, določi rok za vrnitev kupnine in uveljavi morebitno dano zavarovanje.</w:t>
      </w:r>
    </w:p>
    <w:p w14:paraId="4800A374" w14:textId="49EB8588" w:rsidR="002D59B0" w:rsidRPr="008F26EE" w:rsidRDefault="002D59B0" w:rsidP="005E1AE7">
      <w:pPr>
        <w:pStyle w:val="Odstavekseznama"/>
        <w:widowControl w:val="0"/>
        <w:numPr>
          <w:ilvl w:val="1"/>
          <w:numId w:val="20"/>
        </w:numPr>
        <w:tabs>
          <w:tab w:val="left" w:pos="5257"/>
        </w:tabs>
        <w:spacing w:after="0" w:line="240" w:lineRule="auto"/>
        <w:ind w:left="426"/>
        <w:jc w:val="center"/>
        <w:rPr>
          <w:color w:val="0F0F0F"/>
        </w:rPr>
      </w:pPr>
      <w:r w:rsidRPr="008F26EE">
        <w:rPr>
          <w:color w:val="0F0F0F"/>
        </w:rPr>
        <w:t>člen</w:t>
      </w:r>
    </w:p>
    <w:p w14:paraId="3E3A6EAC" w14:textId="77777777" w:rsidR="0058281D" w:rsidRDefault="0058281D" w:rsidP="00657C76">
      <w:pPr>
        <w:jc w:val="both"/>
        <w:rPr>
          <w:rFonts w:ascii="Times New Roman" w:hAnsi="Times New Roman" w:cs="Times New Roman"/>
          <w:i/>
          <w:iCs/>
          <w:color w:val="0F0F0F"/>
        </w:rPr>
      </w:pPr>
    </w:p>
    <w:p w14:paraId="3A5644B7" w14:textId="62B48A8F" w:rsidR="002D59B0" w:rsidRPr="008F26EE" w:rsidRDefault="002D59B0" w:rsidP="00657C76">
      <w:pPr>
        <w:jc w:val="both"/>
        <w:rPr>
          <w:rFonts w:ascii="Times New Roman" w:hAnsi="Times New Roman" w:cs="Times New Roman"/>
          <w:color w:val="0F0F0F"/>
        </w:rPr>
      </w:pPr>
      <w:r w:rsidRPr="008F26EE">
        <w:rPr>
          <w:rFonts w:ascii="Times New Roman" w:hAnsi="Times New Roman" w:cs="Times New Roman"/>
          <w:color w:val="0F0F0F"/>
        </w:rPr>
        <w:t>Za vse naprave daje oziroma izda dobavitelj garancijo oziroma garancijski list za brezhibno teh</w:t>
      </w:r>
      <w:r w:rsidR="0058281D">
        <w:rPr>
          <w:rFonts w:ascii="Times New Roman" w:hAnsi="Times New Roman" w:cs="Times New Roman"/>
          <w:color w:val="0F0F0F"/>
        </w:rPr>
        <w:t>n</w:t>
      </w:r>
      <w:r w:rsidRPr="008F26EE">
        <w:rPr>
          <w:rFonts w:ascii="Times New Roman" w:hAnsi="Times New Roman" w:cs="Times New Roman"/>
          <w:color w:val="0F0F0F"/>
        </w:rPr>
        <w:t>ično delovanje.</w:t>
      </w:r>
    </w:p>
    <w:p w14:paraId="1A96F587" w14:textId="77777777" w:rsidR="002D59B0" w:rsidRPr="008F26EE" w:rsidRDefault="002D59B0" w:rsidP="00657C76">
      <w:pPr>
        <w:jc w:val="both"/>
        <w:rPr>
          <w:rFonts w:ascii="Times New Roman" w:hAnsi="Times New Roman" w:cs="Times New Roman"/>
          <w:color w:val="0F0F0F"/>
        </w:rPr>
      </w:pPr>
      <w:r w:rsidRPr="008F26EE">
        <w:rPr>
          <w:rFonts w:ascii="Times New Roman" w:hAnsi="Times New Roman" w:cs="Times New Roman"/>
          <w:color w:val="0F0F0F"/>
        </w:rPr>
        <w:t>Splošen garancijski rok za dobavljeno opremo je 36 mesecev (razen za drobni in pomožni material, kjer je garancijski rok 12 mesecev)</w:t>
      </w:r>
      <w:r w:rsidRPr="008F26EE">
        <w:rPr>
          <w:rFonts w:ascii="Times New Roman" w:hAnsi="Times New Roman" w:cs="Times New Roman"/>
          <w:color w:val="0F0F0F"/>
          <w:lang w:val="en-US"/>
        </w:rPr>
        <w:t xml:space="preserve"> </w:t>
      </w:r>
      <w:r w:rsidRPr="008F26EE">
        <w:rPr>
          <w:rFonts w:ascii="Times New Roman" w:hAnsi="Times New Roman" w:cs="Times New Roman"/>
          <w:color w:val="0F0F0F"/>
        </w:rPr>
        <w:t>od prevzema, razen če v posameznem povpraševanju ni določeno drugače.</w:t>
      </w:r>
    </w:p>
    <w:p w14:paraId="78C12840" w14:textId="77777777" w:rsidR="002D59B0" w:rsidRPr="008F26EE" w:rsidRDefault="002D59B0" w:rsidP="00657C76">
      <w:pPr>
        <w:jc w:val="both"/>
        <w:rPr>
          <w:rFonts w:ascii="Times New Roman" w:hAnsi="Times New Roman" w:cs="Times New Roman"/>
          <w:color w:val="0F0F0F"/>
        </w:rPr>
      </w:pPr>
      <w:r w:rsidRPr="008F26EE">
        <w:rPr>
          <w:rFonts w:ascii="Times New Roman" w:hAnsi="Times New Roman" w:cs="Times New Roman"/>
          <w:color w:val="0F0F0F"/>
        </w:rPr>
        <w:t>Garancijski rok teče od dneva prevzema naprav, tj. od podpisa dobavnice. Če je bila naprava v garancijskem roku zamenjana ali bistveno popravljena, začne teči garancijski rok znova.</w:t>
      </w:r>
    </w:p>
    <w:p w14:paraId="372130E8" w14:textId="1DC0D364" w:rsidR="002D59B0" w:rsidRPr="008F26EE" w:rsidRDefault="002D59B0" w:rsidP="0058281D">
      <w:pPr>
        <w:jc w:val="both"/>
        <w:rPr>
          <w:rFonts w:ascii="Times New Roman" w:hAnsi="Times New Roman" w:cs="Times New Roman"/>
          <w:color w:val="0F0F0F"/>
        </w:rPr>
      </w:pPr>
      <w:r w:rsidRPr="008F26EE">
        <w:rPr>
          <w:rFonts w:ascii="Times New Roman" w:hAnsi="Times New Roman" w:cs="Times New Roman"/>
          <w:color w:val="0F0F0F"/>
        </w:rPr>
        <w:t>V garancijskem roku je dobavitelj dolžan na svoje stroške odpravljati vse napake, ki nastanejo ob redni uporabi. Dobavitelj zagotavlja odpravo napak pri njem kupljene opreme na lokacijah naročnika, z odzivnim časom 1 delovni dan. V tem času dobavitelj prevzame opremo pri naročniku in diagnosticira napako. Čas za odpravo napak je 7 dni poteka roka za diagnosticiranje napake, v kolikor ni v posameznem povpraševanju določeno drugače.</w:t>
      </w:r>
    </w:p>
    <w:p w14:paraId="0F5E105F" w14:textId="220F6455" w:rsidR="002D59B0" w:rsidRPr="008F26EE" w:rsidRDefault="002D59B0" w:rsidP="008F26EE">
      <w:pPr>
        <w:jc w:val="both"/>
        <w:rPr>
          <w:rFonts w:ascii="Times New Roman" w:hAnsi="Times New Roman" w:cs="Times New Roman"/>
          <w:color w:val="0F0F0F"/>
        </w:rPr>
      </w:pPr>
      <w:r w:rsidRPr="008F26EE">
        <w:rPr>
          <w:rFonts w:ascii="Times New Roman" w:hAnsi="Times New Roman" w:cs="Times New Roman"/>
          <w:color w:val="0F0F0F"/>
        </w:rPr>
        <w:t>V kolikor dobavitelj v roku iz prejšnjega odstavka ne odpravi napake, mora naročniku brezplačno zagotoviti nadomestno opremo, ki je po tehničnih karakteristikah najmanj enaka opremi, ki je v popravilu, razen če se s posameznim naročnikom ne dogovori drugače.</w:t>
      </w:r>
    </w:p>
    <w:p w14:paraId="677BEEEE" w14:textId="72306045" w:rsidR="002D59B0" w:rsidRPr="008F26EE" w:rsidRDefault="002D59B0" w:rsidP="008F26EE">
      <w:pPr>
        <w:jc w:val="both"/>
        <w:rPr>
          <w:rFonts w:ascii="Times New Roman" w:hAnsi="Times New Roman" w:cs="Times New Roman"/>
          <w:color w:val="0F0F0F"/>
        </w:rPr>
      </w:pPr>
      <w:r w:rsidRPr="008F26EE">
        <w:rPr>
          <w:rFonts w:ascii="Times New Roman" w:hAnsi="Times New Roman" w:cs="Times New Roman"/>
          <w:color w:val="0F0F0F"/>
        </w:rPr>
        <w:t>Vsi stroški v zvezi z garancijskimi popravili bremenijo dobavitelja, vključno s stroški prevzema opreme in izročitve popravljene in nadomestne opreme na lokaciji naročnika.</w:t>
      </w:r>
    </w:p>
    <w:p w14:paraId="06058C15" w14:textId="23C21471" w:rsidR="002D59B0" w:rsidRPr="008F26EE" w:rsidRDefault="002D59B0" w:rsidP="008F26EE">
      <w:pPr>
        <w:jc w:val="both"/>
        <w:rPr>
          <w:rFonts w:ascii="Times New Roman" w:hAnsi="Times New Roman" w:cs="Times New Roman"/>
          <w:color w:val="0F0F0F"/>
        </w:rPr>
      </w:pPr>
      <w:r w:rsidRPr="008F26EE">
        <w:rPr>
          <w:rFonts w:ascii="Times New Roman" w:hAnsi="Times New Roman" w:cs="Times New Roman"/>
          <w:color w:val="0F0F0F"/>
        </w:rPr>
        <w:t>Dobavitelj se obvezuje po telefonu pomagati naročniku s prvim mnenjem kot pomoč pri iskanju napak.</w:t>
      </w:r>
    </w:p>
    <w:p w14:paraId="0E051DE9" w14:textId="77777777" w:rsidR="002D59B0" w:rsidRPr="008F26EE" w:rsidRDefault="002D59B0" w:rsidP="008F26EE">
      <w:pPr>
        <w:jc w:val="both"/>
        <w:rPr>
          <w:rFonts w:ascii="Times New Roman" w:hAnsi="Times New Roman" w:cs="Times New Roman"/>
          <w:color w:val="0F0F0F"/>
        </w:rPr>
      </w:pPr>
      <w:r w:rsidRPr="008F26EE">
        <w:rPr>
          <w:rFonts w:ascii="Times New Roman" w:hAnsi="Times New Roman" w:cs="Times New Roman"/>
          <w:color w:val="0F0F0F"/>
        </w:rPr>
        <w:t xml:space="preserve">V garancijskem času je dobavitelj dolžan zagotavljati pooblaščen servis opreme, v okviru tega pa tudi: </w:t>
      </w:r>
    </w:p>
    <w:p w14:paraId="75592AA4" w14:textId="77777777" w:rsidR="002D59B0" w:rsidRPr="008F26EE" w:rsidRDefault="002D59B0" w:rsidP="005E1AE7">
      <w:pPr>
        <w:numPr>
          <w:ilvl w:val="0"/>
          <w:numId w:val="24"/>
        </w:numPr>
        <w:spacing w:after="0" w:line="240" w:lineRule="auto"/>
        <w:ind w:left="714" w:hanging="357"/>
        <w:jc w:val="both"/>
        <w:rPr>
          <w:rFonts w:ascii="Times New Roman" w:hAnsi="Times New Roman" w:cs="Times New Roman"/>
          <w:color w:val="0F0F0F"/>
        </w:rPr>
      </w:pPr>
      <w:r w:rsidRPr="008F26EE">
        <w:rPr>
          <w:rFonts w:ascii="Times New Roman" w:hAnsi="Times New Roman" w:cs="Times New Roman"/>
          <w:color w:val="0F0F0F"/>
        </w:rPr>
        <w:t xml:space="preserve">kontaktni center oziroma kontaktno osebo za prijavo napake, </w:t>
      </w:r>
    </w:p>
    <w:p w14:paraId="78C5BBDA" w14:textId="77777777" w:rsidR="002D59B0" w:rsidRPr="008F26EE" w:rsidRDefault="002D59B0" w:rsidP="005E1AE7">
      <w:pPr>
        <w:numPr>
          <w:ilvl w:val="0"/>
          <w:numId w:val="24"/>
        </w:numPr>
        <w:spacing w:after="0" w:line="240" w:lineRule="auto"/>
        <w:ind w:left="714" w:hanging="357"/>
        <w:jc w:val="both"/>
        <w:rPr>
          <w:rFonts w:ascii="Times New Roman" w:hAnsi="Times New Roman" w:cs="Times New Roman"/>
          <w:color w:val="0F0F0F"/>
        </w:rPr>
      </w:pPr>
      <w:r w:rsidRPr="008F26EE">
        <w:rPr>
          <w:rFonts w:ascii="Times New Roman" w:hAnsi="Times New Roman" w:cs="Times New Roman"/>
          <w:color w:val="0F0F0F"/>
        </w:rPr>
        <w:t>odpravo manjše napake na mestu samem - na sedežu posameznega naročnika,</w:t>
      </w:r>
    </w:p>
    <w:p w14:paraId="54C49826" w14:textId="77777777" w:rsidR="002D59B0" w:rsidRPr="008F26EE" w:rsidRDefault="002D59B0" w:rsidP="005E1AE7">
      <w:pPr>
        <w:numPr>
          <w:ilvl w:val="0"/>
          <w:numId w:val="24"/>
        </w:numPr>
        <w:spacing w:after="0" w:line="240" w:lineRule="auto"/>
        <w:ind w:left="714" w:hanging="357"/>
        <w:jc w:val="both"/>
        <w:rPr>
          <w:rFonts w:ascii="Times New Roman" w:hAnsi="Times New Roman" w:cs="Times New Roman"/>
          <w:color w:val="0F0F0F"/>
        </w:rPr>
      </w:pPr>
      <w:r w:rsidRPr="008F26EE">
        <w:rPr>
          <w:rFonts w:ascii="Times New Roman" w:hAnsi="Times New Roman" w:cs="Times New Roman"/>
          <w:color w:val="0F0F0F"/>
        </w:rPr>
        <w:lastRenderedPageBreak/>
        <w:t>izjemoma: odpravo večje napake na mestu samem – na sedežu naročnika, v kolikor uporabnik predmetne opreme ne more dati računalnika na servis (nujna uporaba).</w:t>
      </w:r>
    </w:p>
    <w:p w14:paraId="150DD0AF" w14:textId="77777777" w:rsidR="002D59B0" w:rsidRPr="00457A36" w:rsidRDefault="002D59B0" w:rsidP="002D59B0">
      <w:pPr>
        <w:jc w:val="both"/>
        <w:rPr>
          <w:rFonts w:ascii="Garamond" w:hAnsi="Garamond"/>
          <w:bCs/>
          <w:color w:val="000000"/>
          <w:sz w:val="24"/>
        </w:rPr>
      </w:pPr>
    </w:p>
    <w:p w14:paraId="4E0B8C1C" w14:textId="0431BEBB" w:rsidR="002D59B0" w:rsidRPr="008F26EE" w:rsidRDefault="002D59B0" w:rsidP="005E1AE7">
      <w:pPr>
        <w:pStyle w:val="Odstavekseznama"/>
        <w:widowControl w:val="0"/>
        <w:numPr>
          <w:ilvl w:val="1"/>
          <w:numId w:val="20"/>
        </w:numPr>
        <w:tabs>
          <w:tab w:val="left" w:pos="5257"/>
        </w:tabs>
        <w:spacing w:after="0" w:line="240" w:lineRule="auto"/>
        <w:ind w:left="284"/>
        <w:jc w:val="center"/>
        <w:rPr>
          <w:color w:val="0F0F0F"/>
        </w:rPr>
      </w:pPr>
      <w:r w:rsidRPr="008F26EE">
        <w:rPr>
          <w:color w:val="0F0F0F"/>
        </w:rPr>
        <w:t>člen</w:t>
      </w:r>
    </w:p>
    <w:p w14:paraId="1907124A" w14:textId="77777777" w:rsidR="0058281D" w:rsidRDefault="0058281D" w:rsidP="008F26EE">
      <w:pPr>
        <w:jc w:val="both"/>
        <w:rPr>
          <w:rFonts w:ascii="Times New Roman" w:hAnsi="Times New Roman" w:cs="Times New Roman"/>
          <w:i/>
          <w:iCs/>
          <w:color w:val="0F0F0F"/>
        </w:rPr>
      </w:pPr>
    </w:p>
    <w:p w14:paraId="1ABACD9D" w14:textId="4AFE4E1A" w:rsidR="002D59B0" w:rsidRPr="008F26EE" w:rsidRDefault="002D59B0" w:rsidP="008F26EE">
      <w:pPr>
        <w:jc w:val="both"/>
        <w:rPr>
          <w:rFonts w:ascii="Times New Roman" w:hAnsi="Times New Roman" w:cs="Times New Roman"/>
          <w:bCs/>
          <w:color w:val="000000"/>
        </w:rPr>
      </w:pPr>
      <w:r w:rsidRPr="008F26EE">
        <w:rPr>
          <w:rFonts w:ascii="Times New Roman" w:hAnsi="Times New Roman" w:cs="Times New Roman"/>
          <w:bCs/>
          <w:color w:val="000000"/>
        </w:rPr>
        <w:t>Dobavitelj mora zagotoviti razpoložljivost in združljivost nadomestnih delov najmanj 5 let po dobavi naprave, kar začne teči od datuma zadnje dobave naprav, ki je predmet posameznega naročila.</w:t>
      </w:r>
    </w:p>
    <w:p w14:paraId="31F4CE3C" w14:textId="77777777" w:rsidR="002D59B0" w:rsidRPr="008F26EE" w:rsidRDefault="002D59B0" w:rsidP="008F26EE">
      <w:pPr>
        <w:jc w:val="both"/>
        <w:rPr>
          <w:rFonts w:ascii="Times New Roman" w:hAnsi="Times New Roman" w:cs="Times New Roman"/>
          <w:bCs/>
          <w:color w:val="000000"/>
        </w:rPr>
      </w:pPr>
      <w:r w:rsidRPr="008F26EE">
        <w:rPr>
          <w:rFonts w:ascii="Times New Roman" w:hAnsi="Times New Roman" w:cs="Times New Roman"/>
          <w:bCs/>
          <w:color w:val="000000"/>
        </w:rPr>
        <w:t>Doba zagotavljanja razpoložljivosti in združljivosti baterij in napajalnikov ter tipkovnice in njenih delov je najmanj 2 leti po izteku garancijske dobe.</w:t>
      </w:r>
    </w:p>
    <w:p w14:paraId="57473804" w14:textId="77777777" w:rsidR="002D59B0" w:rsidRPr="008F26EE" w:rsidRDefault="002D59B0" w:rsidP="008F26EE">
      <w:pPr>
        <w:jc w:val="both"/>
        <w:rPr>
          <w:rFonts w:ascii="Times New Roman" w:hAnsi="Times New Roman" w:cs="Times New Roman"/>
          <w:bCs/>
          <w:color w:val="000000"/>
        </w:rPr>
      </w:pPr>
      <w:r w:rsidRPr="008F26EE">
        <w:rPr>
          <w:rFonts w:ascii="Times New Roman" w:hAnsi="Times New Roman" w:cs="Times New Roman"/>
          <w:bCs/>
          <w:color w:val="000000"/>
        </w:rPr>
        <w:t>Dobavitelj bo moral pri odpravi napak v garancijski dobi, vgrajevati oziroma uporabljati le originalne nadomestne dele.</w:t>
      </w:r>
    </w:p>
    <w:p w14:paraId="1915CE68" w14:textId="0BBE1D98" w:rsidR="002D59B0" w:rsidRPr="008F26EE" w:rsidRDefault="002D59B0" w:rsidP="008F26EE">
      <w:pPr>
        <w:jc w:val="both"/>
        <w:rPr>
          <w:rFonts w:ascii="Times New Roman" w:hAnsi="Times New Roman" w:cs="Times New Roman"/>
          <w:bCs/>
          <w:color w:val="000000"/>
        </w:rPr>
      </w:pPr>
      <w:r w:rsidRPr="008F26EE">
        <w:rPr>
          <w:rFonts w:ascii="Times New Roman" w:hAnsi="Times New Roman" w:cs="Times New Roman"/>
          <w:bCs/>
          <w:color w:val="000000"/>
        </w:rPr>
        <w:t>V primeru neizpolnitve obveznosti iz prejšnjih odstavkov je dobavitelj dolžan posameznemu naročniku povrniti vse dodatne stroške in škodo, ki bi jo naročnik zaradi tega utrpel.</w:t>
      </w:r>
    </w:p>
    <w:p w14:paraId="749C25FF" w14:textId="25621C14" w:rsidR="002D59B0" w:rsidRPr="008F26EE" w:rsidRDefault="002D59B0" w:rsidP="005E1AE7">
      <w:pPr>
        <w:pStyle w:val="Odstavekseznama"/>
        <w:widowControl w:val="0"/>
        <w:numPr>
          <w:ilvl w:val="1"/>
          <w:numId w:val="20"/>
        </w:numPr>
        <w:tabs>
          <w:tab w:val="left" w:pos="5257"/>
        </w:tabs>
        <w:spacing w:after="0" w:line="240" w:lineRule="auto"/>
        <w:ind w:left="426"/>
        <w:jc w:val="center"/>
        <w:rPr>
          <w:color w:val="0F0F0F"/>
        </w:rPr>
      </w:pPr>
      <w:r w:rsidRPr="008F26EE">
        <w:rPr>
          <w:color w:val="0F0F0F"/>
        </w:rPr>
        <w:t>člen</w:t>
      </w:r>
    </w:p>
    <w:p w14:paraId="052B678A" w14:textId="77777777" w:rsidR="0058281D" w:rsidRDefault="0058281D" w:rsidP="008F26EE">
      <w:pPr>
        <w:jc w:val="both"/>
        <w:rPr>
          <w:rFonts w:ascii="Times New Roman" w:hAnsi="Times New Roman" w:cs="Times New Roman"/>
          <w:bCs/>
          <w:i/>
          <w:iCs/>
          <w:color w:val="0F0F0F"/>
        </w:rPr>
      </w:pPr>
    </w:p>
    <w:p w14:paraId="19DF9A24" w14:textId="4F3025EA" w:rsidR="002D59B0" w:rsidRPr="008F26EE" w:rsidRDefault="002D59B0" w:rsidP="008F26EE">
      <w:pPr>
        <w:jc w:val="both"/>
        <w:rPr>
          <w:rFonts w:ascii="Times New Roman" w:hAnsi="Times New Roman" w:cs="Times New Roman"/>
          <w:bCs/>
          <w:color w:val="0F0F0F"/>
        </w:rPr>
      </w:pPr>
      <w:r w:rsidRPr="008F26EE">
        <w:rPr>
          <w:rFonts w:ascii="Times New Roman" w:hAnsi="Times New Roman" w:cs="Times New Roman"/>
          <w:bCs/>
          <w:color w:val="0F0F0F"/>
        </w:rPr>
        <w:t>Če pride do prekinitve dobave oziroma do odstopa od dobave po krivdi ene od pogodbenih strank, nosi nastale stroške tista pogodbena stranka, ki je povzročila prekinitev ali razdrtje.</w:t>
      </w:r>
    </w:p>
    <w:p w14:paraId="6DA8E2AF" w14:textId="62EF7F75" w:rsidR="002D59B0" w:rsidRPr="008F26EE" w:rsidRDefault="008F26EE" w:rsidP="008F26EE">
      <w:pPr>
        <w:jc w:val="both"/>
        <w:rPr>
          <w:rFonts w:ascii="Times New Roman" w:hAnsi="Times New Roman" w:cs="Times New Roman"/>
          <w:bCs/>
          <w:color w:val="0F0F0F"/>
        </w:rPr>
      </w:pPr>
      <w:r w:rsidRPr="008F26EE">
        <w:rPr>
          <w:rFonts w:ascii="Times New Roman" w:hAnsi="Times New Roman" w:cs="Times New Roman"/>
          <w:bCs/>
          <w:color w:val="0F0F0F"/>
        </w:rPr>
        <w:t>N</w:t>
      </w:r>
      <w:r w:rsidR="002D59B0" w:rsidRPr="008F26EE">
        <w:rPr>
          <w:rFonts w:ascii="Times New Roman" w:hAnsi="Times New Roman" w:cs="Times New Roman"/>
          <w:bCs/>
          <w:color w:val="0F0F0F"/>
        </w:rPr>
        <w:t>aročnik ima pravico odstopiti od posameznega naročila, brez posledic zanj, če:</w:t>
      </w:r>
    </w:p>
    <w:p w14:paraId="030D4399" w14:textId="77777777" w:rsidR="002D59B0" w:rsidRPr="008F26EE" w:rsidRDefault="002D59B0" w:rsidP="005E1AE7">
      <w:pPr>
        <w:numPr>
          <w:ilvl w:val="0"/>
          <w:numId w:val="29"/>
        </w:numPr>
        <w:spacing w:after="0" w:line="240" w:lineRule="auto"/>
        <w:ind w:left="714" w:hanging="357"/>
        <w:jc w:val="both"/>
        <w:rPr>
          <w:rFonts w:ascii="Times New Roman" w:hAnsi="Times New Roman" w:cs="Times New Roman"/>
          <w:bCs/>
          <w:color w:val="0F0F0F"/>
        </w:rPr>
      </w:pPr>
      <w:r w:rsidRPr="008F26EE">
        <w:rPr>
          <w:rFonts w:ascii="Times New Roman" w:hAnsi="Times New Roman" w:cs="Times New Roman"/>
          <w:bCs/>
          <w:color w:val="0F0F0F"/>
        </w:rPr>
        <w:t>pride dobavitelj v takšno finančno situacijo, ki bi mu onemogočila izvedbo prevzetih obveznosti posamične dobave;</w:t>
      </w:r>
    </w:p>
    <w:p w14:paraId="2EE6E6FA" w14:textId="77777777" w:rsidR="002D59B0" w:rsidRPr="008F26EE" w:rsidRDefault="002D59B0" w:rsidP="005E1AE7">
      <w:pPr>
        <w:numPr>
          <w:ilvl w:val="0"/>
          <w:numId w:val="29"/>
        </w:numPr>
        <w:spacing w:after="0" w:line="240" w:lineRule="auto"/>
        <w:ind w:left="714" w:hanging="357"/>
        <w:jc w:val="both"/>
        <w:rPr>
          <w:rFonts w:ascii="Times New Roman" w:hAnsi="Times New Roman" w:cs="Times New Roman"/>
          <w:bCs/>
          <w:color w:val="0F0F0F"/>
        </w:rPr>
      </w:pPr>
      <w:r w:rsidRPr="008F26EE">
        <w:rPr>
          <w:rFonts w:ascii="Times New Roman" w:hAnsi="Times New Roman" w:cs="Times New Roman"/>
          <w:bCs/>
          <w:color w:val="0F0F0F"/>
        </w:rPr>
        <w:t>dobavitelj zamudi z izvedbo dobave za več kot 10 delovnih dni;</w:t>
      </w:r>
    </w:p>
    <w:p w14:paraId="6B37C69B" w14:textId="77777777" w:rsidR="002D59B0" w:rsidRPr="008F26EE" w:rsidRDefault="002D59B0" w:rsidP="005E1AE7">
      <w:pPr>
        <w:numPr>
          <w:ilvl w:val="0"/>
          <w:numId w:val="29"/>
        </w:numPr>
        <w:spacing w:after="0" w:line="240" w:lineRule="auto"/>
        <w:ind w:left="714" w:hanging="357"/>
        <w:jc w:val="both"/>
        <w:rPr>
          <w:rFonts w:ascii="Times New Roman" w:hAnsi="Times New Roman" w:cs="Times New Roman"/>
          <w:bCs/>
          <w:color w:val="0F0F0F"/>
        </w:rPr>
      </w:pPr>
      <w:r w:rsidRPr="008F26EE">
        <w:rPr>
          <w:rFonts w:ascii="Times New Roman" w:hAnsi="Times New Roman" w:cs="Times New Roman"/>
          <w:bCs/>
          <w:color w:val="0F0F0F"/>
        </w:rPr>
        <w:t>dobavitelj po svoji krivdi ne dosega dogovorjene kvalitete in standardov in je ne vzpostavi niti v naknadno dogovorjenem roku, ki mu ga določi posamezni naročnik;</w:t>
      </w:r>
    </w:p>
    <w:p w14:paraId="55CB2B95" w14:textId="77777777" w:rsidR="002D59B0" w:rsidRPr="008F26EE" w:rsidRDefault="002D59B0" w:rsidP="005E1AE7">
      <w:pPr>
        <w:numPr>
          <w:ilvl w:val="0"/>
          <w:numId w:val="29"/>
        </w:numPr>
        <w:spacing w:after="0" w:line="240" w:lineRule="auto"/>
        <w:ind w:left="714" w:hanging="357"/>
        <w:jc w:val="both"/>
        <w:rPr>
          <w:rFonts w:ascii="Times New Roman" w:hAnsi="Times New Roman" w:cs="Times New Roman"/>
          <w:bCs/>
          <w:color w:val="0F0F0F"/>
        </w:rPr>
      </w:pPr>
      <w:r w:rsidRPr="008F26EE">
        <w:rPr>
          <w:rFonts w:ascii="Times New Roman" w:hAnsi="Times New Roman" w:cs="Times New Roman"/>
          <w:bCs/>
          <w:color w:val="0F0F0F"/>
        </w:rPr>
        <w:t>dobavitelj ne izpolnjuje prevzetih obveznosti na način, predviden za posamičnim naročilom.</w:t>
      </w:r>
    </w:p>
    <w:p w14:paraId="21440840" w14:textId="2EAB37B2" w:rsidR="002D59B0" w:rsidRPr="008F26EE" w:rsidRDefault="002D59B0" w:rsidP="008F26EE">
      <w:pPr>
        <w:jc w:val="both"/>
        <w:rPr>
          <w:rFonts w:ascii="Times New Roman" w:hAnsi="Times New Roman" w:cs="Times New Roman"/>
          <w:bCs/>
          <w:color w:val="0F0F0F"/>
        </w:rPr>
      </w:pPr>
      <w:r w:rsidRPr="008F26EE">
        <w:rPr>
          <w:rFonts w:ascii="Times New Roman" w:hAnsi="Times New Roman" w:cs="Times New Roman"/>
          <w:bCs/>
          <w:color w:val="0F0F0F"/>
        </w:rPr>
        <w:t>Odstop od posamičnega naročila učinkuje z dnem, ko dobavitelj prejme pisno izjavo naročnika o odstopu.</w:t>
      </w:r>
    </w:p>
    <w:p w14:paraId="111368E7" w14:textId="28F5B4E6" w:rsidR="002E13D0" w:rsidRPr="002E13D0" w:rsidRDefault="002E13D0" w:rsidP="005E1AE7">
      <w:pPr>
        <w:pStyle w:val="Odstavekseznama"/>
        <w:widowControl w:val="0"/>
        <w:numPr>
          <w:ilvl w:val="0"/>
          <w:numId w:val="21"/>
        </w:numPr>
        <w:spacing w:after="0" w:line="240" w:lineRule="auto"/>
        <w:jc w:val="center"/>
        <w:rPr>
          <w:b/>
          <w:color w:val="111111"/>
        </w:rPr>
      </w:pPr>
      <w:r w:rsidRPr="002E13D0">
        <w:rPr>
          <w:b/>
          <w:color w:val="111111"/>
        </w:rPr>
        <w:t>ZAVAROVANJE ZA DOBRO IZVEDBO DEL IN ZAVAROVANJE ZA ODPRAVO NAPAK V GARANCIJSKEM ROKU</w:t>
      </w:r>
    </w:p>
    <w:p w14:paraId="30AC1294" w14:textId="77777777" w:rsidR="002E13D0" w:rsidRPr="002E13D0" w:rsidRDefault="002E13D0" w:rsidP="002E13D0">
      <w:pPr>
        <w:ind w:left="357"/>
        <w:jc w:val="both"/>
        <w:rPr>
          <w:rFonts w:ascii="Times New Roman" w:hAnsi="Times New Roman" w:cs="Times New Roman"/>
          <w:bCs/>
          <w:color w:val="000000"/>
        </w:rPr>
      </w:pPr>
    </w:p>
    <w:p w14:paraId="54517522" w14:textId="5DEC4E49" w:rsidR="002E13D0" w:rsidRPr="002E13D0" w:rsidRDefault="002E13D0" w:rsidP="005E1AE7">
      <w:pPr>
        <w:pStyle w:val="Odstavekseznama"/>
        <w:widowControl w:val="0"/>
        <w:numPr>
          <w:ilvl w:val="1"/>
          <w:numId w:val="20"/>
        </w:numPr>
        <w:tabs>
          <w:tab w:val="left" w:pos="5257"/>
        </w:tabs>
        <w:spacing w:after="0" w:line="240" w:lineRule="auto"/>
        <w:ind w:left="426"/>
        <w:jc w:val="center"/>
        <w:rPr>
          <w:color w:val="0F0F0F"/>
        </w:rPr>
      </w:pPr>
      <w:r w:rsidRPr="002E13D0">
        <w:rPr>
          <w:color w:val="0F0F0F"/>
        </w:rPr>
        <w:t>člen</w:t>
      </w:r>
    </w:p>
    <w:p w14:paraId="3B7F201F" w14:textId="77777777" w:rsidR="002E13D0" w:rsidRPr="002E13D0" w:rsidRDefault="002E13D0" w:rsidP="002E13D0">
      <w:pPr>
        <w:jc w:val="both"/>
        <w:rPr>
          <w:rFonts w:ascii="Times New Roman" w:hAnsi="Times New Roman" w:cs="Times New Roman"/>
          <w:bCs/>
          <w:color w:val="0F0F0F"/>
        </w:rPr>
      </w:pPr>
    </w:p>
    <w:p w14:paraId="0F397570" w14:textId="77777777" w:rsidR="007119DE" w:rsidRDefault="007119DE" w:rsidP="007119DE">
      <w:pPr>
        <w:spacing w:after="0" w:line="240" w:lineRule="auto"/>
        <w:jc w:val="both"/>
        <w:rPr>
          <w:rFonts w:ascii="Times New Roman" w:eastAsia="Arial Unicode MS" w:hAnsi="Times New Roman" w:cs="Times New Roman"/>
          <w:lang w:eastAsia="sl-SI"/>
        </w:rPr>
      </w:pPr>
      <w:r w:rsidRPr="007119DE">
        <w:rPr>
          <w:rFonts w:ascii="Times New Roman" w:eastAsia="Arial Unicode MS" w:hAnsi="Times New Roman" w:cs="Times New Roman"/>
          <w:lang w:eastAsia="sl-SI"/>
        </w:rPr>
        <w:t xml:space="preserve">Dobavitelj se zavezuje izročiti bianco menico z menično izjavo in pooblastilom za dobro izvedbo pogodbenih obveznosti najkasneje v desetih (10) dneh po sklenitvi pogodbe, nepreklicno in brezpogojno v višini 5% od skupne pogodbene vrednosti naročila (z DDV) </w:t>
      </w:r>
      <w:proofErr w:type="spellStart"/>
      <w:r w:rsidRPr="007119DE">
        <w:rPr>
          <w:rFonts w:ascii="Times New Roman" w:eastAsia="Arial Unicode MS" w:hAnsi="Times New Roman" w:cs="Times New Roman"/>
          <w:lang w:eastAsia="sl-SI"/>
        </w:rPr>
        <w:t>t.j</w:t>
      </w:r>
      <w:proofErr w:type="spellEnd"/>
      <w:r w:rsidRPr="007119DE">
        <w:rPr>
          <w:rFonts w:ascii="Times New Roman" w:eastAsia="Arial Unicode MS" w:hAnsi="Times New Roman" w:cs="Times New Roman"/>
          <w:lang w:eastAsia="sl-SI"/>
        </w:rPr>
        <w:t>. _________________ EUR.</w:t>
      </w:r>
    </w:p>
    <w:p w14:paraId="3D44C000" w14:textId="77777777" w:rsidR="00A50F21" w:rsidRPr="007119DE" w:rsidRDefault="00A50F21" w:rsidP="007119DE">
      <w:pPr>
        <w:spacing w:after="0" w:line="240" w:lineRule="auto"/>
        <w:jc w:val="both"/>
        <w:rPr>
          <w:rFonts w:ascii="Times New Roman" w:eastAsia="Arial Unicode MS" w:hAnsi="Times New Roman" w:cs="Times New Roman"/>
          <w:lang w:eastAsia="sl-SI"/>
        </w:rPr>
      </w:pPr>
    </w:p>
    <w:p w14:paraId="2A5B058F" w14:textId="77777777" w:rsidR="007119DE" w:rsidRPr="007119DE" w:rsidRDefault="007119DE" w:rsidP="007119DE">
      <w:pPr>
        <w:spacing w:after="0" w:line="240" w:lineRule="auto"/>
        <w:jc w:val="both"/>
        <w:rPr>
          <w:rFonts w:ascii="Times New Roman" w:eastAsia="Arial Unicode MS" w:hAnsi="Times New Roman" w:cs="Times New Roman"/>
          <w:lang w:eastAsia="sl-SI"/>
        </w:rPr>
      </w:pPr>
      <w:r w:rsidRPr="007119DE">
        <w:rPr>
          <w:rFonts w:ascii="Times New Roman" w:eastAsia="Arial Unicode MS" w:hAnsi="Times New Roman" w:cs="Times New Roman"/>
          <w:lang w:eastAsia="sl-SI"/>
        </w:rPr>
        <w:t>Naročnik bo menico vnovčil:</w:t>
      </w:r>
    </w:p>
    <w:p w14:paraId="00F0F773" w14:textId="77777777" w:rsidR="007119DE" w:rsidRPr="007119DE" w:rsidRDefault="007119DE" w:rsidP="007119DE">
      <w:pPr>
        <w:numPr>
          <w:ilvl w:val="0"/>
          <w:numId w:val="2"/>
        </w:numPr>
        <w:overflowPunct w:val="0"/>
        <w:autoSpaceDE w:val="0"/>
        <w:autoSpaceDN w:val="0"/>
        <w:adjustRightInd w:val="0"/>
        <w:spacing w:after="0" w:line="240" w:lineRule="auto"/>
        <w:ind w:left="714" w:hanging="357"/>
        <w:jc w:val="both"/>
        <w:rPr>
          <w:rFonts w:ascii="Times New Roman" w:eastAsia="Arial Unicode MS" w:hAnsi="Times New Roman" w:cs="Times New Roman"/>
          <w:lang w:eastAsia="sl-SI"/>
        </w:rPr>
      </w:pPr>
      <w:r w:rsidRPr="007119DE">
        <w:rPr>
          <w:rFonts w:ascii="Times New Roman" w:eastAsia="Arial Unicode MS" w:hAnsi="Times New Roman" w:cs="Times New Roman"/>
          <w:lang w:eastAsia="sl-SI"/>
        </w:rPr>
        <w:t xml:space="preserve"> če izvajalec ne bo izpolnil svoje obveznosti skladno s pogodbo v dogovorjeni kvaliteti, količini in roku,</w:t>
      </w:r>
    </w:p>
    <w:p w14:paraId="3751A89B" w14:textId="77777777" w:rsidR="007119DE" w:rsidRPr="007119DE" w:rsidRDefault="007119DE" w:rsidP="007119DE">
      <w:pPr>
        <w:numPr>
          <w:ilvl w:val="0"/>
          <w:numId w:val="2"/>
        </w:numPr>
        <w:overflowPunct w:val="0"/>
        <w:autoSpaceDE w:val="0"/>
        <w:autoSpaceDN w:val="0"/>
        <w:adjustRightInd w:val="0"/>
        <w:spacing w:after="0" w:line="240" w:lineRule="auto"/>
        <w:ind w:left="714" w:hanging="357"/>
        <w:jc w:val="both"/>
        <w:rPr>
          <w:rFonts w:ascii="Times New Roman" w:eastAsia="Arial Unicode MS" w:hAnsi="Times New Roman" w:cs="Times New Roman"/>
          <w:lang w:eastAsia="sl-SI"/>
        </w:rPr>
      </w:pPr>
      <w:r w:rsidRPr="007119DE">
        <w:rPr>
          <w:rFonts w:ascii="Times New Roman" w:eastAsia="Arial Unicode MS" w:hAnsi="Times New Roman" w:cs="Times New Roman"/>
          <w:lang w:eastAsia="sl-SI"/>
        </w:rPr>
        <w:t xml:space="preserve"> če izvajalec ne bo predložil zavarovanja za odpravo napak v garancijski dobi ter</w:t>
      </w:r>
    </w:p>
    <w:p w14:paraId="52BE1421" w14:textId="77777777" w:rsidR="007119DE" w:rsidRDefault="007119DE" w:rsidP="007119DE">
      <w:pPr>
        <w:numPr>
          <w:ilvl w:val="0"/>
          <w:numId w:val="2"/>
        </w:numPr>
        <w:overflowPunct w:val="0"/>
        <w:autoSpaceDE w:val="0"/>
        <w:autoSpaceDN w:val="0"/>
        <w:adjustRightInd w:val="0"/>
        <w:spacing w:after="0" w:line="240" w:lineRule="auto"/>
        <w:ind w:left="714" w:hanging="357"/>
        <w:jc w:val="both"/>
        <w:rPr>
          <w:rFonts w:ascii="Times New Roman" w:eastAsia="Arial Unicode MS" w:hAnsi="Times New Roman" w:cs="Times New Roman"/>
          <w:lang w:eastAsia="sl-SI"/>
        </w:rPr>
      </w:pPr>
      <w:r w:rsidRPr="007119DE">
        <w:rPr>
          <w:rFonts w:ascii="Times New Roman" w:eastAsia="Arial Unicode MS" w:hAnsi="Times New Roman" w:cs="Times New Roman"/>
          <w:lang w:eastAsia="sl-SI"/>
        </w:rPr>
        <w:t xml:space="preserve"> če bo naročnik primoran prekiniti pogodbo po krivdi izvajalca.</w:t>
      </w:r>
    </w:p>
    <w:p w14:paraId="714D5B5B" w14:textId="77777777" w:rsidR="00A50F21" w:rsidRPr="007119DE" w:rsidRDefault="00A50F21" w:rsidP="00F4230F">
      <w:pPr>
        <w:overflowPunct w:val="0"/>
        <w:autoSpaceDE w:val="0"/>
        <w:autoSpaceDN w:val="0"/>
        <w:adjustRightInd w:val="0"/>
        <w:spacing w:after="0" w:line="240" w:lineRule="auto"/>
        <w:ind w:left="714"/>
        <w:jc w:val="both"/>
        <w:rPr>
          <w:rFonts w:ascii="Times New Roman" w:eastAsia="Arial Unicode MS" w:hAnsi="Times New Roman" w:cs="Times New Roman"/>
          <w:lang w:eastAsia="sl-SI"/>
        </w:rPr>
      </w:pPr>
    </w:p>
    <w:p w14:paraId="611728C7" w14:textId="77777777" w:rsidR="007119DE" w:rsidRPr="007119DE" w:rsidRDefault="007119DE" w:rsidP="007119DE">
      <w:pPr>
        <w:spacing w:after="0" w:line="240" w:lineRule="auto"/>
        <w:jc w:val="both"/>
        <w:rPr>
          <w:rFonts w:ascii="Times New Roman" w:eastAsia="Arial Unicode MS" w:hAnsi="Times New Roman" w:cs="Times New Roman"/>
          <w:lang w:eastAsia="sl-SI"/>
        </w:rPr>
      </w:pPr>
      <w:r w:rsidRPr="007119DE">
        <w:rPr>
          <w:rFonts w:ascii="Times New Roman" w:eastAsia="Arial Unicode MS" w:hAnsi="Times New Roman" w:cs="Times New Roman"/>
          <w:lang w:eastAsia="sl-SI"/>
        </w:rPr>
        <w:t>Rok veljavnosti menice je še 30 dni po roku za izpolnitev vseh pogodbenih obveznosti dobavitelja.</w:t>
      </w:r>
    </w:p>
    <w:p w14:paraId="50843E9F" w14:textId="77777777" w:rsidR="007119DE" w:rsidRPr="007119DE" w:rsidRDefault="007119DE" w:rsidP="007119DE">
      <w:pPr>
        <w:spacing w:after="0" w:line="240" w:lineRule="auto"/>
        <w:jc w:val="both"/>
        <w:rPr>
          <w:rFonts w:ascii="Times New Roman" w:eastAsia="Arial Unicode MS" w:hAnsi="Times New Roman" w:cs="Times New Roman"/>
          <w:lang w:eastAsia="sl-SI"/>
        </w:rPr>
      </w:pPr>
    </w:p>
    <w:p w14:paraId="7C633BEA" w14:textId="77777777" w:rsidR="007119DE" w:rsidRDefault="007119DE" w:rsidP="007119DE">
      <w:pPr>
        <w:spacing w:after="0" w:line="240" w:lineRule="auto"/>
        <w:jc w:val="both"/>
        <w:rPr>
          <w:rFonts w:ascii="Times New Roman" w:eastAsia="Arial Unicode MS" w:hAnsi="Times New Roman" w:cs="Times New Roman"/>
          <w:lang w:eastAsia="sl-SI"/>
        </w:rPr>
      </w:pPr>
      <w:r w:rsidRPr="007119DE">
        <w:rPr>
          <w:rFonts w:ascii="Times New Roman" w:eastAsia="Arial Unicode MS" w:hAnsi="Times New Roman" w:cs="Times New Roman"/>
          <w:lang w:eastAsia="sl-SI"/>
        </w:rPr>
        <w:t>Predložitev zavarovanja za dobro izvedbo pogodbenih obveznosti je pogoj za veljavnost pogodbe.</w:t>
      </w:r>
    </w:p>
    <w:p w14:paraId="5D51F7FD" w14:textId="77777777" w:rsidR="00A50F21" w:rsidRPr="007119DE" w:rsidRDefault="00A50F21" w:rsidP="007119DE">
      <w:pPr>
        <w:spacing w:after="0" w:line="240" w:lineRule="auto"/>
        <w:jc w:val="both"/>
        <w:rPr>
          <w:rFonts w:ascii="Times New Roman" w:eastAsia="Arial Unicode MS" w:hAnsi="Times New Roman" w:cs="Times New Roman"/>
          <w:lang w:eastAsia="sl-SI"/>
        </w:rPr>
      </w:pPr>
    </w:p>
    <w:tbl>
      <w:tblPr>
        <w:tblW w:w="9140" w:type="dxa"/>
        <w:tblInd w:w="70" w:type="dxa"/>
        <w:tblLayout w:type="fixed"/>
        <w:tblCellMar>
          <w:left w:w="70" w:type="dxa"/>
          <w:right w:w="70" w:type="dxa"/>
        </w:tblCellMar>
        <w:tblLook w:val="04A0" w:firstRow="1" w:lastRow="0" w:firstColumn="1" w:lastColumn="0" w:noHBand="0" w:noVBand="1"/>
      </w:tblPr>
      <w:tblGrid>
        <w:gridCol w:w="9140"/>
      </w:tblGrid>
      <w:tr w:rsidR="00A50F21" w:rsidRPr="00A50F21" w14:paraId="14DB927A" w14:textId="77777777" w:rsidTr="005D1876">
        <w:tc>
          <w:tcPr>
            <w:tcW w:w="9140" w:type="dxa"/>
          </w:tcPr>
          <w:p w14:paraId="1DAC8ABA" w14:textId="11F43851" w:rsidR="00A50F21" w:rsidRPr="00A50F21" w:rsidRDefault="00A50F21" w:rsidP="00A50F21">
            <w:pPr>
              <w:pStyle w:val="Odstavekseznama"/>
              <w:numPr>
                <w:ilvl w:val="1"/>
                <w:numId w:val="20"/>
              </w:numPr>
              <w:spacing w:after="0" w:line="240" w:lineRule="auto"/>
              <w:ind w:left="282"/>
              <w:jc w:val="center"/>
            </w:pPr>
            <w:r w:rsidRPr="00A50F21">
              <w:t xml:space="preserve"> člen</w:t>
            </w:r>
          </w:p>
          <w:p w14:paraId="7F52B438" w14:textId="77777777" w:rsidR="00A50F21" w:rsidRPr="00A50F21" w:rsidRDefault="00A50F21" w:rsidP="00A50F21">
            <w:pPr>
              <w:spacing w:after="0" w:line="240" w:lineRule="auto"/>
              <w:jc w:val="center"/>
              <w:rPr>
                <w:rFonts w:ascii="Times New Roman" w:eastAsia="Calibri" w:hAnsi="Times New Roman" w:cs="Times New Roman"/>
                <w:lang w:eastAsia="sl-SI"/>
              </w:rPr>
            </w:pPr>
          </w:p>
          <w:p w14:paraId="22D8C075" w14:textId="77777777" w:rsidR="00A50F21" w:rsidRPr="00A50F21" w:rsidRDefault="00A50F21" w:rsidP="00A50F21">
            <w:pPr>
              <w:numPr>
                <w:ilvl w:val="12"/>
                <w:numId w:val="0"/>
              </w:numPr>
              <w:spacing w:after="0" w:line="240" w:lineRule="auto"/>
              <w:ind w:left="-75"/>
              <w:jc w:val="both"/>
              <w:rPr>
                <w:rFonts w:ascii="Times New Roman" w:eastAsia="Times New Roman" w:hAnsi="Times New Roman" w:cs="Times New Roman"/>
                <w:lang w:eastAsia="sl-SI"/>
              </w:rPr>
            </w:pPr>
            <w:r w:rsidRPr="00A50F21">
              <w:rPr>
                <w:rFonts w:ascii="Times New Roman" w:eastAsia="Times New Roman" w:hAnsi="Times New Roman" w:cs="Times New Roman"/>
                <w:lang w:eastAsia="sl-SI"/>
              </w:rPr>
              <w:t>Dobavitelj odgovarja za odpravo napak na dobavljeni opremi v garancijski dobi  36 mesecev za računalnike in 12 mesecev za baterije prenosnikov, od uspešno opravljene primopredaje opreme.</w:t>
            </w:r>
          </w:p>
          <w:p w14:paraId="705C0292" w14:textId="77777777" w:rsidR="00A50F21" w:rsidRPr="00A50F21" w:rsidRDefault="00A50F21" w:rsidP="00A50F21">
            <w:pPr>
              <w:spacing w:after="0" w:line="240" w:lineRule="auto"/>
              <w:rPr>
                <w:rFonts w:ascii="Times New Roman" w:eastAsia="Calibri" w:hAnsi="Times New Roman" w:cs="Times New Roman"/>
                <w:lang w:eastAsia="sl-SI"/>
              </w:rPr>
            </w:pPr>
          </w:p>
        </w:tc>
      </w:tr>
      <w:tr w:rsidR="00A50F21" w:rsidRPr="00A50F21" w14:paraId="0685DFDF" w14:textId="77777777" w:rsidTr="005D1876">
        <w:tc>
          <w:tcPr>
            <w:tcW w:w="9140" w:type="dxa"/>
          </w:tcPr>
          <w:p w14:paraId="468F1A7A" w14:textId="77777777" w:rsidR="00A50F21" w:rsidRPr="00A50F21" w:rsidRDefault="00A50F21" w:rsidP="00A50F21">
            <w:pPr>
              <w:spacing w:after="0" w:line="240" w:lineRule="auto"/>
              <w:ind w:left="-75"/>
              <w:jc w:val="both"/>
              <w:rPr>
                <w:rFonts w:ascii="Times New Roman" w:eastAsia="Times New Roman" w:hAnsi="Times New Roman" w:cs="Times New Roman"/>
                <w:kern w:val="28"/>
                <w:lang w:eastAsia="sl-SI"/>
              </w:rPr>
            </w:pPr>
            <w:r w:rsidRPr="00A50F21">
              <w:rPr>
                <w:rFonts w:ascii="Times New Roman" w:eastAsia="Times New Roman" w:hAnsi="Times New Roman" w:cs="Times New Roman"/>
                <w:kern w:val="28"/>
                <w:lang w:eastAsia="sl-SI"/>
              </w:rPr>
              <w:lastRenderedPageBreak/>
              <w:t>Dobavitelj se zavezuje izročiti bianco menico z menično izjavo in pooblastilom za pravočasno in kvalitetno odpravo napak v garancijskem roku ob podpisu primopredajnega zapisnika,  nepreklicno in brezpogojno v višini 5 %  od skupne pogodbene vrednosti naročila (z DDV)  po pogodbi, ki je sestavni del prevzemnega zapisnika, tj. __________ EUR.</w:t>
            </w:r>
          </w:p>
          <w:p w14:paraId="7AF79116" w14:textId="77777777" w:rsidR="00A50F21" w:rsidRPr="00A50F21" w:rsidRDefault="00A50F21" w:rsidP="00A50F21">
            <w:pPr>
              <w:spacing w:after="0" w:line="240" w:lineRule="auto"/>
              <w:ind w:left="-75"/>
              <w:jc w:val="both"/>
              <w:rPr>
                <w:rFonts w:ascii="Times New Roman" w:eastAsia="Calibri" w:hAnsi="Times New Roman" w:cs="Times New Roman"/>
                <w:lang w:eastAsia="sl-SI"/>
              </w:rPr>
            </w:pPr>
          </w:p>
        </w:tc>
      </w:tr>
    </w:tbl>
    <w:p w14:paraId="58EA309F" w14:textId="77777777" w:rsidR="00A50F21" w:rsidRPr="00A50F21" w:rsidRDefault="00A50F21" w:rsidP="00A50F21">
      <w:pPr>
        <w:spacing w:before="60" w:after="0" w:line="240" w:lineRule="auto"/>
        <w:jc w:val="both"/>
        <w:rPr>
          <w:rFonts w:ascii="Times New Roman" w:eastAsia="Times New Roman" w:hAnsi="Times New Roman" w:cs="Times New Roman"/>
          <w:kern w:val="28"/>
          <w:lang w:eastAsia="sl-SI"/>
        </w:rPr>
      </w:pPr>
      <w:r w:rsidRPr="00A50F21">
        <w:rPr>
          <w:rFonts w:ascii="Times New Roman" w:eastAsia="Times New Roman" w:hAnsi="Times New Roman" w:cs="Times New Roman"/>
          <w:kern w:val="28"/>
          <w:lang w:eastAsia="sl-SI"/>
        </w:rPr>
        <w:t>Naročnik lahko unovči menico za odpravo napak v garancijskem roku, če dobavitelj:</w:t>
      </w:r>
    </w:p>
    <w:p w14:paraId="2B582FF6" w14:textId="77777777" w:rsidR="00A50F21" w:rsidRPr="00A50F21" w:rsidRDefault="00A50F21" w:rsidP="00A50F21">
      <w:pPr>
        <w:numPr>
          <w:ilvl w:val="0"/>
          <w:numId w:val="2"/>
        </w:numPr>
        <w:spacing w:before="60" w:after="0" w:line="240" w:lineRule="auto"/>
        <w:jc w:val="both"/>
        <w:rPr>
          <w:rFonts w:ascii="Times New Roman" w:eastAsia="Times New Roman" w:hAnsi="Times New Roman" w:cs="Times New Roman"/>
          <w:kern w:val="28"/>
          <w:lang w:eastAsia="sl-SI"/>
        </w:rPr>
      </w:pPr>
      <w:r w:rsidRPr="00A50F21">
        <w:rPr>
          <w:rFonts w:ascii="Times New Roman" w:eastAsia="Times New Roman" w:hAnsi="Times New Roman" w:cs="Times New Roman"/>
          <w:kern w:val="28"/>
          <w:lang w:eastAsia="sl-SI"/>
        </w:rPr>
        <w:t>pravočasno ne odpravi napak v času izvajanja garancijskih obveznosti,</w:t>
      </w:r>
    </w:p>
    <w:p w14:paraId="7134AEEE" w14:textId="77777777" w:rsidR="00A50F21" w:rsidRDefault="00A50F21" w:rsidP="00A50F21">
      <w:pPr>
        <w:numPr>
          <w:ilvl w:val="0"/>
          <w:numId w:val="2"/>
        </w:numPr>
        <w:spacing w:before="60" w:after="0" w:line="240" w:lineRule="auto"/>
        <w:jc w:val="both"/>
        <w:rPr>
          <w:rFonts w:ascii="Times New Roman" w:eastAsia="Times New Roman" w:hAnsi="Times New Roman" w:cs="Times New Roman"/>
          <w:kern w:val="28"/>
          <w:lang w:eastAsia="sl-SI"/>
        </w:rPr>
      </w:pPr>
      <w:r w:rsidRPr="00A50F21">
        <w:rPr>
          <w:rFonts w:ascii="Times New Roman" w:eastAsia="Times New Roman" w:hAnsi="Times New Roman" w:cs="Times New Roman"/>
          <w:kern w:val="28"/>
          <w:lang w:eastAsia="sl-SI"/>
        </w:rPr>
        <w:t xml:space="preserve">če ne izpolnjuje svojih garancijskih obveznosti v rokih in na način, kot je opredeljeno v razpisni in tehnični dokumentaciji in v tej pogodbi. </w:t>
      </w:r>
    </w:p>
    <w:p w14:paraId="3337EECA" w14:textId="77777777" w:rsidR="00A50F21" w:rsidRPr="00A50F21" w:rsidRDefault="00A50F21" w:rsidP="00A50F21">
      <w:pPr>
        <w:spacing w:before="60" w:after="0" w:line="240" w:lineRule="auto"/>
        <w:ind w:left="720"/>
        <w:jc w:val="both"/>
        <w:rPr>
          <w:rFonts w:ascii="Times New Roman" w:eastAsia="Times New Roman" w:hAnsi="Times New Roman" w:cs="Times New Roman"/>
          <w:kern w:val="28"/>
          <w:lang w:eastAsia="sl-SI"/>
        </w:rPr>
      </w:pPr>
    </w:p>
    <w:p w14:paraId="0D27D401" w14:textId="77777777" w:rsidR="00A50F21" w:rsidRPr="00A50F21" w:rsidRDefault="00A50F21" w:rsidP="00A50F21">
      <w:pPr>
        <w:spacing w:before="60" w:after="0" w:line="240" w:lineRule="auto"/>
        <w:jc w:val="both"/>
        <w:rPr>
          <w:rFonts w:ascii="Times New Roman" w:eastAsia="Times New Roman" w:hAnsi="Times New Roman" w:cs="Times New Roman"/>
          <w:kern w:val="28"/>
          <w:lang w:eastAsia="sl-SI"/>
        </w:rPr>
      </w:pPr>
      <w:r w:rsidRPr="00A50F21">
        <w:rPr>
          <w:rFonts w:ascii="Times New Roman" w:eastAsia="Times New Roman" w:hAnsi="Times New Roman" w:cs="Times New Roman"/>
          <w:kern w:val="28"/>
          <w:lang w:eastAsia="sl-SI"/>
        </w:rPr>
        <w:t>Rok veljavnosti garancije je 30 dni po poteku garancijskega roka.</w:t>
      </w:r>
    </w:p>
    <w:p w14:paraId="4BFCE16F" w14:textId="77777777" w:rsidR="00A50F21" w:rsidRPr="00A50F21" w:rsidRDefault="00A50F21" w:rsidP="00A50F21">
      <w:pPr>
        <w:spacing w:after="0" w:line="240" w:lineRule="auto"/>
        <w:jc w:val="both"/>
        <w:rPr>
          <w:rFonts w:ascii="Times New Roman" w:eastAsia="Arial Unicode MS" w:hAnsi="Times New Roman" w:cs="Times New Roman"/>
          <w:lang w:eastAsia="sl-SI"/>
        </w:rPr>
      </w:pPr>
    </w:p>
    <w:p w14:paraId="3F614C92" w14:textId="184D3EE1" w:rsidR="00A50F21" w:rsidRPr="00A50F21" w:rsidRDefault="00A50F21" w:rsidP="00A50F21">
      <w:pPr>
        <w:spacing w:after="0" w:line="240" w:lineRule="auto"/>
        <w:jc w:val="center"/>
        <w:rPr>
          <w:rFonts w:ascii="Times New Roman" w:eastAsia="Times New Roman" w:hAnsi="Times New Roman" w:cs="Times New Roman"/>
          <w:lang w:eastAsia="sl-SI"/>
        </w:rPr>
      </w:pPr>
      <w:r>
        <w:rPr>
          <w:rFonts w:ascii="Times New Roman" w:eastAsia="Times New Roman" w:hAnsi="Times New Roman" w:cs="Times New Roman"/>
          <w:lang w:eastAsia="sl-SI"/>
        </w:rPr>
        <w:t>30</w:t>
      </w:r>
      <w:r w:rsidRPr="00A50F21">
        <w:rPr>
          <w:rFonts w:ascii="Times New Roman" w:eastAsia="Times New Roman" w:hAnsi="Times New Roman" w:cs="Times New Roman"/>
          <w:lang w:eastAsia="sl-SI"/>
        </w:rPr>
        <w:t>. člen</w:t>
      </w:r>
    </w:p>
    <w:p w14:paraId="12C35070" w14:textId="77777777" w:rsidR="00A50F21" w:rsidRPr="00A50F21" w:rsidRDefault="00A50F21" w:rsidP="00A50F21">
      <w:pPr>
        <w:spacing w:after="0" w:line="240" w:lineRule="auto"/>
        <w:jc w:val="center"/>
        <w:rPr>
          <w:rFonts w:ascii="Times New Roman" w:eastAsia="Times New Roman" w:hAnsi="Times New Roman" w:cs="Times New Roman"/>
          <w:lang w:eastAsia="sl-SI"/>
        </w:rPr>
      </w:pPr>
    </w:p>
    <w:p w14:paraId="69F19288" w14:textId="77777777" w:rsidR="00A50F21" w:rsidRPr="00A50F21" w:rsidRDefault="00A50F21" w:rsidP="00A50F21">
      <w:pPr>
        <w:spacing w:after="0" w:line="240" w:lineRule="auto"/>
        <w:jc w:val="both"/>
        <w:rPr>
          <w:rFonts w:ascii="Times New Roman" w:eastAsia="Times New Roman" w:hAnsi="Times New Roman" w:cs="Times New Roman"/>
          <w:lang w:eastAsia="sl-SI"/>
        </w:rPr>
      </w:pPr>
      <w:r w:rsidRPr="00A50F21">
        <w:rPr>
          <w:rFonts w:ascii="Times New Roman" w:eastAsia="Times New Roman" w:hAnsi="Times New Roman" w:cs="Times New Roman"/>
          <w:lang w:eastAsia="sl-SI"/>
        </w:rPr>
        <w:t>Če bo naročnik unovčil katero od finančnih zavarovanj, bo moral izvajalec naročniku v roku 10. (desetih) delovnih dni od unovčenja zavarovanja, predložiti novo zavarovanje v enaki višini in z enako končno veljavnostjo kot prvotno predloženo finančno zavarovanje.</w:t>
      </w:r>
    </w:p>
    <w:p w14:paraId="738F4DEF" w14:textId="77777777" w:rsidR="00A50F21" w:rsidRPr="00A50F21" w:rsidRDefault="00A50F21" w:rsidP="00A50F21">
      <w:pPr>
        <w:spacing w:after="0" w:line="240" w:lineRule="auto"/>
        <w:rPr>
          <w:rFonts w:ascii="Times New Roman" w:eastAsia="Calibri" w:hAnsi="Times New Roman" w:cs="Times New Roman"/>
        </w:rPr>
      </w:pPr>
    </w:p>
    <w:p w14:paraId="6A69DD80" w14:textId="77777777" w:rsidR="002E13D0" w:rsidRPr="00A50F21" w:rsidRDefault="002E13D0" w:rsidP="002E13D0">
      <w:pPr>
        <w:jc w:val="both"/>
        <w:rPr>
          <w:rFonts w:ascii="Times New Roman" w:hAnsi="Times New Roman" w:cs="Times New Roman"/>
          <w:bCs/>
          <w:color w:val="000000"/>
        </w:rPr>
      </w:pPr>
    </w:p>
    <w:p w14:paraId="7A63650B" w14:textId="77777777" w:rsidR="002E13D0" w:rsidRPr="00A50F21" w:rsidRDefault="002E13D0" w:rsidP="005E1AE7">
      <w:pPr>
        <w:widowControl w:val="0"/>
        <w:numPr>
          <w:ilvl w:val="0"/>
          <w:numId w:val="21"/>
        </w:numPr>
        <w:spacing w:after="0" w:line="240" w:lineRule="auto"/>
        <w:ind w:left="357" w:hanging="357"/>
        <w:jc w:val="center"/>
        <w:rPr>
          <w:rFonts w:ascii="Times New Roman" w:hAnsi="Times New Roman" w:cs="Times New Roman"/>
          <w:b/>
          <w:color w:val="111111"/>
        </w:rPr>
      </w:pPr>
      <w:r w:rsidRPr="00A50F21">
        <w:rPr>
          <w:rFonts w:ascii="Times New Roman" w:hAnsi="Times New Roman" w:cs="Times New Roman"/>
          <w:b/>
          <w:color w:val="111111"/>
        </w:rPr>
        <w:t>POGODBENA KAZEN ZA NESODELOVANJE PRI POSAMEZNEM ODPIRANJU KONKURENCE</w:t>
      </w:r>
    </w:p>
    <w:p w14:paraId="52284644" w14:textId="77777777" w:rsidR="002E13D0" w:rsidRPr="00A50F21" w:rsidRDefault="002E13D0" w:rsidP="002E13D0">
      <w:pPr>
        <w:jc w:val="both"/>
        <w:rPr>
          <w:rFonts w:ascii="Times New Roman" w:hAnsi="Times New Roman" w:cs="Times New Roman"/>
          <w:bCs/>
          <w:color w:val="000000"/>
        </w:rPr>
      </w:pPr>
    </w:p>
    <w:p w14:paraId="6E1C6E80" w14:textId="7419ADC3" w:rsidR="002E13D0" w:rsidRDefault="00A50F21" w:rsidP="00A50F21">
      <w:pPr>
        <w:pStyle w:val="Odstavekseznama"/>
        <w:widowControl w:val="0"/>
        <w:numPr>
          <w:ilvl w:val="0"/>
          <w:numId w:val="32"/>
        </w:numPr>
        <w:tabs>
          <w:tab w:val="left" w:pos="5257"/>
        </w:tabs>
        <w:spacing w:after="0" w:line="240" w:lineRule="auto"/>
        <w:jc w:val="center"/>
        <w:rPr>
          <w:color w:val="0F0F0F"/>
        </w:rPr>
      </w:pPr>
      <w:r>
        <w:rPr>
          <w:color w:val="0F0F0F"/>
        </w:rPr>
        <w:t>č</w:t>
      </w:r>
      <w:r w:rsidR="002E13D0" w:rsidRPr="00A50F21">
        <w:rPr>
          <w:color w:val="0F0F0F"/>
        </w:rPr>
        <w:t>len</w:t>
      </w:r>
    </w:p>
    <w:p w14:paraId="2DB16214" w14:textId="77777777" w:rsidR="00A50F21" w:rsidRPr="00A50F21" w:rsidRDefault="00A50F21" w:rsidP="00A50F21">
      <w:pPr>
        <w:pStyle w:val="Odstavekseznama"/>
        <w:widowControl w:val="0"/>
        <w:tabs>
          <w:tab w:val="left" w:pos="5257"/>
        </w:tabs>
        <w:spacing w:after="0" w:line="240" w:lineRule="auto"/>
        <w:ind w:left="490"/>
        <w:rPr>
          <w:color w:val="0F0F0F"/>
        </w:rPr>
      </w:pPr>
    </w:p>
    <w:p w14:paraId="53C80F7F" w14:textId="77777777" w:rsidR="002E13D0" w:rsidRPr="00A50F21" w:rsidRDefault="002E13D0" w:rsidP="0060050E">
      <w:pPr>
        <w:jc w:val="both"/>
        <w:rPr>
          <w:rFonts w:ascii="Times New Roman" w:hAnsi="Times New Roman" w:cs="Times New Roman"/>
          <w:bCs/>
          <w:color w:val="000000"/>
        </w:rPr>
      </w:pPr>
      <w:r w:rsidRPr="00A50F21">
        <w:rPr>
          <w:rFonts w:ascii="Times New Roman" w:hAnsi="Times New Roman" w:cs="Times New Roman"/>
          <w:bCs/>
          <w:color w:val="000000"/>
        </w:rPr>
        <w:t>Gospodarski subjekt se je dolžan aktivno odzivati na posamezna povpraševanja/povabila k oddaji ponudb posameznega naročnika.</w:t>
      </w:r>
    </w:p>
    <w:p w14:paraId="5F873325" w14:textId="5E4A1BC9" w:rsidR="002E13D0" w:rsidRPr="00A50F21" w:rsidRDefault="004A27CD" w:rsidP="0060050E">
      <w:pPr>
        <w:jc w:val="both"/>
        <w:rPr>
          <w:rFonts w:ascii="Times New Roman" w:hAnsi="Times New Roman" w:cs="Times New Roman"/>
          <w:bCs/>
          <w:color w:val="000000"/>
        </w:rPr>
      </w:pPr>
      <w:r w:rsidRPr="00A50F21">
        <w:rPr>
          <w:rFonts w:ascii="Times New Roman" w:hAnsi="Times New Roman" w:cs="Times New Roman"/>
          <w:bCs/>
          <w:color w:val="000000"/>
        </w:rPr>
        <w:t>N</w:t>
      </w:r>
      <w:r w:rsidR="002E13D0" w:rsidRPr="00A50F21">
        <w:rPr>
          <w:rFonts w:ascii="Times New Roman" w:hAnsi="Times New Roman" w:cs="Times New Roman"/>
          <w:bCs/>
          <w:color w:val="000000"/>
        </w:rPr>
        <w:t xml:space="preserve">aročnik ima pravico od gospodarskega subjekta, ki na njegovo posamezno povpraševanje ne odda ponudbe ali ne odda relevantne ponudbe </w:t>
      </w:r>
      <w:bookmarkStart w:id="14" w:name="_Hlk126321019"/>
      <w:r w:rsidR="002E13D0" w:rsidRPr="00A50F21">
        <w:rPr>
          <w:rFonts w:ascii="Times New Roman" w:hAnsi="Times New Roman" w:cs="Times New Roman"/>
          <w:bCs/>
          <w:color w:val="000000"/>
        </w:rPr>
        <w:t>(</w:t>
      </w:r>
      <w:proofErr w:type="spellStart"/>
      <w:r w:rsidR="002E13D0" w:rsidRPr="00A50F21">
        <w:rPr>
          <w:rFonts w:ascii="Times New Roman" w:hAnsi="Times New Roman" w:cs="Times New Roman"/>
          <w:bCs/>
          <w:color w:val="000000"/>
        </w:rPr>
        <w:t>nerelevantna</w:t>
      </w:r>
      <w:proofErr w:type="spellEnd"/>
      <w:r w:rsidR="002E13D0" w:rsidRPr="00A50F21">
        <w:rPr>
          <w:rFonts w:ascii="Times New Roman" w:hAnsi="Times New Roman" w:cs="Times New Roman"/>
          <w:bCs/>
          <w:color w:val="000000"/>
        </w:rPr>
        <w:t xml:space="preserve"> ponudba je tista, ki brez bistvenih sprememb očitno ne ustreza potrebam in zahtevam, ki so določene v povpraševanju)</w:t>
      </w:r>
      <w:bookmarkEnd w:id="14"/>
      <w:r w:rsidR="002E13D0" w:rsidRPr="00A50F21">
        <w:rPr>
          <w:rFonts w:ascii="Times New Roman" w:hAnsi="Times New Roman" w:cs="Times New Roman"/>
          <w:bCs/>
          <w:color w:val="000000"/>
        </w:rPr>
        <w:t xml:space="preserve">, zahtevati plačilo pogodbene kazni, razen če za kršitev gospodarskega subjekta obstajajo objektivni razlogi. </w:t>
      </w:r>
    </w:p>
    <w:p w14:paraId="0A309C3B" w14:textId="77777777" w:rsidR="002E13D0" w:rsidRPr="00A50F21" w:rsidRDefault="002E13D0" w:rsidP="004A27CD">
      <w:pPr>
        <w:jc w:val="both"/>
        <w:rPr>
          <w:rFonts w:ascii="Times New Roman" w:hAnsi="Times New Roman" w:cs="Times New Roman"/>
          <w:bCs/>
          <w:color w:val="000000"/>
        </w:rPr>
      </w:pPr>
      <w:r w:rsidRPr="00A50F21">
        <w:rPr>
          <w:rFonts w:ascii="Times New Roman" w:hAnsi="Times New Roman" w:cs="Times New Roman"/>
          <w:bCs/>
          <w:color w:val="000000"/>
        </w:rPr>
        <w:t xml:space="preserve">Pogodbena kazen v primerih iz prejšnjega odstavka znaša 2 % od končne vrednosti posameznega naročila (brez DDV) oz. če ta vrednost ni znana, 2 % od ocenjene vrednosti posameznega povpraševanja. </w:t>
      </w:r>
    </w:p>
    <w:p w14:paraId="69C4721C" w14:textId="77777777" w:rsidR="002E13D0" w:rsidRPr="00A50F21" w:rsidRDefault="002E13D0" w:rsidP="004A27CD">
      <w:pPr>
        <w:jc w:val="both"/>
        <w:rPr>
          <w:rFonts w:ascii="Times New Roman" w:hAnsi="Times New Roman" w:cs="Times New Roman"/>
          <w:bCs/>
          <w:color w:val="000000"/>
        </w:rPr>
      </w:pPr>
      <w:r w:rsidRPr="00A50F21">
        <w:rPr>
          <w:rFonts w:ascii="Times New Roman" w:hAnsi="Times New Roman" w:cs="Times New Roman"/>
          <w:bCs/>
          <w:color w:val="000000"/>
        </w:rPr>
        <w:t>Pravica zahtevati pogodbeno kazen po tem členu zastara v 3 letih od dne, ko je gospodarski subjekt prekršil obveznost iz prvega odstavka tega člena; naročniku pa si v nobenem primeru ni treba posebej pridržati pravice zaračunati pogodbeno kazen.</w:t>
      </w:r>
    </w:p>
    <w:p w14:paraId="1DC3B0D8" w14:textId="2833974E" w:rsidR="002E13D0" w:rsidRPr="00A50F21" w:rsidRDefault="004A27CD" w:rsidP="004A27CD">
      <w:pPr>
        <w:jc w:val="both"/>
        <w:rPr>
          <w:rFonts w:ascii="Times New Roman" w:hAnsi="Times New Roman" w:cs="Times New Roman"/>
          <w:bCs/>
          <w:color w:val="000000"/>
        </w:rPr>
      </w:pPr>
      <w:r w:rsidRPr="00A50F21">
        <w:rPr>
          <w:rFonts w:ascii="Times New Roman" w:hAnsi="Times New Roman" w:cs="Times New Roman"/>
          <w:bCs/>
          <w:color w:val="000000"/>
        </w:rPr>
        <w:t>N</w:t>
      </w:r>
      <w:r w:rsidR="002E13D0" w:rsidRPr="00A50F21">
        <w:rPr>
          <w:rFonts w:ascii="Times New Roman" w:hAnsi="Times New Roman" w:cs="Times New Roman"/>
          <w:bCs/>
          <w:color w:val="000000"/>
        </w:rPr>
        <w:t>aročnik izda zahtevek za plačilo pogodbene kazni. Rok za plačilo pogodbene kazni je 15 dni od prejema zahtevka. Pogodbena kazen pa se lahko pobota tudi z naslednjimi izplačili gospodarskemu subjektu.</w:t>
      </w:r>
    </w:p>
    <w:p w14:paraId="11E6A1C2" w14:textId="77777777" w:rsidR="00392101" w:rsidRPr="00392101" w:rsidRDefault="00392101" w:rsidP="00392101">
      <w:pPr>
        <w:jc w:val="both"/>
        <w:rPr>
          <w:color w:val="000000"/>
        </w:rPr>
      </w:pPr>
    </w:p>
    <w:p w14:paraId="3EC4C78F" w14:textId="2B7B246C" w:rsidR="00524649" w:rsidRPr="009E57E5" w:rsidRDefault="00524649" w:rsidP="009E57E5">
      <w:pPr>
        <w:pStyle w:val="Odstavekseznama"/>
        <w:widowControl w:val="0"/>
        <w:numPr>
          <w:ilvl w:val="0"/>
          <w:numId w:val="21"/>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after="0" w:line="240" w:lineRule="auto"/>
        <w:contextualSpacing/>
        <w:jc w:val="center"/>
        <w:rPr>
          <w:rFonts w:eastAsia="Lucida Sans Unicode"/>
          <w:b/>
          <w:kern w:val="1"/>
        </w:rPr>
      </w:pPr>
      <w:r w:rsidRPr="009E57E5">
        <w:rPr>
          <w:rFonts w:eastAsia="Lucida Sans Unicode"/>
          <w:b/>
          <w:kern w:val="1"/>
        </w:rPr>
        <w:t>PODIZVAJALCI</w:t>
      </w:r>
      <w:r w:rsidRPr="009E57E5">
        <w:rPr>
          <w:rFonts w:eastAsia="Lucida Sans Unicode"/>
          <w:kern w:val="1"/>
        </w:rPr>
        <w:t xml:space="preserve"> </w:t>
      </w:r>
    </w:p>
    <w:p w14:paraId="1E2898B6" w14:textId="77777777" w:rsidR="00524649" w:rsidRPr="003C726E" w:rsidRDefault="00524649" w:rsidP="0052464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Times New Roman" w:eastAsia="Lucida Sans Unicode" w:hAnsi="Times New Roman" w:cs="Times New Roman"/>
          <w:bCs/>
          <w:kern w:val="1"/>
        </w:rPr>
      </w:pPr>
    </w:p>
    <w:p w14:paraId="167736D7" w14:textId="2CF2AEA3" w:rsidR="00524649" w:rsidRPr="009E57E5" w:rsidRDefault="00524649" w:rsidP="009E57E5">
      <w:pPr>
        <w:pStyle w:val="Odstavekseznama"/>
        <w:widowControl w:val="0"/>
        <w:numPr>
          <w:ilvl w:val="0"/>
          <w:numId w:val="32"/>
        </w:numPr>
        <w:tabs>
          <w:tab w:val="left" w:pos="5257"/>
        </w:tabs>
        <w:spacing w:after="0" w:line="288" w:lineRule="auto"/>
        <w:jc w:val="center"/>
        <w:rPr>
          <w:rFonts w:eastAsia="Lucida Sans Unicode"/>
          <w:bCs/>
          <w:kern w:val="1"/>
        </w:rPr>
      </w:pPr>
      <w:r w:rsidRPr="009E57E5">
        <w:rPr>
          <w:rFonts w:eastAsia="Lucida Sans Unicode"/>
          <w:bCs/>
          <w:kern w:val="1"/>
        </w:rPr>
        <w:t xml:space="preserve">člen </w:t>
      </w:r>
    </w:p>
    <w:p w14:paraId="18B0A991" w14:textId="576DE5D1" w:rsidR="00524649" w:rsidRPr="003C726E" w:rsidRDefault="00524649" w:rsidP="00501987">
      <w:pPr>
        <w:autoSpaceDE w:val="0"/>
        <w:autoSpaceDN w:val="0"/>
        <w:adjustRightInd w:val="0"/>
        <w:jc w:val="both"/>
        <w:rPr>
          <w:rFonts w:ascii="Times New Roman" w:hAnsi="Times New Roman" w:cs="Times New Roman"/>
        </w:rPr>
      </w:pPr>
      <w:r w:rsidRPr="003C726E">
        <w:rPr>
          <w:rFonts w:ascii="Times New Roman" w:hAnsi="Times New Roman" w:cs="Times New Roman"/>
        </w:rPr>
        <w:lastRenderedPageBreak/>
        <w:t xml:space="preserve">Poleg gospodarskega subjekta sodelujejo pri izvedbi naročila tudi naslednji podizvajalci: </w:t>
      </w:r>
      <w:r w:rsidRPr="003C726E">
        <w:rPr>
          <w:rFonts w:ascii="Times New Roman" w:hAnsi="Times New Roman" w:cs="Times New Roman"/>
        </w:rPr>
        <w:fldChar w:fldCharType="begin">
          <w:ffData>
            <w:name w:val="Besedilo1"/>
            <w:enabled/>
            <w:calcOnExit w:val="0"/>
            <w:textInput/>
          </w:ffData>
        </w:fldChar>
      </w:r>
      <w:r w:rsidRPr="003C726E">
        <w:rPr>
          <w:rFonts w:ascii="Times New Roman" w:hAnsi="Times New Roman" w:cs="Times New Roman"/>
        </w:rPr>
        <w:instrText xml:space="preserve"> FORMTEXT </w:instrText>
      </w:r>
      <w:r w:rsidRPr="003C726E">
        <w:rPr>
          <w:rFonts w:ascii="Times New Roman" w:hAnsi="Times New Roman" w:cs="Times New Roman"/>
        </w:rPr>
      </w:r>
      <w:r w:rsidRPr="003C726E">
        <w:rPr>
          <w:rFonts w:ascii="Times New Roman" w:hAnsi="Times New Roman" w:cs="Times New Roman"/>
        </w:rPr>
        <w:fldChar w:fldCharType="separate"/>
      </w:r>
      <w:r w:rsidRPr="003C726E">
        <w:rPr>
          <w:rFonts w:ascii="Times New Roman" w:hAnsi="Times New Roman" w:cs="Times New Roman"/>
          <w:noProof/>
        </w:rPr>
        <w:t> </w:t>
      </w:r>
      <w:r w:rsidRPr="003C726E">
        <w:rPr>
          <w:rFonts w:ascii="Times New Roman" w:hAnsi="Times New Roman" w:cs="Times New Roman"/>
          <w:noProof/>
        </w:rPr>
        <w:t> </w:t>
      </w:r>
      <w:r w:rsidRPr="003C726E">
        <w:rPr>
          <w:rFonts w:ascii="Times New Roman" w:hAnsi="Times New Roman" w:cs="Times New Roman"/>
          <w:noProof/>
        </w:rPr>
        <w:t> </w:t>
      </w:r>
      <w:r w:rsidRPr="003C726E">
        <w:rPr>
          <w:rFonts w:ascii="Times New Roman" w:hAnsi="Times New Roman" w:cs="Times New Roman"/>
          <w:noProof/>
        </w:rPr>
        <w:t> </w:t>
      </w:r>
      <w:r w:rsidRPr="003C726E">
        <w:rPr>
          <w:rFonts w:ascii="Times New Roman" w:hAnsi="Times New Roman" w:cs="Times New Roman"/>
          <w:noProof/>
        </w:rPr>
        <w:t> </w:t>
      </w:r>
      <w:r w:rsidRPr="003C726E">
        <w:rPr>
          <w:rFonts w:ascii="Times New Roman" w:hAnsi="Times New Roman" w:cs="Times New Roman"/>
        </w:rPr>
        <w:fldChar w:fldCharType="end"/>
      </w:r>
      <w:r w:rsidRPr="003C726E">
        <w:rPr>
          <w:rFonts w:ascii="Times New Roman" w:hAnsi="Times New Roman" w:cs="Times New Roman"/>
        </w:rPr>
        <w:t xml:space="preserve"> (navesti vse podizvajalce, kontaktne podatke in zakonite zastopnike) </w:t>
      </w:r>
    </w:p>
    <w:p w14:paraId="4C65E1D6" w14:textId="77777777" w:rsidR="00524649" w:rsidRPr="003C726E" w:rsidRDefault="00524649" w:rsidP="00501987">
      <w:pPr>
        <w:autoSpaceDE w:val="0"/>
        <w:autoSpaceDN w:val="0"/>
        <w:adjustRightInd w:val="0"/>
        <w:jc w:val="both"/>
        <w:rPr>
          <w:rFonts w:ascii="Times New Roman" w:hAnsi="Times New Roman" w:cs="Times New Roman"/>
        </w:rPr>
      </w:pPr>
      <w:r w:rsidRPr="003C726E">
        <w:rPr>
          <w:rFonts w:ascii="Times New Roman" w:hAnsi="Times New Roman" w:cs="Times New Roman"/>
        </w:rPr>
        <w:t xml:space="preserve">Posamezni podizvajalec bo izvedel del naročila </w:t>
      </w:r>
      <w:r w:rsidRPr="003C726E">
        <w:rPr>
          <w:rFonts w:ascii="Times New Roman" w:hAnsi="Times New Roman" w:cs="Times New Roman"/>
        </w:rPr>
        <w:fldChar w:fldCharType="begin">
          <w:ffData>
            <w:name w:val="Besedilo1"/>
            <w:enabled/>
            <w:calcOnExit w:val="0"/>
            <w:textInput/>
          </w:ffData>
        </w:fldChar>
      </w:r>
      <w:r w:rsidRPr="003C726E">
        <w:rPr>
          <w:rFonts w:ascii="Times New Roman" w:hAnsi="Times New Roman" w:cs="Times New Roman"/>
        </w:rPr>
        <w:instrText xml:space="preserve"> FORMTEXT </w:instrText>
      </w:r>
      <w:r w:rsidRPr="003C726E">
        <w:rPr>
          <w:rFonts w:ascii="Times New Roman" w:hAnsi="Times New Roman" w:cs="Times New Roman"/>
        </w:rPr>
      </w:r>
      <w:r w:rsidRPr="003C726E">
        <w:rPr>
          <w:rFonts w:ascii="Times New Roman" w:hAnsi="Times New Roman" w:cs="Times New Roman"/>
        </w:rPr>
        <w:fldChar w:fldCharType="separate"/>
      </w:r>
      <w:r w:rsidRPr="003C726E">
        <w:rPr>
          <w:rFonts w:ascii="Times New Roman" w:hAnsi="Times New Roman" w:cs="Times New Roman"/>
          <w:noProof/>
        </w:rPr>
        <w:t> </w:t>
      </w:r>
      <w:r w:rsidRPr="003C726E">
        <w:rPr>
          <w:rFonts w:ascii="Times New Roman" w:hAnsi="Times New Roman" w:cs="Times New Roman"/>
          <w:noProof/>
        </w:rPr>
        <w:t> </w:t>
      </w:r>
      <w:r w:rsidRPr="003C726E">
        <w:rPr>
          <w:rFonts w:ascii="Times New Roman" w:hAnsi="Times New Roman" w:cs="Times New Roman"/>
          <w:noProof/>
        </w:rPr>
        <w:t> </w:t>
      </w:r>
      <w:r w:rsidRPr="003C726E">
        <w:rPr>
          <w:rFonts w:ascii="Times New Roman" w:hAnsi="Times New Roman" w:cs="Times New Roman"/>
          <w:noProof/>
        </w:rPr>
        <w:t> </w:t>
      </w:r>
      <w:r w:rsidRPr="003C726E">
        <w:rPr>
          <w:rFonts w:ascii="Times New Roman" w:hAnsi="Times New Roman" w:cs="Times New Roman"/>
          <w:noProof/>
        </w:rPr>
        <w:t> </w:t>
      </w:r>
      <w:r w:rsidRPr="003C726E">
        <w:rPr>
          <w:rFonts w:ascii="Times New Roman" w:hAnsi="Times New Roman" w:cs="Times New Roman"/>
        </w:rPr>
        <w:fldChar w:fldCharType="end"/>
      </w:r>
      <w:r w:rsidRPr="003C726E">
        <w:rPr>
          <w:rFonts w:ascii="Times New Roman" w:hAnsi="Times New Roman" w:cs="Times New Roman"/>
        </w:rPr>
        <w:t xml:space="preserve"> (predmet </w:t>
      </w:r>
      <w:proofErr w:type="spellStart"/>
      <w:r w:rsidRPr="003C726E">
        <w:rPr>
          <w:rFonts w:ascii="Times New Roman" w:hAnsi="Times New Roman" w:cs="Times New Roman"/>
        </w:rPr>
        <w:t>podizvajalske</w:t>
      </w:r>
      <w:proofErr w:type="spellEnd"/>
      <w:r w:rsidRPr="003C726E">
        <w:rPr>
          <w:rFonts w:ascii="Times New Roman" w:hAnsi="Times New Roman" w:cs="Times New Roman"/>
        </w:rPr>
        <w:t xml:space="preserve"> pogodbe; navedba količine in vrednosti del se ne zahteva, saj to v tej fazi postopka še ni objektivno znano).  </w:t>
      </w:r>
    </w:p>
    <w:p w14:paraId="39AD3411" w14:textId="77777777" w:rsidR="00524649" w:rsidRPr="003C726E" w:rsidRDefault="00524649" w:rsidP="00501987">
      <w:pPr>
        <w:autoSpaceDE w:val="0"/>
        <w:autoSpaceDN w:val="0"/>
        <w:adjustRightInd w:val="0"/>
        <w:jc w:val="both"/>
        <w:rPr>
          <w:rFonts w:ascii="Times New Roman" w:hAnsi="Times New Roman" w:cs="Times New Roman"/>
        </w:rPr>
      </w:pPr>
      <w:r w:rsidRPr="003C726E">
        <w:rPr>
          <w:rFonts w:ascii="Times New Roman" w:hAnsi="Times New Roman" w:cs="Times New Roman"/>
        </w:rPr>
        <w:t xml:space="preserve">Gospodarski subjekt, ki izvaja javno naročilo s podizvajalci, </w:t>
      </w:r>
      <w:r w:rsidRPr="003C726E">
        <w:rPr>
          <w:rFonts w:ascii="Times New Roman" w:hAnsi="Times New Roman" w:cs="Times New Roman"/>
          <w:bCs/>
        </w:rPr>
        <w:t xml:space="preserve">mora </w:t>
      </w:r>
      <w:r w:rsidRPr="003C726E">
        <w:rPr>
          <w:rFonts w:ascii="Times New Roman" w:hAnsi="Times New Roman" w:cs="Times New Roman"/>
        </w:rPr>
        <w:t xml:space="preserve">imeti ves čas trajanja javnega naročila, sklenjene pogodbe s podizvajalci, s katerimi je izpolnil pogoje za sodelovanje, ki so bili določeni v dokumentaciji v zvezi z oddajo javnega naročila (Priloga 1). </w:t>
      </w:r>
    </w:p>
    <w:p w14:paraId="2AF226BC" w14:textId="77777777" w:rsidR="00524649" w:rsidRPr="003C726E" w:rsidRDefault="00524649" w:rsidP="00501987">
      <w:pPr>
        <w:autoSpaceDE w:val="0"/>
        <w:autoSpaceDN w:val="0"/>
        <w:adjustRightInd w:val="0"/>
        <w:jc w:val="both"/>
        <w:rPr>
          <w:rFonts w:ascii="Times New Roman" w:hAnsi="Times New Roman" w:cs="Times New Roman"/>
        </w:rPr>
      </w:pPr>
      <w:bookmarkStart w:id="15" w:name="_Hlk126322186"/>
      <w:r w:rsidRPr="003C726E">
        <w:rPr>
          <w:rFonts w:ascii="Times New Roman" w:hAnsi="Times New Roman" w:cs="Times New Roman"/>
        </w:rPr>
        <w:t>Ker predmetno javno naročilo prestavlja naročilo blaga se skladno z 94. členom ZJN-3 pravila o obveznih neposrednih plačilih ne uporabljajo.</w:t>
      </w:r>
      <w:bookmarkEnd w:id="15"/>
    </w:p>
    <w:p w14:paraId="63C6C587" w14:textId="77777777" w:rsidR="00524649" w:rsidRPr="003C726E" w:rsidRDefault="00524649" w:rsidP="0050198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Times New Roman" w:hAnsi="Times New Roman" w:cs="Times New Roman"/>
        </w:rPr>
      </w:pPr>
      <w:r w:rsidRPr="003C726E">
        <w:rPr>
          <w:rFonts w:ascii="Times New Roman" w:hAnsi="Times New Roman" w:cs="Times New Roman"/>
        </w:rPr>
        <w:t xml:space="preserve">Gospodarski subjekt mora med izvajanjem javnega naročila naročnika obvestiti o morebitnih spremembah informacij o podizvajalcih in poslati informacije s pripadajočimi dokazili o novih podizvajalcih, ki jih namerava naknadno vključiti v izvajanje javnega naročila, in sicer najkasneje v petih delovnih dneh po spremembi. </w:t>
      </w:r>
    </w:p>
    <w:p w14:paraId="685CBD08" w14:textId="410F1BFF" w:rsidR="00524649" w:rsidRPr="008D6944" w:rsidRDefault="00524649" w:rsidP="008D6944">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Times New Roman" w:hAnsi="Times New Roman" w:cs="Times New Roman"/>
        </w:rPr>
      </w:pPr>
      <w:r w:rsidRPr="003C726E">
        <w:rPr>
          <w:rFonts w:ascii="Times New Roman" w:hAnsi="Times New Roman" w:cs="Times New Roman"/>
        </w:rPr>
        <w:t xml:space="preserve">Zamenjava podizvajalca, s katerim je gospodarski subjekt v 1. fazi postopka izkazoval izpolnjevanje pogojev za sodelovanje, z novim podizvajalcem je mogoča le v primeru, da novi podizvajalec izpolnjuje vse zahteve in pogoje za sodelovanje, ki jih je je izpolnjeval tudi prvotni podizvajalec, in naročnik s takšno zamenjavo soglaša.  </w:t>
      </w:r>
    </w:p>
    <w:p w14:paraId="48CCD4EA" w14:textId="77777777" w:rsidR="00524649" w:rsidRPr="003C726E" w:rsidRDefault="00524649" w:rsidP="009E57E5">
      <w:pPr>
        <w:widowControl w:val="0"/>
        <w:numPr>
          <w:ilvl w:val="0"/>
          <w:numId w:val="21"/>
        </w:numPr>
        <w:spacing w:after="0" w:line="240" w:lineRule="auto"/>
        <w:ind w:left="357" w:hanging="357"/>
        <w:jc w:val="center"/>
        <w:rPr>
          <w:rFonts w:ascii="Times New Roman" w:hAnsi="Times New Roman" w:cs="Times New Roman"/>
          <w:b/>
          <w:color w:val="111111"/>
        </w:rPr>
      </w:pPr>
      <w:r w:rsidRPr="003C726E">
        <w:rPr>
          <w:rFonts w:ascii="Times New Roman" w:hAnsi="Times New Roman" w:cs="Times New Roman"/>
          <w:b/>
          <w:color w:val="111111"/>
        </w:rPr>
        <w:t>VIŠJA SILA</w:t>
      </w:r>
    </w:p>
    <w:p w14:paraId="7510FC42" w14:textId="77777777" w:rsidR="00524649" w:rsidRPr="003C726E" w:rsidRDefault="00524649" w:rsidP="00524649">
      <w:pPr>
        <w:ind w:left="357"/>
        <w:jc w:val="both"/>
        <w:rPr>
          <w:rFonts w:ascii="Times New Roman" w:hAnsi="Times New Roman" w:cs="Times New Roman"/>
          <w:bCs/>
          <w:color w:val="000000"/>
        </w:rPr>
      </w:pPr>
    </w:p>
    <w:p w14:paraId="27AA555B" w14:textId="4677D52D" w:rsidR="00524649" w:rsidRDefault="009E57E5" w:rsidP="009E57E5">
      <w:pPr>
        <w:pStyle w:val="Odstavekseznama"/>
        <w:widowControl w:val="0"/>
        <w:numPr>
          <w:ilvl w:val="0"/>
          <w:numId w:val="32"/>
        </w:numPr>
        <w:tabs>
          <w:tab w:val="left" w:pos="5257"/>
        </w:tabs>
        <w:spacing w:after="0" w:line="240" w:lineRule="auto"/>
        <w:jc w:val="center"/>
        <w:rPr>
          <w:color w:val="0F0F0F"/>
        </w:rPr>
      </w:pPr>
      <w:r>
        <w:rPr>
          <w:color w:val="0F0F0F"/>
        </w:rPr>
        <w:t>č</w:t>
      </w:r>
      <w:r w:rsidR="00524649" w:rsidRPr="009E57E5">
        <w:rPr>
          <w:color w:val="0F0F0F"/>
        </w:rPr>
        <w:t>len</w:t>
      </w:r>
    </w:p>
    <w:p w14:paraId="1F50AE7C" w14:textId="77777777" w:rsidR="009E57E5" w:rsidRPr="009E57E5" w:rsidRDefault="009E57E5" w:rsidP="009E57E5">
      <w:pPr>
        <w:pStyle w:val="Odstavekseznama"/>
        <w:widowControl w:val="0"/>
        <w:tabs>
          <w:tab w:val="left" w:pos="5257"/>
        </w:tabs>
        <w:spacing w:after="0" w:line="240" w:lineRule="auto"/>
        <w:ind w:left="490"/>
        <w:rPr>
          <w:color w:val="0F0F0F"/>
        </w:rPr>
      </w:pPr>
    </w:p>
    <w:p w14:paraId="4C9954C2" w14:textId="77777777" w:rsidR="00524649" w:rsidRPr="003C726E" w:rsidRDefault="00524649" w:rsidP="008D6944">
      <w:pPr>
        <w:jc w:val="both"/>
        <w:rPr>
          <w:rFonts w:ascii="Times New Roman" w:hAnsi="Times New Roman" w:cs="Times New Roman"/>
          <w:bCs/>
          <w:color w:val="000000"/>
        </w:rPr>
      </w:pPr>
      <w:r w:rsidRPr="003C726E">
        <w:rPr>
          <w:rFonts w:ascii="Times New Roman" w:hAnsi="Times New Roman" w:cs="Times New Roman"/>
          <w:bCs/>
          <w:color w:val="000000"/>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339D9DCD" w14:textId="77777777" w:rsidR="00524649" w:rsidRPr="003C726E" w:rsidRDefault="00524649" w:rsidP="008D6944">
      <w:pPr>
        <w:jc w:val="both"/>
        <w:rPr>
          <w:rFonts w:ascii="Times New Roman" w:hAnsi="Times New Roman" w:cs="Times New Roman"/>
        </w:rPr>
      </w:pPr>
      <w:r w:rsidRPr="003C726E">
        <w:rPr>
          <w:rFonts w:ascii="Times New Roman" w:hAnsi="Times New Roman" w:cs="Times New Roman"/>
          <w:bCs/>
          <w:color w:val="000000"/>
        </w:rPr>
        <w:t>Pogodbena stranka, na strani katere je višja sila nastala, je dolžna sopogodbenika pisno obvestiti o nastopu in tudi prenehanju višje sile takoj, ko je to mogoče, najkasneje pa v 5 delovnih dneh po nastanku le-te in predložiti verodostojne dokaze o obstoju in trajanju višje sile. Nobena od pogodbenih strank ni odgovorna za neizpolnitev katerekoli izmed svojih obveznosti iz razlogov, ki so izven njenega nadzora.</w:t>
      </w:r>
    </w:p>
    <w:p w14:paraId="756ADE73" w14:textId="77777777" w:rsidR="00524649" w:rsidRPr="003C726E" w:rsidRDefault="00524649" w:rsidP="00524649">
      <w:pPr>
        <w:rPr>
          <w:rFonts w:ascii="Times New Roman" w:hAnsi="Times New Roman" w:cs="Times New Roman"/>
        </w:rPr>
      </w:pPr>
    </w:p>
    <w:p w14:paraId="1FE4E85A" w14:textId="77777777" w:rsidR="00524649" w:rsidRPr="003C726E" w:rsidRDefault="00524649" w:rsidP="009E57E5">
      <w:pPr>
        <w:widowControl w:val="0"/>
        <w:numPr>
          <w:ilvl w:val="0"/>
          <w:numId w:val="21"/>
        </w:numPr>
        <w:spacing w:after="0" w:line="240" w:lineRule="auto"/>
        <w:ind w:left="357" w:hanging="357"/>
        <w:jc w:val="center"/>
        <w:rPr>
          <w:rFonts w:ascii="Times New Roman" w:hAnsi="Times New Roman" w:cs="Times New Roman"/>
          <w:b/>
          <w:color w:val="111111"/>
        </w:rPr>
      </w:pPr>
      <w:r w:rsidRPr="003C726E">
        <w:rPr>
          <w:rFonts w:ascii="Times New Roman" w:hAnsi="Times New Roman" w:cs="Times New Roman"/>
          <w:b/>
          <w:color w:val="111111"/>
        </w:rPr>
        <w:t>POSLOVNA SKRIVNOST IN POGODBENA OBDELAVA OSEBNIH PODATKOV</w:t>
      </w:r>
    </w:p>
    <w:p w14:paraId="2BB280DD" w14:textId="1960B244" w:rsidR="00524649" w:rsidRPr="003C726E" w:rsidRDefault="00524649" w:rsidP="009E57E5">
      <w:pPr>
        <w:jc w:val="both"/>
        <w:rPr>
          <w:rFonts w:ascii="Times New Roman" w:hAnsi="Times New Roman" w:cs="Times New Roman"/>
          <w:bCs/>
          <w:color w:val="000000"/>
        </w:rPr>
      </w:pPr>
    </w:p>
    <w:p w14:paraId="7A0672A7" w14:textId="776702CF" w:rsidR="00524649" w:rsidRDefault="009E57E5" w:rsidP="009E57E5">
      <w:pPr>
        <w:pStyle w:val="Odstavekseznama"/>
        <w:widowControl w:val="0"/>
        <w:numPr>
          <w:ilvl w:val="0"/>
          <w:numId w:val="32"/>
        </w:numPr>
        <w:tabs>
          <w:tab w:val="left" w:pos="5257"/>
        </w:tabs>
        <w:spacing w:after="0" w:line="240" w:lineRule="auto"/>
        <w:jc w:val="center"/>
        <w:rPr>
          <w:color w:val="0F0F0F"/>
        </w:rPr>
      </w:pPr>
      <w:r>
        <w:rPr>
          <w:color w:val="0F0F0F"/>
        </w:rPr>
        <w:t>č</w:t>
      </w:r>
      <w:r w:rsidR="00524649" w:rsidRPr="009E57E5">
        <w:rPr>
          <w:color w:val="0F0F0F"/>
        </w:rPr>
        <w:t>len</w:t>
      </w:r>
    </w:p>
    <w:p w14:paraId="1792CC23" w14:textId="77777777" w:rsidR="009E57E5" w:rsidRPr="009E57E5" w:rsidRDefault="009E57E5" w:rsidP="009E57E5">
      <w:pPr>
        <w:pStyle w:val="Odstavekseznama"/>
        <w:widowControl w:val="0"/>
        <w:tabs>
          <w:tab w:val="left" w:pos="5257"/>
        </w:tabs>
        <w:spacing w:after="0" w:line="240" w:lineRule="auto"/>
        <w:ind w:left="490"/>
        <w:rPr>
          <w:color w:val="0F0F0F"/>
        </w:rPr>
      </w:pPr>
    </w:p>
    <w:p w14:paraId="64695EBC" w14:textId="77777777" w:rsidR="00524649" w:rsidRPr="003C726E" w:rsidRDefault="00524649" w:rsidP="008D6944">
      <w:pPr>
        <w:jc w:val="both"/>
        <w:rPr>
          <w:rFonts w:ascii="Times New Roman" w:hAnsi="Times New Roman" w:cs="Times New Roman"/>
          <w:bCs/>
          <w:color w:val="000000"/>
        </w:rPr>
      </w:pPr>
      <w:r w:rsidRPr="003C726E">
        <w:rPr>
          <w:rFonts w:ascii="Times New Roman" w:hAnsi="Times New Roman" w:cs="Times New Roman"/>
          <w:bCs/>
          <w:color w:val="00000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39644C0E" w14:textId="77777777" w:rsidR="00524649" w:rsidRPr="003C726E" w:rsidRDefault="00524649" w:rsidP="00524649">
      <w:pPr>
        <w:ind w:left="357"/>
        <w:jc w:val="both"/>
        <w:rPr>
          <w:rFonts w:ascii="Times New Roman" w:hAnsi="Times New Roman" w:cs="Times New Roman"/>
          <w:bCs/>
          <w:color w:val="000000"/>
        </w:rPr>
      </w:pPr>
    </w:p>
    <w:p w14:paraId="785A40C6" w14:textId="4851056E" w:rsidR="00524649" w:rsidRPr="003C726E" w:rsidRDefault="00524649" w:rsidP="009E57E5">
      <w:pPr>
        <w:jc w:val="both"/>
        <w:rPr>
          <w:rFonts w:ascii="Times New Roman" w:hAnsi="Times New Roman" w:cs="Times New Roman"/>
          <w:bCs/>
          <w:color w:val="000000"/>
        </w:rPr>
      </w:pPr>
      <w:r w:rsidRPr="003C726E">
        <w:rPr>
          <w:rFonts w:ascii="Times New Roman" w:hAnsi="Times New Roman" w:cs="Times New Roman"/>
          <w:bCs/>
          <w:color w:val="000000"/>
        </w:rPr>
        <w:t>Gospodarski subjekt je dolžan obvestiti vse osebe, s katerimi ima sklenjeno delovno ali drugo pogodbeno razmerje, da lahko pri svojem delu pridejo v stik z zaupnimi podatki, ki predstavljajo poslovno skrivnost, pri delu z njimi pa morajo ravnati z največjo mero skrbnosti.</w:t>
      </w:r>
    </w:p>
    <w:p w14:paraId="3973E6AA" w14:textId="77777777" w:rsidR="00524649" w:rsidRPr="003C726E" w:rsidRDefault="00524649" w:rsidP="008D6944">
      <w:pPr>
        <w:jc w:val="both"/>
        <w:rPr>
          <w:rFonts w:ascii="Times New Roman" w:hAnsi="Times New Roman" w:cs="Times New Roman"/>
          <w:bCs/>
          <w:color w:val="000000"/>
        </w:rPr>
      </w:pPr>
      <w:r w:rsidRPr="003C726E">
        <w:rPr>
          <w:rFonts w:ascii="Times New Roman" w:hAnsi="Times New Roman" w:cs="Times New Roman"/>
          <w:bCs/>
          <w:color w:val="000000"/>
        </w:rPr>
        <w:lastRenderedPageBreak/>
        <w:t>V primeru kršitve določb o varovanju poslovne skrivnosti, je gospodarski subjekt naročniku odškodninsko odgovoren za vso posredno in neposredno škodo. Morebitna zloraba podatkov pa pomeni tudi kazensko odgovornost kršiteljev.</w:t>
      </w:r>
    </w:p>
    <w:p w14:paraId="6C7D9B4A" w14:textId="77777777" w:rsidR="00524649" w:rsidRPr="003C726E" w:rsidRDefault="00524649" w:rsidP="00524649">
      <w:pPr>
        <w:rPr>
          <w:rFonts w:ascii="Times New Roman" w:hAnsi="Times New Roman" w:cs="Times New Roman"/>
        </w:rPr>
      </w:pPr>
    </w:p>
    <w:p w14:paraId="29BB5D3F" w14:textId="6B00C05C" w:rsidR="00524649" w:rsidRPr="003C726E" w:rsidRDefault="00524649" w:rsidP="009E57E5">
      <w:pPr>
        <w:widowControl w:val="0"/>
        <w:numPr>
          <w:ilvl w:val="0"/>
          <w:numId w:val="21"/>
        </w:numPr>
        <w:spacing w:after="0" w:line="240" w:lineRule="auto"/>
        <w:ind w:left="357" w:hanging="357"/>
        <w:jc w:val="center"/>
        <w:rPr>
          <w:rFonts w:ascii="Times New Roman" w:hAnsi="Times New Roman" w:cs="Times New Roman"/>
          <w:b/>
          <w:color w:val="111111"/>
        </w:rPr>
      </w:pPr>
      <w:r w:rsidRPr="003C726E">
        <w:rPr>
          <w:rFonts w:ascii="Times New Roman" w:hAnsi="Times New Roman" w:cs="Times New Roman"/>
          <w:b/>
          <w:color w:val="111111"/>
        </w:rPr>
        <w:t>VELJAVNOST OKVIRNEGA SPORAZUMA</w:t>
      </w:r>
    </w:p>
    <w:p w14:paraId="13F4FB01" w14:textId="77777777" w:rsidR="00524649" w:rsidRPr="003C726E" w:rsidRDefault="00524649" w:rsidP="00524649">
      <w:pPr>
        <w:ind w:left="357"/>
        <w:jc w:val="both"/>
        <w:rPr>
          <w:rFonts w:ascii="Times New Roman" w:hAnsi="Times New Roman" w:cs="Times New Roman"/>
          <w:bCs/>
          <w:color w:val="000000"/>
        </w:rPr>
      </w:pPr>
    </w:p>
    <w:p w14:paraId="384E02EC" w14:textId="28FF8296" w:rsidR="00524649" w:rsidRDefault="009E57E5" w:rsidP="009E57E5">
      <w:pPr>
        <w:pStyle w:val="Odstavekseznama"/>
        <w:widowControl w:val="0"/>
        <w:numPr>
          <w:ilvl w:val="0"/>
          <w:numId w:val="32"/>
        </w:numPr>
        <w:tabs>
          <w:tab w:val="left" w:pos="5257"/>
        </w:tabs>
        <w:spacing w:after="0" w:line="240" w:lineRule="auto"/>
        <w:jc w:val="center"/>
        <w:rPr>
          <w:color w:val="0F0F0F"/>
        </w:rPr>
      </w:pPr>
      <w:r>
        <w:rPr>
          <w:color w:val="0F0F0F"/>
        </w:rPr>
        <w:t>č</w:t>
      </w:r>
      <w:r w:rsidR="00524649" w:rsidRPr="009E57E5">
        <w:rPr>
          <w:color w:val="0F0F0F"/>
        </w:rPr>
        <w:t>len</w:t>
      </w:r>
    </w:p>
    <w:p w14:paraId="5FEDAA84" w14:textId="77777777" w:rsidR="009E57E5" w:rsidRPr="009E57E5" w:rsidRDefault="009E57E5" w:rsidP="009E57E5">
      <w:pPr>
        <w:pStyle w:val="Odstavekseznama"/>
        <w:widowControl w:val="0"/>
        <w:tabs>
          <w:tab w:val="left" w:pos="5257"/>
        </w:tabs>
        <w:spacing w:after="0" w:line="240" w:lineRule="auto"/>
        <w:ind w:left="490"/>
        <w:rPr>
          <w:color w:val="0F0F0F"/>
        </w:rPr>
      </w:pPr>
    </w:p>
    <w:p w14:paraId="23D2DBFF" w14:textId="77777777" w:rsidR="00524649" w:rsidRPr="003C726E" w:rsidRDefault="00524649" w:rsidP="008D6944">
      <w:pPr>
        <w:jc w:val="both"/>
        <w:rPr>
          <w:rFonts w:ascii="Times New Roman" w:hAnsi="Times New Roman" w:cs="Times New Roman"/>
          <w:bCs/>
          <w:color w:val="000000"/>
        </w:rPr>
      </w:pPr>
      <w:r w:rsidRPr="003C726E">
        <w:rPr>
          <w:rFonts w:ascii="Times New Roman" w:hAnsi="Times New Roman" w:cs="Times New Roman"/>
          <w:bCs/>
          <w:color w:val="000000"/>
        </w:rPr>
        <w:t xml:space="preserve">Veljavnost tega okvirnega sporazuma je 48 mesecev, šteto od dne veljavnosti, v kolikor v skladu z določili tega sporazuma ni pred tem rokom odpovedan. </w:t>
      </w:r>
    </w:p>
    <w:p w14:paraId="20559127" w14:textId="77777777" w:rsidR="00524649" w:rsidRPr="003C726E" w:rsidRDefault="00524649" w:rsidP="00524649">
      <w:pPr>
        <w:ind w:left="357"/>
        <w:jc w:val="both"/>
        <w:rPr>
          <w:rFonts w:ascii="Times New Roman" w:hAnsi="Times New Roman" w:cs="Times New Roman"/>
          <w:bCs/>
          <w:color w:val="000000"/>
        </w:rPr>
      </w:pPr>
    </w:p>
    <w:p w14:paraId="0DAE4250" w14:textId="4DC6AE47" w:rsidR="00524649" w:rsidRDefault="009E57E5" w:rsidP="009E57E5">
      <w:pPr>
        <w:pStyle w:val="Odstavekseznama"/>
        <w:widowControl w:val="0"/>
        <w:numPr>
          <w:ilvl w:val="0"/>
          <w:numId w:val="32"/>
        </w:numPr>
        <w:tabs>
          <w:tab w:val="left" w:pos="5257"/>
        </w:tabs>
        <w:spacing w:after="0" w:line="240" w:lineRule="auto"/>
        <w:jc w:val="center"/>
        <w:rPr>
          <w:color w:val="0F0F0F"/>
        </w:rPr>
      </w:pPr>
      <w:r>
        <w:rPr>
          <w:color w:val="0F0F0F"/>
        </w:rPr>
        <w:t>č</w:t>
      </w:r>
      <w:r w:rsidR="00524649" w:rsidRPr="009E57E5">
        <w:rPr>
          <w:color w:val="0F0F0F"/>
        </w:rPr>
        <w:t>len</w:t>
      </w:r>
    </w:p>
    <w:p w14:paraId="25245326" w14:textId="77777777" w:rsidR="009E57E5" w:rsidRPr="009E57E5" w:rsidRDefault="009E57E5" w:rsidP="009E57E5">
      <w:pPr>
        <w:pStyle w:val="Odstavekseznama"/>
        <w:widowControl w:val="0"/>
        <w:tabs>
          <w:tab w:val="left" w:pos="5257"/>
        </w:tabs>
        <w:spacing w:after="0" w:line="240" w:lineRule="auto"/>
        <w:ind w:left="490"/>
        <w:rPr>
          <w:color w:val="0F0F0F"/>
        </w:rPr>
      </w:pPr>
    </w:p>
    <w:p w14:paraId="7132B2ED" w14:textId="77777777" w:rsidR="00524649" w:rsidRPr="003C726E" w:rsidRDefault="00524649" w:rsidP="008D6944">
      <w:pPr>
        <w:jc w:val="both"/>
        <w:rPr>
          <w:rFonts w:ascii="Times New Roman" w:hAnsi="Times New Roman" w:cs="Times New Roman"/>
          <w:bCs/>
          <w:color w:val="000000"/>
        </w:rPr>
      </w:pPr>
      <w:r w:rsidRPr="003C726E">
        <w:rPr>
          <w:rFonts w:ascii="Times New Roman" w:hAnsi="Times New Roman" w:cs="Times New Roman"/>
          <w:bCs/>
          <w:color w:val="000000"/>
        </w:rPr>
        <w:t>Med veljavnostjo tega sporazuma lahko naročnik, ne glede na določbe zakona, ki ureja obligacijska razmerja, odstopi od tega sporazuma v naslednjih okoliščinah:</w:t>
      </w:r>
    </w:p>
    <w:p w14:paraId="41073352" w14:textId="77777777" w:rsidR="00524649" w:rsidRPr="003C726E" w:rsidRDefault="00524649" w:rsidP="005E1AE7">
      <w:pPr>
        <w:numPr>
          <w:ilvl w:val="0"/>
          <w:numId w:val="23"/>
        </w:numPr>
        <w:spacing w:after="0" w:line="240" w:lineRule="auto"/>
        <w:contextualSpacing/>
        <w:jc w:val="both"/>
        <w:rPr>
          <w:rFonts w:ascii="Times New Roman" w:hAnsi="Times New Roman" w:cs="Times New Roman"/>
          <w:bCs/>
          <w:color w:val="000000"/>
        </w:rPr>
      </w:pPr>
      <w:r w:rsidRPr="003C726E">
        <w:rPr>
          <w:rFonts w:ascii="Times New Roman" w:hAnsi="Times New Roman" w:cs="Times New Roman"/>
          <w:bCs/>
          <w:color w:val="000000"/>
        </w:rPr>
        <w:t>javno naročilo je bilo bistveno spremenjeno, kar terja nov postopek javnega naročanja,</w:t>
      </w:r>
    </w:p>
    <w:p w14:paraId="4C48A921" w14:textId="77777777" w:rsidR="00524649" w:rsidRPr="003C726E" w:rsidRDefault="00524649" w:rsidP="005E1AE7">
      <w:pPr>
        <w:numPr>
          <w:ilvl w:val="0"/>
          <w:numId w:val="23"/>
        </w:numPr>
        <w:spacing w:after="0" w:line="240" w:lineRule="auto"/>
        <w:contextualSpacing/>
        <w:jc w:val="both"/>
        <w:rPr>
          <w:rFonts w:ascii="Times New Roman" w:hAnsi="Times New Roman" w:cs="Times New Roman"/>
          <w:bCs/>
          <w:color w:val="000000"/>
        </w:rPr>
      </w:pPr>
      <w:r w:rsidRPr="003C726E">
        <w:rPr>
          <w:rFonts w:ascii="Times New Roman" w:hAnsi="Times New Roman" w:cs="Times New Roman"/>
          <w:bCs/>
          <w:color w:val="000000"/>
        </w:rPr>
        <w:t>v času oddaje javnega naročila je bil gospodarski subjekt v eni od situacij, zaradi katere bi ga naročnik moral izključiti iz postopka javnega naročanja, pa s tem dejstvom naročnik ni bil seznanjen v postopku oddaje javnega naročila,</w:t>
      </w:r>
    </w:p>
    <w:p w14:paraId="1A8D36C0" w14:textId="77777777" w:rsidR="00524649" w:rsidRPr="003C726E" w:rsidRDefault="00524649" w:rsidP="005E1AE7">
      <w:pPr>
        <w:numPr>
          <w:ilvl w:val="0"/>
          <w:numId w:val="23"/>
        </w:numPr>
        <w:spacing w:after="0" w:line="240" w:lineRule="auto"/>
        <w:contextualSpacing/>
        <w:jc w:val="both"/>
        <w:rPr>
          <w:rFonts w:ascii="Times New Roman" w:hAnsi="Times New Roman" w:cs="Times New Roman"/>
          <w:bCs/>
          <w:color w:val="000000"/>
        </w:rPr>
      </w:pPr>
      <w:r w:rsidRPr="003C726E">
        <w:rPr>
          <w:rFonts w:ascii="Times New Roman" w:hAnsi="Times New Roman" w:cs="Times New Roman"/>
          <w:bCs/>
          <w:color w:val="000000"/>
        </w:rPr>
        <w:t>nad gospodarskim subjektom je uveden postopek stečaja ali likvidacije ali postane plačilno nesposoben,</w:t>
      </w:r>
    </w:p>
    <w:p w14:paraId="367A1C79" w14:textId="77777777" w:rsidR="00524649" w:rsidRPr="003C726E" w:rsidRDefault="00524649" w:rsidP="005E1AE7">
      <w:pPr>
        <w:numPr>
          <w:ilvl w:val="0"/>
          <w:numId w:val="23"/>
        </w:numPr>
        <w:spacing w:after="0" w:line="240" w:lineRule="auto"/>
        <w:contextualSpacing/>
        <w:jc w:val="both"/>
        <w:rPr>
          <w:rFonts w:ascii="Times New Roman" w:hAnsi="Times New Roman" w:cs="Times New Roman"/>
          <w:bCs/>
          <w:color w:val="000000"/>
        </w:rPr>
      </w:pPr>
      <w:r w:rsidRPr="003C726E">
        <w:rPr>
          <w:rFonts w:ascii="Times New Roman" w:hAnsi="Times New Roman" w:cs="Times New Roman"/>
          <w:bCs/>
          <w:color w:val="000000"/>
        </w:rPr>
        <w:t>zaradi hudih kršitev obveznosti iz Pogodbe o Evropski uniji – PEU, Pogodbe o delovanju Evropske unije – PDEU in ZJN-3, ki jih je po postopku v skladu z 258. členom PDEU ugotovilo Sodišče Evropske unije, javno naročilo ne bi smelo biti oddano gospodarskemu subjektu.</w:t>
      </w:r>
    </w:p>
    <w:p w14:paraId="05A314B1" w14:textId="77777777" w:rsidR="00524649" w:rsidRPr="003C726E" w:rsidRDefault="00524649" w:rsidP="00524649">
      <w:pPr>
        <w:ind w:left="357"/>
        <w:jc w:val="both"/>
        <w:rPr>
          <w:rFonts w:ascii="Times New Roman" w:hAnsi="Times New Roman" w:cs="Times New Roman"/>
          <w:bCs/>
          <w:color w:val="000000"/>
        </w:rPr>
      </w:pPr>
    </w:p>
    <w:p w14:paraId="0C60EDEE" w14:textId="299586A3" w:rsidR="00524649" w:rsidRPr="003C726E" w:rsidRDefault="00524649" w:rsidP="00D67CD1">
      <w:pPr>
        <w:jc w:val="both"/>
        <w:rPr>
          <w:rFonts w:ascii="Times New Roman" w:hAnsi="Times New Roman" w:cs="Times New Roman"/>
          <w:bCs/>
          <w:color w:val="000000"/>
        </w:rPr>
      </w:pPr>
      <w:r w:rsidRPr="003C726E">
        <w:rPr>
          <w:rFonts w:ascii="Times New Roman" w:hAnsi="Times New Roman" w:cs="Times New Roman"/>
          <w:bCs/>
          <w:color w:val="000000"/>
        </w:rPr>
        <w:t xml:space="preserve">Odstop učinkuje z dnem, ko </w:t>
      </w:r>
      <w:r w:rsidRPr="003C726E">
        <w:rPr>
          <w:rFonts w:ascii="Times New Roman" w:hAnsi="Times New Roman" w:cs="Times New Roman"/>
        </w:rPr>
        <w:t>gospodarski subjekt</w:t>
      </w:r>
      <w:r w:rsidRPr="003C726E">
        <w:rPr>
          <w:rFonts w:ascii="Times New Roman" w:hAnsi="Times New Roman" w:cs="Times New Roman"/>
          <w:bCs/>
          <w:color w:val="000000"/>
        </w:rPr>
        <w:t xml:space="preserve"> prejme pisno izjavo naročnika o odstopu.</w:t>
      </w:r>
    </w:p>
    <w:p w14:paraId="44D45927" w14:textId="766539A6" w:rsidR="00524649" w:rsidRPr="003C726E" w:rsidRDefault="00524649" w:rsidP="00631896">
      <w:pPr>
        <w:jc w:val="both"/>
        <w:rPr>
          <w:rFonts w:ascii="Times New Roman" w:hAnsi="Times New Roman" w:cs="Times New Roman"/>
          <w:bCs/>
          <w:color w:val="000000"/>
        </w:rPr>
      </w:pPr>
      <w:bookmarkStart w:id="16" w:name="_Hlk126322739"/>
      <w:r w:rsidRPr="003C726E">
        <w:rPr>
          <w:rFonts w:ascii="Times New Roman" w:hAnsi="Times New Roman" w:cs="Times New Roman"/>
          <w:bCs/>
          <w:color w:val="000000"/>
        </w:rPr>
        <w:t xml:space="preserve">Naročnik ne odgovarja za škodo, ki je ali bi zaradi odstopa na podlagi tega ali predhodnega člena utegnila nastati </w:t>
      </w:r>
      <w:r w:rsidRPr="003C726E">
        <w:rPr>
          <w:rFonts w:ascii="Times New Roman" w:hAnsi="Times New Roman" w:cs="Times New Roman"/>
        </w:rPr>
        <w:t>gospodarskemu subjektu</w:t>
      </w:r>
      <w:r w:rsidRPr="003C726E">
        <w:rPr>
          <w:rFonts w:ascii="Times New Roman" w:hAnsi="Times New Roman" w:cs="Times New Roman"/>
          <w:bCs/>
          <w:color w:val="000000"/>
        </w:rPr>
        <w:t>.</w:t>
      </w:r>
      <w:bookmarkEnd w:id="16"/>
    </w:p>
    <w:p w14:paraId="216CF7B9" w14:textId="4F8BE425" w:rsidR="00524649" w:rsidRDefault="00631896" w:rsidP="009E57E5">
      <w:pPr>
        <w:pStyle w:val="Odstavekseznama"/>
        <w:widowControl w:val="0"/>
        <w:numPr>
          <w:ilvl w:val="0"/>
          <w:numId w:val="32"/>
        </w:numPr>
        <w:tabs>
          <w:tab w:val="left" w:pos="5257"/>
        </w:tabs>
        <w:spacing w:after="0" w:line="240" w:lineRule="auto"/>
        <w:jc w:val="center"/>
        <w:rPr>
          <w:color w:val="0F0F0F"/>
        </w:rPr>
      </w:pPr>
      <w:r>
        <w:rPr>
          <w:color w:val="0F0F0F"/>
        </w:rPr>
        <w:t>č</w:t>
      </w:r>
      <w:r w:rsidR="00524649" w:rsidRPr="009E57E5">
        <w:rPr>
          <w:color w:val="0F0F0F"/>
        </w:rPr>
        <w:t>len</w:t>
      </w:r>
    </w:p>
    <w:p w14:paraId="7B6CF2D1" w14:textId="77777777" w:rsidR="00631896" w:rsidRPr="009E57E5" w:rsidRDefault="00631896" w:rsidP="00631896">
      <w:pPr>
        <w:pStyle w:val="Odstavekseznama"/>
        <w:widowControl w:val="0"/>
        <w:tabs>
          <w:tab w:val="left" w:pos="5257"/>
        </w:tabs>
        <w:spacing w:after="0" w:line="240" w:lineRule="auto"/>
        <w:ind w:left="490"/>
        <w:rPr>
          <w:color w:val="0F0F0F"/>
        </w:rPr>
      </w:pPr>
    </w:p>
    <w:p w14:paraId="76FD25BF" w14:textId="2F66CF48" w:rsidR="00524649" w:rsidRPr="003C726E" w:rsidRDefault="00524649" w:rsidP="00D67CD1">
      <w:pPr>
        <w:jc w:val="both"/>
        <w:rPr>
          <w:rFonts w:ascii="Times New Roman" w:hAnsi="Times New Roman" w:cs="Times New Roman"/>
        </w:rPr>
      </w:pPr>
      <w:r w:rsidRPr="003C726E">
        <w:rPr>
          <w:rFonts w:ascii="Times New Roman" w:hAnsi="Times New Roman" w:cs="Times New Roman"/>
        </w:rPr>
        <w:t xml:space="preserve">Gospodarski subjekt nima zoper naročnika, ki od okvirnega sporazuma odstopi iz razlogov iz predhodnega člena, nobenih zahtevkov za povračilo izgubljenega dobička in druge škode ter nadomestil, ki bi nastali kot posledica odstopa od sporazuma. </w:t>
      </w:r>
    </w:p>
    <w:p w14:paraId="689E0559" w14:textId="49D0A561" w:rsidR="00524649" w:rsidRDefault="00631896" w:rsidP="009E57E5">
      <w:pPr>
        <w:pStyle w:val="Odstavekseznama"/>
        <w:widowControl w:val="0"/>
        <w:numPr>
          <w:ilvl w:val="0"/>
          <w:numId w:val="32"/>
        </w:numPr>
        <w:tabs>
          <w:tab w:val="left" w:pos="5257"/>
        </w:tabs>
        <w:spacing w:after="0" w:line="240" w:lineRule="auto"/>
        <w:jc w:val="center"/>
        <w:rPr>
          <w:color w:val="0F0F0F"/>
        </w:rPr>
      </w:pPr>
      <w:r>
        <w:rPr>
          <w:color w:val="0F0F0F"/>
        </w:rPr>
        <w:t>č</w:t>
      </w:r>
      <w:r w:rsidR="00524649" w:rsidRPr="009E57E5">
        <w:rPr>
          <w:color w:val="0F0F0F"/>
        </w:rPr>
        <w:t>len</w:t>
      </w:r>
    </w:p>
    <w:p w14:paraId="03F6F072" w14:textId="77777777" w:rsidR="00631896" w:rsidRPr="009E57E5" w:rsidRDefault="00631896" w:rsidP="00631896">
      <w:pPr>
        <w:pStyle w:val="Odstavekseznama"/>
        <w:widowControl w:val="0"/>
        <w:tabs>
          <w:tab w:val="left" w:pos="5257"/>
        </w:tabs>
        <w:spacing w:after="0" w:line="240" w:lineRule="auto"/>
        <w:ind w:left="490"/>
        <w:rPr>
          <w:color w:val="0F0F0F"/>
        </w:rPr>
      </w:pPr>
    </w:p>
    <w:p w14:paraId="11401601" w14:textId="77777777" w:rsidR="00524649" w:rsidRPr="003C726E" w:rsidRDefault="00524649" w:rsidP="00D67CD1">
      <w:pPr>
        <w:jc w:val="both"/>
        <w:rPr>
          <w:rFonts w:ascii="Times New Roman" w:hAnsi="Times New Roman" w:cs="Times New Roman"/>
        </w:rPr>
      </w:pPr>
      <w:r w:rsidRPr="003C726E">
        <w:rPr>
          <w:rFonts w:ascii="Times New Roman" w:hAnsi="Times New Roman" w:cs="Times New Roman"/>
        </w:rPr>
        <w:t>Ta sporazum je ničen, če se ugotovi, da je pri izvedbi javnega naročila, na podlagi katerega je podpisan,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298E2B4" w14:textId="77777777" w:rsidR="00524649" w:rsidRPr="003C726E" w:rsidRDefault="00524649" w:rsidP="00524649">
      <w:pPr>
        <w:ind w:left="357"/>
        <w:jc w:val="both"/>
        <w:rPr>
          <w:rFonts w:ascii="Times New Roman" w:hAnsi="Times New Roman" w:cs="Times New Roman"/>
        </w:rPr>
      </w:pPr>
    </w:p>
    <w:p w14:paraId="497AB9D4" w14:textId="3E03A6B6" w:rsidR="00524649" w:rsidRPr="003C726E" w:rsidRDefault="00524649" w:rsidP="00631896">
      <w:pPr>
        <w:jc w:val="both"/>
        <w:rPr>
          <w:rFonts w:ascii="Times New Roman" w:hAnsi="Times New Roman" w:cs="Times New Roman"/>
        </w:rPr>
      </w:pPr>
      <w:r w:rsidRPr="003C726E">
        <w:rPr>
          <w:rFonts w:ascii="Times New Roman" w:hAnsi="Times New Roman" w:cs="Times New Roman"/>
        </w:rPr>
        <w:lastRenderedPageBreak/>
        <w:t>Naročnik bo ob morebitni ugotovitvi obstoja dejanskega stanja iz prvega odstavka tega člena, ali obvestila Komisije za preprečevanje korupcije ali drugih pristojnih organov, glede njegovega domnevnega nastanka, pričel z ugotavljanjem pogojev ničnosti sporazuma iz prejšnjega odstavka tega člena oziroma z drugimi ukrepi, v skladu s predpisi Republike Slovenije.</w:t>
      </w:r>
    </w:p>
    <w:p w14:paraId="0437D834" w14:textId="297A3ECA" w:rsidR="00524649" w:rsidRDefault="00631896" w:rsidP="009E57E5">
      <w:pPr>
        <w:pStyle w:val="Odstavekseznama"/>
        <w:widowControl w:val="0"/>
        <w:numPr>
          <w:ilvl w:val="0"/>
          <w:numId w:val="32"/>
        </w:numPr>
        <w:tabs>
          <w:tab w:val="left" w:pos="5257"/>
        </w:tabs>
        <w:spacing w:after="0" w:line="240" w:lineRule="auto"/>
        <w:jc w:val="center"/>
        <w:rPr>
          <w:color w:val="0F0F0F"/>
        </w:rPr>
      </w:pPr>
      <w:r>
        <w:rPr>
          <w:color w:val="0F0F0F"/>
        </w:rPr>
        <w:t>č</w:t>
      </w:r>
      <w:r w:rsidR="00524649" w:rsidRPr="009E57E5">
        <w:rPr>
          <w:color w:val="0F0F0F"/>
        </w:rPr>
        <w:t>len</w:t>
      </w:r>
      <w:r>
        <w:rPr>
          <w:color w:val="0F0F0F"/>
        </w:rPr>
        <w:t xml:space="preserve"> </w:t>
      </w:r>
    </w:p>
    <w:p w14:paraId="268B670E" w14:textId="77777777" w:rsidR="00631896" w:rsidRPr="009E57E5" w:rsidRDefault="00631896" w:rsidP="00631896">
      <w:pPr>
        <w:pStyle w:val="Odstavekseznama"/>
        <w:widowControl w:val="0"/>
        <w:tabs>
          <w:tab w:val="left" w:pos="5257"/>
        </w:tabs>
        <w:spacing w:after="0" w:line="240" w:lineRule="auto"/>
        <w:ind w:left="490"/>
        <w:rPr>
          <w:color w:val="0F0F0F"/>
        </w:rPr>
      </w:pPr>
    </w:p>
    <w:p w14:paraId="6D6E02BA" w14:textId="77777777" w:rsidR="00524649" w:rsidRPr="001E3417" w:rsidRDefault="00524649" w:rsidP="00D67CD1">
      <w:pPr>
        <w:jc w:val="both"/>
        <w:rPr>
          <w:rFonts w:ascii="Times New Roman" w:hAnsi="Times New Roman" w:cs="Times New Roman"/>
        </w:rPr>
      </w:pPr>
      <w:r w:rsidRPr="003C726E">
        <w:rPr>
          <w:rFonts w:ascii="Times New Roman" w:hAnsi="Times New Roman" w:cs="Times New Roman"/>
        </w:rPr>
        <w:t>Ta sporazum je sklenjen pod razveznim pogojem, ki se uresniči v primeru izpolnitve ene od naslednjih okoliščin</w:t>
      </w:r>
      <w:r w:rsidRPr="001E3417">
        <w:rPr>
          <w:rFonts w:ascii="Times New Roman" w:hAnsi="Times New Roman" w:cs="Times New Roman"/>
        </w:rPr>
        <w:t>:</w:t>
      </w:r>
    </w:p>
    <w:p w14:paraId="306B907C" w14:textId="77777777" w:rsidR="00524649" w:rsidRPr="001E3417" w:rsidRDefault="00524649" w:rsidP="005E1AE7">
      <w:pPr>
        <w:numPr>
          <w:ilvl w:val="0"/>
          <w:numId w:val="18"/>
        </w:numPr>
        <w:spacing w:after="0" w:line="240" w:lineRule="auto"/>
        <w:ind w:left="1153" w:hanging="473"/>
        <w:jc w:val="both"/>
        <w:rPr>
          <w:rFonts w:ascii="Times New Roman" w:hAnsi="Times New Roman" w:cs="Times New Roman"/>
        </w:rPr>
      </w:pPr>
      <w:r w:rsidRPr="001E3417">
        <w:rPr>
          <w:rFonts w:ascii="Times New Roman" w:hAnsi="Times New Roman" w:cs="Times New Roman"/>
        </w:rPr>
        <w:t xml:space="preserve">če bo posamezni naročnik seznanjen, da je sodišče s pravnomočno odločitvijo ugotovilo kršitev obveznosti delovne, </w:t>
      </w:r>
      <w:proofErr w:type="spellStart"/>
      <w:r w:rsidRPr="001E3417">
        <w:rPr>
          <w:rFonts w:ascii="Times New Roman" w:hAnsi="Times New Roman" w:cs="Times New Roman"/>
        </w:rPr>
        <w:t>okoljske</w:t>
      </w:r>
      <w:proofErr w:type="spellEnd"/>
      <w:r w:rsidRPr="001E3417">
        <w:rPr>
          <w:rFonts w:ascii="Times New Roman" w:hAnsi="Times New Roman" w:cs="Times New Roman"/>
        </w:rPr>
        <w:t xml:space="preserve"> ali socialne zakonodaje s strani gospodarskega subjekta ali podizvajalca ali </w:t>
      </w:r>
    </w:p>
    <w:p w14:paraId="2992A2B7" w14:textId="77777777" w:rsidR="00524649" w:rsidRPr="001E3417" w:rsidRDefault="00524649" w:rsidP="005E1AE7">
      <w:pPr>
        <w:numPr>
          <w:ilvl w:val="0"/>
          <w:numId w:val="18"/>
        </w:numPr>
        <w:spacing w:after="0" w:line="240" w:lineRule="auto"/>
        <w:ind w:left="1153" w:hanging="473"/>
        <w:jc w:val="both"/>
        <w:rPr>
          <w:rFonts w:ascii="Times New Roman" w:hAnsi="Times New Roman" w:cs="Times New Roman"/>
        </w:rPr>
      </w:pPr>
      <w:r w:rsidRPr="001E3417">
        <w:rPr>
          <w:rFonts w:ascii="Times New Roman" w:hAnsi="Times New Roman" w:cs="Times New Roman"/>
        </w:rPr>
        <w:t>če bo naročnik seznanjen, da je pristojni državni organ pri gospodarskem subjektu ali podizvajalcu v času izvajanja sporazuma ugotovil najmanj dve kršitvi v zvezi s:</w:t>
      </w:r>
    </w:p>
    <w:p w14:paraId="79790CC3" w14:textId="77777777" w:rsidR="00524649" w:rsidRPr="001E3417" w:rsidRDefault="00524649" w:rsidP="005E1AE7">
      <w:pPr>
        <w:numPr>
          <w:ilvl w:val="0"/>
          <w:numId w:val="17"/>
        </w:numPr>
        <w:spacing w:after="0" w:line="240" w:lineRule="auto"/>
        <w:ind w:left="1428"/>
        <w:jc w:val="both"/>
        <w:rPr>
          <w:rFonts w:ascii="Times New Roman" w:hAnsi="Times New Roman" w:cs="Times New Roman"/>
        </w:rPr>
      </w:pPr>
      <w:r w:rsidRPr="001E3417">
        <w:rPr>
          <w:rFonts w:ascii="Times New Roman" w:hAnsi="Times New Roman" w:cs="Times New Roman"/>
        </w:rPr>
        <w:t xml:space="preserve">plačilom za delo, </w:t>
      </w:r>
    </w:p>
    <w:p w14:paraId="33EB7D37" w14:textId="77777777" w:rsidR="00524649" w:rsidRPr="001E3417" w:rsidRDefault="00524649" w:rsidP="005E1AE7">
      <w:pPr>
        <w:numPr>
          <w:ilvl w:val="0"/>
          <w:numId w:val="17"/>
        </w:numPr>
        <w:spacing w:after="0" w:line="240" w:lineRule="auto"/>
        <w:ind w:left="1428"/>
        <w:jc w:val="both"/>
        <w:rPr>
          <w:rFonts w:ascii="Times New Roman" w:hAnsi="Times New Roman" w:cs="Times New Roman"/>
        </w:rPr>
      </w:pPr>
      <w:r w:rsidRPr="001E3417">
        <w:rPr>
          <w:rFonts w:ascii="Times New Roman" w:hAnsi="Times New Roman" w:cs="Times New Roman"/>
        </w:rPr>
        <w:t xml:space="preserve">delovnim časom, </w:t>
      </w:r>
    </w:p>
    <w:p w14:paraId="6C2F81DE" w14:textId="77777777" w:rsidR="00524649" w:rsidRPr="001E3417" w:rsidRDefault="00524649" w:rsidP="005E1AE7">
      <w:pPr>
        <w:numPr>
          <w:ilvl w:val="0"/>
          <w:numId w:val="17"/>
        </w:numPr>
        <w:spacing w:after="0" w:line="240" w:lineRule="auto"/>
        <w:ind w:left="1428"/>
        <w:jc w:val="both"/>
        <w:rPr>
          <w:rFonts w:ascii="Times New Roman" w:hAnsi="Times New Roman" w:cs="Times New Roman"/>
        </w:rPr>
      </w:pPr>
      <w:r w:rsidRPr="001E3417">
        <w:rPr>
          <w:rFonts w:ascii="Times New Roman" w:hAnsi="Times New Roman" w:cs="Times New Roman"/>
        </w:rPr>
        <w:t xml:space="preserve">počitki, </w:t>
      </w:r>
    </w:p>
    <w:p w14:paraId="75960826" w14:textId="77777777" w:rsidR="00524649" w:rsidRPr="001E3417" w:rsidRDefault="00524649" w:rsidP="005E1AE7">
      <w:pPr>
        <w:numPr>
          <w:ilvl w:val="0"/>
          <w:numId w:val="17"/>
        </w:numPr>
        <w:spacing w:after="0" w:line="240" w:lineRule="auto"/>
        <w:ind w:left="1428"/>
        <w:jc w:val="both"/>
        <w:rPr>
          <w:rFonts w:ascii="Times New Roman" w:hAnsi="Times New Roman" w:cs="Times New Roman"/>
        </w:rPr>
      </w:pPr>
      <w:r w:rsidRPr="001E3417">
        <w:rPr>
          <w:rFonts w:ascii="Times New Roman" w:hAnsi="Times New Roman" w:cs="Times New Roman"/>
        </w:rPr>
        <w:t xml:space="preserve">opravljanjem dela na podlagi pogodb civilnega prava kljub obstoju elementov delovnega razmerja ali v zvezi z zaposlovanjem na črno </w:t>
      </w:r>
    </w:p>
    <w:p w14:paraId="17C3863B" w14:textId="40839DFB" w:rsidR="00524649" w:rsidRPr="001E3417" w:rsidRDefault="00524649" w:rsidP="00524649">
      <w:pPr>
        <w:ind w:left="1065"/>
        <w:jc w:val="both"/>
        <w:rPr>
          <w:rFonts w:ascii="Times New Roman" w:hAnsi="Times New Roman" w:cs="Times New Roman"/>
        </w:rPr>
      </w:pPr>
      <w:r w:rsidRPr="001E3417">
        <w:rPr>
          <w:rFonts w:ascii="Times New Roman" w:hAnsi="Times New Roman" w:cs="Times New Roman"/>
        </w:rPr>
        <w:t>in za kateri mu je bila s pravnomočno odločitvijo ali več pravnomočnimi odločitvami izrečena globa za prekršek</w:t>
      </w:r>
      <w:r w:rsidR="006764A4" w:rsidRPr="001E3417">
        <w:rPr>
          <w:rFonts w:ascii="Times New Roman" w:hAnsi="Times New Roman" w:cs="Times New Roman"/>
        </w:rPr>
        <w:t>.</w:t>
      </w:r>
    </w:p>
    <w:p w14:paraId="4301329E" w14:textId="77777777" w:rsidR="00524649" w:rsidRPr="001E3417" w:rsidRDefault="00524649" w:rsidP="00524649">
      <w:pPr>
        <w:ind w:firstLine="357"/>
        <w:jc w:val="both"/>
        <w:rPr>
          <w:rFonts w:ascii="Times New Roman" w:hAnsi="Times New Roman" w:cs="Times New Roman"/>
        </w:rPr>
      </w:pPr>
    </w:p>
    <w:p w14:paraId="500981D9" w14:textId="54AD65B8" w:rsidR="001E3417" w:rsidRPr="001E3417" w:rsidRDefault="001E3417" w:rsidP="001E3417">
      <w:pPr>
        <w:jc w:val="both"/>
        <w:rPr>
          <w:rFonts w:ascii="Times New Roman" w:hAnsi="Times New Roman" w:cs="Times New Roman"/>
        </w:rPr>
      </w:pPr>
      <w:r w:rsidRPr="001E3417">
        <w:rPr>
          <w:rFonts w:ascii="Times New Roman" w:hAnsi="Times New Roman" w:cs="Times New Roman"/>
        </w:rPr>
        <w:t xml:space="preserve">V primeru seznanitve naročnika s kršitvijo bo naročnik o tem obvestil </w:t>
      </w:r>
      <w:bookmarkStart w:id="17" w:name="_Hlk136511940"/>
      <w:r w:rsidRPr="001E3417">
        <w:rPr>
          <w:rFonts w:ascii="Times New Roman" w:hAnsi="Times New Roman" w:cs="Times New Roman"/>
        </w:rPr>
        <w:t xml:space="preserve">gospodarski subjekt </w:t>
      </w:r>
      <w:bookmarkEnd w:id="17"/>
      <w:r w:rsidRPr="001E3417">
        <w:rPr>
          <w:rFonts w:ascii="Times New Roman" w:hAnsi="Times New Roman" w:cs="Times New Roman"/>
        </w:rPr>
        <w:t xml:space="preserve">v desetih dneh. </w:t>
      </w:r>
    </w:p>
    <w:p w14:paraId="536E0E74" w14:textId="21513B29" w:rsidR="001E3417" w:rsidRPr="001E3417" w:rsidRDefault="001E3417" w:rsidP="001E3417">
      <w:pPr>
        <w:jc w:val="both"/>
        <w:rPr>
          <w:rFonts w:ascii="Times New Roman" w:hAnsi="Times New Roman" w:cs="Times New Roman"/>
        </w:rPr>
      </w:pPr>
      <w:r w:rsidRPr="001E3417">
        <w:rPr>
          <w:rFonts w:ascii="Times New Roman" w:hAnsi="Times New Roman" w:cs="Times New Roman"/>
        </w:rPr>
        <w:t xml:space="preserve">Gospodarski subjekt lahko v roku, ki ga bo določil naročnik, ki pa ne sme biti daljši kot 15 dni, predloži dokaze, da je sprejel zadostne ukrepe, s katerimi lahko dokaže svojo zanesljivost kljub obstoju kršitev. Če obstaja kršitev pri podizvajalcu, lahko gospodarski subjekt v istem roku predloži dokaze, da je podizvajalec sprejel zadostne ukrepe, s katerimi lahko dokaže svojo zanesljivost kljub obstoju kršitev. Če gospodarski subjekt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E3417">
        <w:rPr>
          <w:rFonts w:ascii="Times New Roman" w:hAnsi="Times New Roman" w:cs="Times New Roman"/>
        </w:rPr>
        <w:t>podizvajanje</w:t>
      </w:r>
      <w:proofErr w:type="spellEnd"/>
      <w:r w:rsidRPr="001E3417">
        <w:rPr>
          <w:rFonts w:ascii="Times New Roman" w:hAnsi="Times New Roman" w:cs="Times New Roman"/>
        </w:rPr>
        <w:t xml:space="preserve"> temu podizvajalcu, če ta zamenjava ali prevzem ne pomeni bistvene spremembe pogodbe. Če gospodarski subjekt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gospodarski subjekt najkasneje v 20 dneh od seznanitve s kršitvijo obvesti, da se pogodba ne razveže.</w:t>
      </w:r>
    </w:p>
    <w:p w14:paraId="402D640A" w14:textId="44575528" w:rsidR="001E3417" w:rsidRPr="001E3417" w:rsidRDefault="0042028B" w:rsidP="001E3417">
      <w:pPr>
        <w:spacing w:after="0"/>
        <w:jc w:val="both"/>
        <w:rPr>
          <w:rFonts w:ascii="Times New Roman" w:hAnsi="Times New Roman" w:cs="Times New Roman"/>
        </w:rPr>
      </w:pPr>
      <w:r>
        <w:rPr>
          <w:rFonts w:ascii="Times New Roman" w:hAnsi="Times New Roman" w:cs="Times New Roman"/>
        </w:rPr>
        <w:t xml:space="preserve">V </w:t>
      </w:r>
      <w:r w:rsidR="001E3417" w:rsidRPr="001E3417">
        <w:rPr>
          <w:rFonts w:ascii="Times New Roman" w:hAnsi="Times New Roman" w:cs="Times New Roman"/>
        </w:rPr>
        <w:t>primeru izpolnitve razveznega pogoja se šteje, da je pogodba za tega gospodarski subjekt razvezana z dnem sklenitve nove pogodbe o izvedbi javnega naročila za predmetno naročilo. O datumu sklenitve nove pogodbe bo naročnik obvestil gospodarski subjekt.</w:t>
      </w:r>
    </w:p>
    <w:p w14:paraId="28639CB1" w14:textId="77777777" w:rsidR="001E3417" w:rsidRPr="001E3417" w:rsidRDefault="001E3417" w:rsidP="001E3417">
      <w:pPr>
        <w:pStyle w:val="Odstavekseznama"/>
        <w:spacing w:after="0"/>
        <w:ind w:left="850"/>
        <w:jc w:val="both"/>
      </w:pPr>
    </w:p>
    <w:p w14:paraId="107EE99A" w14:textId="77777777" w:rsidR="001E3417" w:rsidRPr="001E3417" w:rsidRDefault="001E3417" w:rsidP="001E3417">
      <w:pPr>
        <w:spacing w:after="0"/>
        <w:jc w:val="both"/>
        <w:rPr>
          <w:rFonts w:ascii="Times New Roman" w:hAnsi="Times New Roman" w:cs="Times New Roman"/>
        </w:rPr>
      </w:pPr>
      <w:r w:rsidRPr="001E3417">
        <w:rPr>
          <w:rFonts w:ascii="Times New Roman" w:hAnsi="Times New Roman" w:cs="Times New Roman"/>
        </w:rPr>
        <w:t>Če naročnik v 60 dneh od seznanitve s kršitvijo ne začne novega postopka javnega naročila, se šteje, da je pogodba razvezana šestdeseti dan od seznanitve s kršitvijo.</w:t>
      </w:r>
    </w:p>
    <w:p w14:paraId="6FD46E5E" w14:textId="03A5846E" w:rsidR="001E3417" w:rsidRPr="001E3417" w:rsidRDefault="001E3417" w:rsidP="001E3417"/>
    <w:p w14:paraId="1B59BFF2" w14:textId="77777777" w:rsidR="00524649" w:rsidRPr="003C726E" w:rsidRDefault="00524649" w:rsidP="009E57E5">
      <w:pPr>
        <w:widowControl w:val="0"/>
        <w:numPr>
          <w:ilvl w:val="0"/>
          <w:numId w:val="21"/>
        </w:numPr>
        <w:spacing w:after="0" w:line="240" w:lineRule="auto"/>
        <w:ind w:left="357" w:hanging="357"/>
        <w:jc w:val="center"/>
        <w:rPr>
          <w:rFonts w:ascii="Times New Roman" w:hAnsi="Times New Roman" w:cs="Times New Roman"/>
          <w:b/>
          <w:color w:val="111111"/>
        </w:rPr>
      </w:pPr>
      <w:r w:rsidRPr="003C726E">
        <w:rPr>
          <w:rFonts w:ascii="Times New Roman" w:hAnsi="Times New Roman" w:cs="Times New Roman"/>
          <w:b/>
          <w:color w:val="111111"/>
        </w:rPr>
        <w:t>KONTAKTNE OSEBE IN SKRBNIKI</w:t>
      </w:r>
    </w:p>
    <w:p w14:paraId="5D255E82" w14:textId="77777777" w:rsidR="00524649" w:rsidRPr="003C726E" w:rsidRDefault="00524649" w:rsidP="00524649">
      <w:pPr>
        <w:ind w:left="357"/>
        <w:jc w:val="both"/>
        <w:rPr>
          <w:rFonts w:ascii="Times New Roman" w:hAnsi="Times New Roman" w:cs="Times New Roman"/>
          <w:bCs/>
          <w:color w:val="000000"/>
        </w:rPr>
      </w:pPr>
    </w:p>
    <w:p w14:paraId="7DA798E2" w14:textId="7B8197B0" w:rsidR="00524649" w:rsidRDefault="00304E77" w:rsidP="00304E77">
      <w:pPr>
        <w:pStyle w:val="Odstavekseznama"/>
        <w:widowControl w:val="0"/>
        <w:numPr>
          <w:ilvl w:val="0"/>
          <w:numId w:val="32"/>
        </w:numPr>
        <w:tabs>
          <w:tab w:val="left" w:pos="5257"/>
        </w:tabs>
        <w:spacing w:after="0" w:line="240" w:lineRule="auto"/>
        <w:jc w:val="center"/>
        <w:rPr>
          <w:color w:val="0F0F0F"/>
        </w:rPr>
      </w:pPr>
      <w:r>
        <w:rPr>
          <w:color w:val="0F0F0F"/>
        </w:rPr>
        <w:lastRenderedPageBreak/>
        <w:t>č</w:t>
      </w:r>
      <w:r w:rsidR="00524649" w:rsidRPr="00304E77">
        <w:rPr>
          <w:color w:val="0F0F0F"/>
        </w:rPr>
        <w:t>len</w:t>
      </w:r>
    </w:p>
    <w:p w14:paraId="2EC89EBA" w14:textId="77777777" w:rsidR="00304E77" w:rsidRPr="00304E77" w:rsidRDefault="00304E77" w:rsidP="00304E77">
      <w:pPr>
        <w:pStyle w:val="Odstavekseznama"/>
        <w:widowControl w:val="0"/>
        <w:tabs>
          <w:tab w:val="left" w:pos="5257"/>
        </w:tabs>
        <w:spacing w:after="0" w:line="240" w:lineRule="auto"/>
        <w:ind w:left="490"/>
        <w:rPr>
          <w:color w:val="0F0F0F"/>
        </w:rPr>
      </w:pPr>
    </w:p>
    <w:p w14:paraId="21A11961" w14:textId="77777777" w:rsidR="00524649" w:rsidRPr="003C726E" w:rsidRDefault="00524649" w:rsidP="00524649">
      <w:pPr>
        <w:jc w:val="both"/>
        <w:rPr>
          <w:rFonts w:ascii="Times New Roman" w:hAnsi="Times New Roman" w:cs="Times New Roman"/>
        </w:rPr>
      </w:pPr>
      <w:r w:rsidRPr="003C726E">
        <w:rPr>
          <w:rFonts w:ascii="Times New Roman" w:hAnsi="Times New Roman" w:cs="Times New Roman"/>
        </w:rPr>
        <w:t xml:space="preserve">Kontaktna oseba in skrbnik na strani naročnika je: </w:t>
      </w:r>
      <w:r w:rsidRPr="003C726E">
        <w:rPr>
          <w:rFonts w:ascii="Times New Roman" w:hAnsi="Times New Roman" w:cs="Times New Roman"/>
          <w:bCs/>
          <w:color w:val="000000"/>
        </w:rPr>
        <w:fldChar w:fldCharType="begin">
          <w:ffData>
            <w:name w:val="Besedilo1"/>
            <w:enabled/>
            <w:calcOnExit w:val="0"/>
            <w:textInput/>
          </w:ffData>
        </w:fldChar>
      </w:r>
      <w:r w:rsidRPr="003C726E">
        <w:rPr>
          <w:rFonts w:ascii="Times New Roman" w:hAnsi="Times New Roman" w:cs="Times New Roman"/>
          <w:bCs/>
          <w:color w:val="000000"/>
        </w:rPr>
        <w:instrText xml:space="preserve"> FORMTEXT </w:instrText>
      </w:r>
      <w:r w:rsidRPr="003C726E">
        <w:rPr>
          <w:rFonts w:ascii="Times New Roman" w:hAnsi="Times New Roman" w:cs="Times New Roman"/>
          <w:bCs/>
          <w:color w:val="000000"/>
        </w:rPr>
      </w:r>
      <w:r w:rsidRPr="003C726E">
        <w:rPr>
          <w:rFonts w:ascii="Times New Roman" w:hAnsi="Times New Roman" w:cs="Times New Roman"/>
          <w:bCs/>
          <w:color w:val="000000"/>
        </w:rPr>
        <w:fldChar w:fldCharType="separate"/>
      </w:r>
      <w:r w:rsidRPr="003C726E">
        <w:rPr>
          <w:rFonts w:ascii="Times New Roman" w:hAnsi="Times New Roman" w:cs="Times New Roman"/>
          <w:bCs/>
          <w:color w:val="000000"/>
        </w:rPr>
        <w:t> </w:t>
      </w:r>
      <w:r w:rsidRPr="003C726E">
        <w:rPr>
          <w:rFonts w:ascii="Times New Roman" w:hAnsi="Times New Roman" w:cs="Times New Roman"/>
          <w:bCs/>
          <w:color w:val="000000"/>
        </w:rPr>
        <w:t> </w:t>
      </w:r>
      <w:r w:rsidRPr="003C726E">
        <w:rPr>
          <w:rFonts w:ascii="Times New Roman" w:hAnsi="Times New Roman" w:cs="Times New Roman"/>
          <w:bCs/>
          <w:color w:val="000000"/>
        </w:rPr>
        <w:t> </w:t>
      </w:r>
      <w:r w:rsidRPr="003C726E">
        <w:rPr>
          <w:rFonts w:ascii="Times New Roman" w:hAnsi="Times New Roman" w:cs="Times New Roman"/>
          <w:bCs/>
          <w:color w:val="000000"/>
        </w:rPr>
        <w:t> </w:t>
      </w:r>
      <w:r w:rsidRPr="003C726E">
        <w:rPr>
          <w:rFonts w:ascii="Times New Roman" w:hAnsi="Times New Roman" w:cs="Times New Roman"/>
          <w:bCs/>
          <w:color w:val="000000"/>
        </w:rPr>
        <w:t> </w:t>
      </w:r>
      <w:r w:rsidRPr="003C726E">
        <w:rPr>
          <w:rFonts w:ascii="Times New Roman" w:hAnsi="Times New Roman" w:cs="Times New Roman"/>
          <w:bCs/>
          <w:color w:val="000000"/>
        </w:rPr>
        <w:fldChar w:fldCharType="end"/>
      </w:r>
    </w:p>
    <w:p w14:paraId="7E3F9BA1" w14:textId="1D474335" w:rsidR="00524649" w:rsidRPr="003C726E" w:rsidRDefault="00524649" w:rsidP="00524649">
      <w:pPr>
        <w:jc w:val="both"/>
        <w:rPr>
          <w:rFonts w:ascii="Times New Roman" w:hAnsi="Times New Roman" w:cs="Times New Roman"/>
        </w:rPr>
      </w:pPr>
      <w:r w:rsidRPr="003C726E">
        <w:rPr>
          <w:rFonts w:ascii="Times New Roman" w:hAnsi="Times New Roman" w:cs="Times New Roman"/>
        </w:rPr>
        <w:t xml:space="preserve">Kontaktna oseba in skrbnik tega sporazuma na strani gospodarskega subjekta je: </w:t>
      </w:r>
      <w:r w:rsidRPr="003C726E">
        <w:rPr>
          <w:rFonts w:ascii="Times New Roman" w:hAnsi="Times New Roman" w:cs="Times New Roman"/>
          <w:bCs/>
          <w:color w:val="000000"/>
        </w:rPr>
        <w:fldChar w:fldCharType="begin">
          <w:ffData>
            <w:name w:val="Besedilo1"/>
            <w:enabled/>
            <w:calcOnExit w:val="0"/>
            <w:textInput/>
          </w:ffData>
        </w:fldChar>
      </w:r>
      <w:r w:rsidRPr="003C726E">
        <w:rPr>
          <w:rFonts w:ascii="Times New Roman" w:hAnsi="Times New Roman" w:cs="Times New Roman"/>
          <w:bCs/>
          <w:color w:val="000000"/>
        </w:rPr>
        <w:instrText xml:space="preserve"> FORMTEXT </w:instrText>
      </w:r>
      <w:r w:rsidRPr="003C726E">
        <w:rPr>
          <w:rFonts w:ascii="Times New Roman" w:hAnsi="Times New Roman" w:cs="Times New Roman"/>
          <w:bCs/>
          <w:color w:val="000000"/>
        </w:rPr>
      </w:r>
      <w:r w:rsidRPr="003C726E">
        <w:rPr>
          <w:rFonts w:ascii="Times New Roman" w:hAnsi="Times New Roman" w:cs="Times New Roman"/>
          <w:bCs/>
          <w:color w:val="000000"/>
        </w:rPr>
        <w:fldChar w:fldCharType="separate"/>
      </w:r>
      <w:r w:rsidRPr="003C726E">
        <w:rPr>
          <w:rFonts w:ascii="Times New Roman" w:hAnsi="Times New Roman" w:cs="Times New Roman"/>
          <w:bCs/>
          <w:color w:val="000000"/>
        </w:rPr>
        <w:t> </w:t>
      </w:r>
      <w:r w:rsidRPr="003C726E">
        <w:rPr>
          <w:rFonts w:ascii="Times New Roman" w:hAnsi="Times New Roman" w:cs="Times New Roman"/>
          <w:bCs/>
          <w:color w:val="000000"/>
        </w:rPr>
        <w:t> </w:t>
      </w:r>
      <w:r w:rsidRPr="003C726E">
        <w:rPr>
          <w:rFonts w:ascii="Times New Roman" w:hAnsi="Times New Roman" w:cs="Times New Roman"/>
          <w:bCs/>
          <w:color w:val="000000"/>
        </w:rPr>
        <w:t> </w:t>
      </w:r>
      <w:r w:rsidRPr="003C726E">
        <w:rPr>
          <w:rFonts w:ascii="Times New Roman" w:hAnsi="Times New Roman" w:cs="Times New Roman"/>
          <w:bCs/>
          <w:color w:val="000000"/>
        </w:rPr>
        <w:t> </w:t>
      </w:r>
      <w:r w:rsidRPr="003C726E">
        <w:rPr>
          <w:rFonts w:ascii="Times New Roman" w:hAnsi="Times New Roman" w:cs="Times New Roman"/>
          <w:bCs/>
          <w:color w:val="000000"/>
        </w:rPr>
        <w:t> </w:t>
      </w:r>
      <w:r w:rsidRPr="003C726E">
        <w:rPr>
          <w:rFonts w:ascii="Times New Roman" w:hAnsi="Times New Roman" w:cs="Times New Roman"/>
          <w:bCs/>
          <w:color w:val="000000"/>
        </w:rPr>
        <w:fldChar w:fldCharType="end"/>
      </w:r>
      <w:r w:rsidRPr="003C726E">
        <w:rPr>
          <w:rFonts w:ascii="Times New Roman" w:hAnsi="Times New Roman" w:cs="Times New Roman"/>
          <w:bCs/>
          <w:color w:val="000000"/>
        </w:rPr>
        <w:t xml:space="preserve"> </w:t>
      </w:r>
    </w:p>
    <w:p w14:paraId="6942736F" w14:textId="77777777" w:rsidR="00524649" w:rsidRPr="003C726E" w:rsidRDefault="00524649" w:rsidP="00524649">
      <w:pPr>
        <w:jc w:val="both"/>
        <w:rPr>
          <w:rFonts w:ascii="Times New Roman" w:hAnsi="Times New Roman" w:cs="Times New Roman"/>
        </w:rPr>
      </w:pPr>
      <w:r w:rsidRPr="003C726E">
        <w:rPr>
          <w:rFonts w:ascii="Times New Roman" w:hAnsi="Times New Roman" w:cs="Times New Roman"/>
        </w:rPr>
        <w:t>Za spremembo kontaktnih podatkov in skrbništva zadošča pisno obvestilo ene pogodbene stranke drugi.</w:t>
      </w:r>
    </w:p>
    <w:p w14:paraId="35536495" w14:textId="77777777" w:rsidR="00524649" w:rsidRPr="003C726E" w:rsidRDefault="00524649" w:rsidP="00524649">
      <w:pPr>
        <w:rPr>
          <w:rFonts w:ascii="Times New Roman" w:hAnsi="Times New Roman" w:cs="Times New Roman"/>
        </w:rPr>
      </w:pPr>
    </w:p>
    <w:p w14:paraId="5B467A40" w14:textId="77777777" w:rsidR="00524649" w:rsidRPr="003C726E" w:rsidRDefault="00524649" w:rsidP="009E57E5">
      <w:pPr>
        <w:widowControl w:val="0"/>
        <w:numPr>
          <w:ilvl w:val="0"/>
          <w:numId w:val="21"/>
        </w:numPr>
        <w:spacing w:after="0" w:line="240" w:lineRule="auto"/>
        <w:ind w:left="357" w:hanging="357"/>
        <w:jc w:val="center"/>
        <w:rPr>
          <w:rFonts w:ascii="Times New Roman" w:hAnsi="Times New Roman" w:cs="Times New Roman"/>
          <w:b/>
          <w:color w:val="111111"/>
        </w:rPr>
      </w:pPr>
      <w:r w:rsidRPr="003C726E">
        <w:rPr>
          <w:rFonts w:ascii="Times New Roman" w:hAnsi="Times New Roman" w:cs="Times New Roman"/>
          <w:b/>
          <w:color w:val="111111"/>
        </w:rPr>
        <w:t>KONČNE DOLOČBE</w:t>
      </w:r>
    </w:p>
    <w:p w14:paraId="39CCC616" w14:textId="77777777" w:rsidR="00524649" w:rsidRPr="003C726E" w:rsidRDefault="00524649" w:rsidP="00524649">
      <w:pPr>
        <w:rPr>
          <w:rFonts w:ascii="Times New Roman" w:hAnsi="Times New Roman" w:cs="Times New Roman"/>
        </w:rPr>
      </w:pPr>
    </w:p>
    <w:p w14:paraId="7FD815DA" w14:textId="433B6BDB" w:rsidR="00524649" w:rsidRDefault="00304E77" w:rsidP="00304E77">
      <w:pPr>
        <w:pStyle w:val="Odstavekseznama"/>
        <w:widowControl w:val="0"/>
        <w:numPr>
          <w:ilvl w:val="0"/>
          <w:numId w:val="32"/>
        </w:numPr>
        <w:tabs>
          <w:tab w:val="left" w:pos="5257"/>
        </w:tabs>
        <w:spacing w:after="0" w:line="240" w:lineRule="auto"/>
        <w:jc w:val="center"/>
        <w:rPr>
          <w:color w:val="0F0F0F"/>
        </w:rPr>
      </w:pPr>
      <w:r>
        <w:rPr>
          <w:color w:val="0F0F0F"/>
        </w:rPr>
        <w:t>č</w:t>
      </w:r>
      <w:r w:rsidR="00524649" w:rsidRPr="00304E77">
        <w:rPr>
          <w:color w:val="0F0F0F"/>
        </w:rPr>
        <w:t>len</w:t>
      </w:r>
    </w:p>
    <w:p w14:paraId="69B6A9D4" w14:textId="77777777" w:rsidR="00304E77" w:rsidRPr="00304E77" w:rsidRDefault="00304E77" w:rsidP="00304E77">
      <w:pPr>
        <w:pStyle w:val="Odstavekseznama"/>
        <w:widowControl w:val="0"/>
        <w:tabs>
          <w:tab w:val="left" w:pos="5257"/>
        </w:tabs>
        <w:spacing w:after="0" w:line="240" w:lineRule="auto"/>
        <w:ind w:left="490"/>
        <w:rPr>
          <w:color w:val="0F0F0F"/>
        </w:rPr>
      </w:pPr>
    </w:p>
    <w:p w14:paraId="52825C1B" w14:textId="37C4A153" w:rsidR="00524649" w:rsidRPr="0017574F" w:rsidRDefault="0017574F" w:rsidP="0017574F">
      <w:pPr>
        <w:jc w:val="both"/>
        <w:rPr>
          <w:rFonts w:ascii="Times New Roman" w:hAnsi="Times New Roman" w:cs="Times New Roman"/>
          <w:bCs/>
          <w:color w:val="000000"/>
        </w:rPr>
      </w:pPr>
      <w:r>
        <w:rPr>
          <w:rFonts w:ascii="Times New Roman" w:hAnsi="Times New Roman" w:cs="Times New Roman"/>
        </w:rPr>
        <w:t>Okvirni</w:t>
      </w:r>
      <w:r w:rsidR="00524649" w:rsidRPr="003C726E">
        <w:rPr>
          <w:rFonts w:ascii="Times New Roman" w:hAnsi="Times New Roman" w:cs="Times New Roman"/>
        </w:rPr>
        <w:t xml:space="preserve"> sporazum je sklenjen s podpisom zadnje pogodbene stranke, veljati pa začne, ko ga podpiše zadnji od gospodarskih subjektov, </w:t>
      </w:r>
      <w:r w:rsidR="00524649" w:rsidRPr="003C726E">
        <w:rPr>
          <w:rFonts w:ascii="Times New Roman" w:hAnsi="Times New Roman" w:cs="Times New Roman"/>
          <w:bCs/>
          <w:color w:val="000000"/>
        </w:rPr>
        <w:t xml:space="preserve">za katere je naročnik sprejel </w:t>
      </w:r>
      <w:r w:rsidR="00524649" w:rsidRPr="003C726E">
        <w:rPr>
          <w:rFonts w:ascii="Times New Roman" w:hAnsi="Times New Roman" w:cs="Times New Roman"/>
          <w:color w:val="000000"/>
        </w:rPr>
        <w:t>odločitev, da se z njimi sklene okvirni sporazum.</w:t>
      </w:r>
    </w:p>
    <w:p w14:paraId="6E145372" w14:textId="63415909" w:rsidR="00524649" w:rsidRDefault="00304E77" w:rsidP="00304E77">
      <w:pPr>
        <w:pStyle w:val="Odstavekseznama"/>
        <w:widowControl w:val="0"/>
        <w:numPr>
          <w:ilvl w:val="0"/>
          <w:numId w:val="32"/>
        </w:numPr>
        <w:tabs>
          <w:tab w:val="left" w:pos="5257"/>
        </w:tabs>
        <w:spacing w:after="0" w:line="240" w:lineRule="auto"/>
        <w:jc w:val="center"/>
        <w:rPr>
          <w:color w:val="0F0F0F"/>
        </w:rPr>
      </w:pPr>
      <w:r>
        <w:rPr>
          <w:color w:val="0F0F0F"/>
        </w:rPr>
        <w:t>č</w:t>
      </w:r>
      <w:r w:rsidR="00524649" w:rsidRPr="00304E77">
        <w:rPr>
          <w:color w:val="0F0F0F"/>
        </w:rPr>
        <w:t>len</w:t>
      </w:r>
    </w:p>
    <w:p w14:paraId="1F5FB31F" w14:textId="77777777" w:rsidR="00304E77" w:rsidRPr="00304E77" w:rsidRDefault="00304E77" w:rsidP="00304E77">
      <w:pPr>
        <w:pStyle w:val="Odstavekseznama"/>
        <w:widowControl w:val="0"/>
        <w:tabs>
          <w:tab w:val="left" w:pos="5257"/>
        </w:tabs>
        <w:spacing w:after="0" w:line="240" w:lineRule="auto"/>
        <w:ind w:left="490"/>
        <w:rPr>
          <w:color w:val="0F0F0F"/>
        </w:rPr>
      </w:pPr>
    </w:p>
    <w:p w14:paraId="1CD21BE0" w14:textId="77777777" w:rsidR="00524649" w:rsidRPr="003C726E" w:rsidRDefault="00524649" w:rsidP="00524649">
      <w:pPr>
        <w:jc w:val="both"/>
        <w:rPr>
          <w:rFonts w:ascii="Times New Roman" w:hAnsi="Times New Roman" w:cs="Times New Roman"/>
        </w:rPr>
      </w:pPr>
      <w:r w:rsidRPr="003C726E">
        <w:rPr>
          <w:rFonts w:ascii="Times New Roman" w:hAnsi="Times New Roman" w:cs="Times New Roman"/>
        </w:rPr>
        <w:t>Gospodarski subjekt je na poziv naročnika pri izvajanju predmetnega javnega naročila oziroma tega sporazuma, v roku osmih dni od prejema poziva, dolžan posredovati podatke o:</w:t>
      </w:r>
    </w:p>
    <w:p w14:paraId="438423BC" w14:textId="77777777" w:rsidR="00524649" w:rsidRPr="003C726E" w:rsidRDefault="00524649" w:rsidP="005E1AE7">
      <w:pPr>
        <w:numPr>
          <w:ilvl w:val="0"/>
          <w:numId w:val="22"/>
        </w:numPr>
        <w:spacing w:after="0" w:line="240" w:lineRule="auto"/>
        <w:jc w:val="both"/>
        <w:rPr>
          <w:rFonts w:ascii="Times New Roman" w:hAnsi="Times New Roman" w:cs="Times New Roman"/>
        </w:rPr>
      </w:pPr>
      <w:r w:rsidRPr="003C726E">
        <w:rPr>
          <w:rFonts w:ascii="Times New Roman" w:hAnsi="Times New Roman" w:cs="Times New Roman"/>
        </w:rPr>
        <w:t xml:space="preserve">svojih ustanoviteljih, družbenikih, delničarjih, </w:t>
      </w:r>
      <w:proofErr w:type="spellStart"/>
      <w:r w:rsidRPr="003C726E">
        <w:rPr>
          <w:rFonts w:ascii="Times New Roman" w:hAnsi="Times New Roman" w:cs="Times New Roman"/>
        </w:rPr>
        <w:t>komanditistih</w:t>
      </w:r>
      <w:proofErr w:type="spellEnd"/>
      <w:r w:rsidRPr="003C726E">
        <w:rPr>
          <w:rFonts w:ascii="Times New Roman" w:hAnsi="Times New Roman" w:cs="Times New Roman"/>
        </w:rPr>
        <w:t xml:space="preserve"> ali drugih lastnikih in podatke o lastniških deležih navedenih oseb,</w:t>
      </w:r>
    </w:p>
    <w:p w14:paraId="3F5BC873" w14:textId="77777777" w:rsidR="00524649" w:rsidRPr="003C726E" w:rsidRDefault="00524649" w:rsidP="005E1AE7">
      <w:pPr>
        <w:numPr>
          <w:ilvl w:val="0"/>
          <w:numId w:val="22"/>
        </w:numPr>
        <w:spacing w:after="0" w:line="240" w:lineRule="auto"/>
        <w:jc w:val="both"/>
        <w:rPr>
          <w:rFonts w:ascii="Times New Roman" w:hAnsi="Times New Roman" w:cs="Times New Roman"/>
        </w:rPr>
      </w:pPr>
      <w:r w:rsidRPr="003C726E">
        <w:rPr>
          <w:rFonts w:ascii="Times New Roman" w:hAnsi="Times New Roman" w:cs="Times New Roman"/>
        </w:rPr>
        <w:t>gospodarskih subjektih, za katere se glede na določbe zakona, ki ureja gospodarske družbe, šteje, da so z njim povezane družbe.</w:t>
      </w:r>
    </w:p>
    <w:p w14:paraId="3F25C5DC" w14:textId="77777777" w:rsidR="00524649" w:rsidRPr="003C726E" w:rsidRDefault="00524649" w:rsidP="00524649">
      <w:pPr>
        <w:rPr>
          <w:rFonts w:ascii="Times New Roman" w:hAnsi="Times New Roman" w:cs="Times New Roman"/>
        </w:rPr>
      </w:pPr>
    </w:p>
    <w:p w14:paraId="272459D9" w14:textId="04747F30" w:rsidR="00524649" w:rsidRDefault="00FD688E" w:rsidP="00304E77">
      <w:pPr>
        <w:pStyle w:val="Odstavekseznama"/>
        <w:widowControl w:val="0"/>
        <w:numPr>
          <w:ilvl w:val="0"/>
          <w:numId w:val="32"/>
        </w:numPr>
        <w:tabs>
          <w:tab w:val="left" w:pos="5257"/>
        </w:tabs>
        <w:spacing w:after="0" w:line="240" w:lineRule="auto"/>
        <w:jc w:val="center"/>
        <w:rPr>
          <w:color w:val="0F0F0F"/>
        </w:rPr>
      </w:pPr>
      <w:r>
        <w:rPr>
          <w:color w:val="0F0F0F"/>
        </w:rPr>
        <w:t>č</w:t>
      </w:r>
      <w:r w:rsidR="00524649" w:rsidRPr="00304E77">
        <w:rPr>
          <w:color w:val="0F0F0F"/>
        </w:rPr>
        <w:t>len</w:t>
      </w:r>
    </w:p>
    <w:p w14:paraId="7E158844" w14:textId="77777777" w:rsidR="00FD688E" w:rsidRPr="00304E77" w:rsidRDefault="00FD688E" w:rsidP="00FD688E">
      <w:pPr>
        <w:pStyle w:val="Odstavekseznama"/>
        <w:widowControl w:val="0"/>
        <w:tabs>
          <w:tab w:val="left" w:pos="5257"/>
        </w:tabs>
        <w:spacing w:after="0" w:line="240" w:lineRule="auto"/>
        <w:ind w:left="490"/>
        <w:rPr>
          <w:color w:val="0F0F0F"/>
        </w:rPr>
      </w:pPr>
    </w:p>
    <w:p w14:paraId="389793E7" w14:textId="77777777" w:rsidR="00524649" w:rsidRPr="003C726E" w:rsidRDefault="00524649" w:rsidP="00524649">
      <w:pPr>
        <w:jc w:val="both"/>
        <w:rPr>
          <w:rFonts w:ascii="Times New Roman" w:hAnsi="Times New Roman" w:cs="Times New Roman"/>
        </w:rPr>
      </w:pPr>
      <w:r w:rsidRPr="003C726E">
        <w:rPr>
          <w:rFonts w:ascii="Times New Roman" w:hAnsi="Times New Roman" w:cs="Times New Roman"/>
        </w:rPr>
        <w:t xml:space="preserve">Pogodbeni stranki bosta pri tolmačenju posameznih določb sporazuma ter za ostala razmerja in vprašanja, ki niso urejena med strankama uporabljali ZJN-3, v delu, ki ga ta zakon ne ureja pa se dogovorita, da bosta uporabljali Obligacijski zakonik (Uradni list RS, št. 97/07 – uradno prečiščeno besedilo, 64/16 – </w:t>
      </w:r>
      <w:proofErr w:type="spellStart"/>
      <w:r w:rsidRPr="003C726E">
        <w:rPr>
          <w:rFonts w:ascii="Times New Roman" w:hAnsi="Times New Roman" w:cs="Times New Roman"/>
        </w:rPr>
        <w:t>odl</w:t>
      </w:r>
      <w:proofErr w:type="spellEnd"/>
      <w:r w:rsidRPr="003C726E">
        <w:rPr>
          <w:rFonts w:ascii="Times New Roman" w:hAnsi="Times New Roman" w:cs="Times New Roman"/>
        </w:rPr>
        <w:t>. US in 20/18 – OROZ631) ter ostala določila slovenskega prava.</w:t>
      </w:r>
    </w:p>
    <w:p w14:paraId="2A11D5FE" w14:textId="77777777" w:rsidR="00524649" w:rsidRPr="003C726E" w:rsidRDefault="00524649" w:rsidP="00524649">
      <w:pPr>
        <w:jc w:val="both"/>
        <w:rPr>
          <w:rFonts w:ascii="Times New Roman" w:hAnsi="Times New Roman" w:cs="Times New Roman"/>
        </w:rPr>
      </w:pPr>
    </w:p>
    <w:p w14:paraId="094B3948" w14:textId="26BA550C" w:rsidR="00524649" w:rsidRDefault="00FD688E" w:rsidP="00304E77">
      <w:pPr>
        <w:pStyle w:val="Odstavekseznama"/>
        <w:widowControl w:val="0"/>
        <w:numPr>
          <w:ilvl w:val="0"/>
          <w:numId w:val="32"/>
        </w:numPr>
        <w:tabs>
          <w:tab w:val="left" w:pos="5257"/>
        </w:tabs>
        <w:spacing w:after="0" w:line="240" w:lineRule="auto"/>
        <w:jc w:val="center"/>
        <w:rPr>
          <w:color w:val="0F0F0F"/>
        </w:rPr>
      </w:pPr>
      <w:r>
        <w:rPr>
          <w:color w:val="0F0F0F"/>
        </w:rPr>
        <w:t>č</w:t>
      </w:r>
      <w:r w:rsidR="00524649" w:rsidRPr="00304E77">
        <w:rPr>
          <w:color w:val="0F0F0F"/>
        </w:rPr>
        <w:t>len</w:t>
      </w:r>
    </w:p>
    <w:p w14:paraId="27121277" w14:textId="77777777" w:rsidR="00FD688E" w:rsidRPr="00304E77" w:rsidRDefault="00FD688E" w:rsidP="00FD688E">
      <w:pPr>
        <w:pStyle w:val="Odstavekseznama"/>
        <w:widowControl w:val="0"/>
        <w:tabs>
          <w:tab w:val="left" w:pos="5257"/>
        </w:tabs>
        <w:spacing w:after="0" w:line="240" w:lineRule="auto"/>
        <w:ind w:left="490"/>
        <w:rPr>
          <w:color w:val="0F0F0F"/>
        </w:rPr>
      </w:pPr>
    </w:p>
    <w:p w14:paraId="25E147FD" w14:textId="77777777" w:rsidR="00524649" w:rsidRPr="003C726E" w:rsidRDefault="00524649" w:rsidP="00524649">
      <w:pPr>
        <w:jc w:val="both"/>
        <w:rPr>
          <w:rFonts w:ascii="Times New Roman" w:hAnsi="Times New Roman" w:cs="Times New Roman"/>
        </w:rPr>
      </w:pPr>
      <w:r w:rsidRPr="003C726E">
        <w:rPr>
          <w:rFonts w:ascii="Times New Roman" w:hAnsi="Times New Roman" w:cs="Times New Roman"/>
        </w:rPr>
        <w:t>Sporazum se lahko spremeni ali dopolni s pisnim aneksom, ki ga sporazumno sprejmeta in podpišeta obe podpisnici sporazuma. Za spremembo kontaktnih podatkov in spremembo skrbnikov sporazuma je dovolj pisno obvestilo ene stranke drugi stranki.</w:t>
      </w:r>
    </w:p>
    <w:p w14:paraId="4E937DAA" w14:textId="77777777" w:rsidR="00524649" w:rsidRPr="003C726E" w:rsidRDefault="00524649" w:rsidP="00524649">
      <w:pPr>
        <w:rPr>
          <w:rFonts w:ascii="Times New Roman" w:hAnsi="Times New Roman" w:cs="Times New Roman"/>
        </w:rPr>
      </w:pPr>
    </w:p>
    <w:p w14:paraId="0B48CAE9" w14:textId="73A62282" w:rsidR="00524649" w:rsidRDefault="00FD688E" w:rsidP="00304E77">
      <w:pPr>
        <w:pStyle w:val="Odstavekseznama"/>
        <w:widowControl w:val="0"/>
        <w:numPr>
          <w:ilvl w:val="0"/>
          <w:numId w:val="32"/>
        </w:numPr>
        <w:tabs>
          <w:tab w:val="left" w:pos="5257"/>
        </w:tabs>
        <w:spacing w:after="0" w:line="240" w:lineRule="auto"/>
        <w:jc w:val="center"/>
        <w:rPr>
          <w:color w:val="0F0F0F"/>
        </w:rPr>
      </w:pPr>
      <w:r>
        <w:rPr>
          <w:color w:val="0F0F0F"/>
        </w:rPr>
        <w:t>č</w:t>
      </w:r>
      <w:r w:rsidR="00524649" w:rsidRPr="00304E77">
        <w:rPr>
          <w:color w:val="0F0F0F"/>
        </w:rPr>
        <w:t>len</w:t>
      </w:r>
    </w:p>
    <w:p w14:paraId="7CF0C589" w14:textId="77777777" w:rsidR="00FD688E" w:rsidRPr="00304E77" w:rsidRDefault="00FD688E" w:rsidP="00FD688E">
      <w:pPr>
        <w:pStyle w:val="Odstavekseznama"/>
        <w:widowControl w:val="0"/>
        <w:tabs>
          <w:tab w:val="left" w:pos="5257"/>
        </w:tabs>
        <w:spacing w:after="0" w:line="240" w:lineRule="auto"/>
        <w:ind w:left="490"/>
        <w:rPr>
          <w:color w:val="0F0F0F"/>
        </w:rPr>
      </w:pPr>
    </w:p>
    <w:p w14:paraId="029D128F" w14:textId="77777777" w:rsidR="00524649" w:rsidRPr="003C726E" w:rsidRDefault="00524649" w:rsidP="00524649">
      <w:pPr>
        <w:jc w:val="both"/>
        <w:rPr>
          <w:rFonts w:ascii="Times New Roman" w:hAnsi="Times New Roman" w:cs="Times New Roman"/>
        </w:rPr>
      </w:pPr>
      <w:r w:rsidRPr="003C726E">
        <w:rPr>
          <w:rFonts w:ascii="Times New Roman" w:hAnsi="Times New Roman" w:cs="Times New Roman"/>
        </w:rPr>
        <w:t>Podpisnici sporazuma se zavezujeta, da bosta morebitne spore reševali sporazumno. V kolikor to ne bo mogoče, spore rešuje stvarno pristojno sodišče v Ljubljani.</w:t>
      </w:r>
    </w:p>
    <w:p w14:paraId="5EDD971E" w14:textId="77777777" w:rsidR="00524649" w:rsidRPr="003C726E" w:rsidRDefault="00524649" w:rsidP="00524649">
      <w:pPr>
        <w:jc w:val="both"/>
        <w:rPr>
          <w:rFonts w:ascii="Times New Roman" w:hAnsi="Times New Roman" w:cs="Times New Roman"/>
        </w:rPr>
      </w:pPr>
    </w:p>
    <w:p w14:paraId="75FB4951" w14:textId="327CF4BE" w:rsidR="00524649" w:rsidRPr="00304E77" w:rsidRDefault="00524649" w:rsidP="00304E77">
      <w:pPr>
        <w:pStyle w:val="Odstavekseznama"/>
        <w:widowControl w:val="0"/>
        <w:numPr>
          <w:ilvl w:val="0"/>
          <w:numId w:val="32"/>
        </w:numPr>
        <w:tabs>
          <w:tab w:val="left" w:pos="5257"/>
        </w:tabs>
        <w:spacing w:after="0" w:line="240" w:lineRule="auto"/>
        <w:jc w:val="center"/>
        <w:rPr>
          <w:color w:val="0F0F0F"/>
        </w:rPr>
      </w:pPr>
      <w:r w:rsidRPr="00304E77">
        <w:rPr>
          <w:color w:val="0F0F0F"/>
        </w:rPr>
        <w:t>člen</w:t>
      </w:r>
    </w:p>
    <w:p w14:paraId="44389D17" w14:textId="77777777" w:rsidR="00524649" w:rsidRPr="003C726E" w:rsidRDefault="00524649" w:rsidP="00524649">
      <w:pPr>
        <w:jc w:val="both"/>
        <w:rPr>
          <w:rFonts w:ascii="Times New Roman" w:hAnsi="Times New Roman" w:cs="Times New Roman"/>
        </w:rPr>
      </w:pPr>
      <w:r w:rsidRPr="003C726E">
        <w:rPr>
          <w:rFonts w:ascii="Times New Roman" w:hAnsi="Times New Roman" w:cs="Times New Roman"/>
        </w:rPr>
        <w:t xml:space="preserve">Sporazum je sestavljen in podpisan v dveh enakih izvodih, od katerih prejme vsaka pogodbena stranka en izvod. </w:t>
      </w:r>
    </w:p>
    <w:p w14:paraId="6A177968" w14:textId="77777777" w:rsidR="00524649" w:rsidRPr="003C726E" w:rsidRDefault="00524649" w:rsidP="00524649">
      <w:pPr>
        <w:rPr>
          <w:rFonts w:ascii="Times New Roman" w:hAnsi="Times New Roman" w:cs="Times New Roman"/>
        </w:rPr>
      </w:pPr>
    </w:p>
    <w:p w14:paraId="21998285" w14:textId="77777777" w:rsidR="00524649" w:rsidRPr="003C726E" w:rsidRDefault="00524649" w:rsidP="00524649">
      <w:pPr>
        <w:overflowPunct w:val="0"/>
        <w:autoSpaceDE w:val="0"/>
        <w:autoSpaceDN w:val="0"/>
        <w:adjustRightInd w:val="0"/>
        <w:spacing w:line="288" w:lineRule="auto"/>
        <w:ind w:right="24"/>
        <w:jc w:val="both"/>
        <w:textAlignment w:val="baseline"/>
        <w:rPr>
          <w:rFonts w:ascii="Times New Roman" w:hAnsi="Times New Roman" w:cs="Times New Roman"/>
          <w:color w:val="0F0F0F"/>
        </w:rPr>
      </w:pPr>
    </w:p>
    <w:tbl>
      <w:tblPr>
        <w:tblW w:w="0" w:type="auto"/>
        <w:jc w:val="center"/>
        <w:tblLayout w:type="fixed"/>
        <w:tblLook w:val="0000" w:firstRow="0" w:lastRow="0" w:firstColumn="0" w:lastColumn="0" w:noHBand="0" w:noVBand="0"/>
      </w:tblPr>
      <w:tblGrid>
        <w:gridCol w:w="4382"/>
        <w:gridCol w:w="4382"/>
      </w:tblGrid>
      <w:tr w:rsidR="00524649" w:rsidRPr="003C726E" w14:paraId="65818966" w14:textId="77777777" w:rsidTr="005D1876">
        <w:trPr>
          <w:jc w:val="center"/>
        </w:trPr>
        <w:tc>
          <w:tcPr>
            <w:tcW w:w="4382" w:type="dxa"/>
          </w:tcPr>
          <w:p w14:paraId="661B19BC" w14:textId="77777777" w:rsidR="00524649" w:rsidRPr="003C726E" w:rsidRDefault="00524649" w:rsidP="005D1876">
            <w:pPr>
              <w:jc w:val="both"/>
              <w:rPr>
                <w:rFonts w:ascii="Times New Roman" w:hAnsi="Times New Roman" w:cs="Times New Roman"/>
                <w:color w:val="000000"/>
              </w:rPr>
            </w:pPr>
            <w:r w:rsidRPr="003C726E">
              <w:rPr>
                <w:rFonts w:ascii="Times New Roman" w:hAnsi="Times New Roman" w:cs="Times New Roman"/>
                <w:b/>
                <w:color w:val="000000"/>
              </w:rPr>
              <w:t>GOSPODARSKI SUBJEKT:</w:t>
            </w:r>
          </w:p>
        </w:tc>
        <w:tc>
          <w:tcPr>
            <w:tcW w:w="4382" w:type="dxa"/>
          </w:tcPr>
          <w:p w14:paraId="38B727E0" w14:textId="77777777" w:rsidR="00524649" w:rsidRPr="003C726E" w:rsidRDefault="00524649" w:rsidP="005D1876">
            <w:pPr>
              <w:ind w:left="438"/>
              <w:jc w:val="both"/>
              <w:rPr>
                <w:rFonts w:ascii="Times New Roman" w:hAnsi="Times New Roman" w:cs="Times New Roman"/>
                <w:color w:val="000000"/>
              </w:rPr>
            </w:pPr>
            <w:r w:rsidRPr="003C726E">
              <w:rPr>
                <w:rFonts w:ascii="Times New Roman" w:hAnsi="Times New Roman" w:cs="Times New Roman"/>
                <w:b/>
                <w:color w:val="000000"/>
              </w:rPr>
              <w:t>NAROČNIK:</w:t>
            </w:r>
          </w:p>
        </w:tc>
      </w:tr>
    </w:tbl>
    <w:p w14:paraId="630EC143" w14:textId="77777777" w:rsidR="004B3EEB" w:rsidRPr="004B3EEB" w:rsidRDefault="004B3EEB" w:rsidP="004B3EEB">
      <w:pPr>
        <w:rPr>
          <w:rFonts w:ascii="Times New Roman" w:hAnsi="Times New Roman" w:cs="Times New Roman"/>
        </w:rPr>
      </w:pPr>
      <w:r w:rsidRPr="0084714C">
        <w:rPr>
          <w:rFonts w:ascii="Times New Roman" w:eastAsia="Arial Narrow" w:hAnsi="Times New Roman" w:cs="Times New Roman"/>
        </w:rPr>
        <w:t xml:space="preserve">……………, dne………..                                                          </w:t>
      </w:r>
      <w:r>
        <w:rPr>
          <w:rFonts w:ascii="Times New Roman" w:eastAsia="Arial Narrow" w:hAnsi="Times New Roman" w:cs="Times New Roman"/>
        </w:rPr>
        <w:t>Ravne na Koroškem</w:t>
      </w:r>
      <w:r w:rsidRPr="0084714C">
        <w:rPr>
          <w:rFonts w:ascii="Times New Roman" w:eastAsia="Arial Narrow" w:hAnsi="Times New Roman" w:cs="Times New Roman"/>
        </w:rPr>
        <w:t>, dne…., …</w:t>
      </w:r>
    </w:p>
    <w:p w14:paraId="358103C5" w14:textId="77777777" w:rsidR="00524649" w:rsidRPr="003C726E" w:rsidRDefault="00524649" w:rsidP="00524649">
      <w:pPr>
        <w:ind w:left="357"/>
        <w:jc w:val="both"/>
        <w:rPr>
          <w:rFonts w:ascii="Times New Roman" w:hAnsi="Times New Roman" w:cs="Times New Roman"/>
          <w:color w:val="000000"/>
        </w:rPr>
      </w:pPr>
    </w:p>
    <w:p w14:paraId="7D4D4093" w14:textId="77777777" w:rsidR="004B3EEB" w:rsidRPr="004B3EEB" w:rsidRDefault="004B3EEB" w:rsidP="004B3EEB">
      <w:pPr>
        <w:tabs>
          <w:tab w:val="right" w:pos="9072"/>
        </w:tabs>
        <w:spacing w:line="237" w:lineRule="auto"/>
        <w:jc w:val="right"/>
        <w:rPr>
          <w:rFonts w:ascii="Times New Roman" w:eastAsia="Arial Narrow" w:hAnsi="Times New Roman" w:cs="Times New Roman"/>
          <w:b/>
          <w:bCs/>
        </w:rPr>
      </w:pPr>
      <w:r w:rsidRPr="004B3EEB">
        <w:rPr>
          <w:rFonts w:ascii="Times New Roman" w:eastAsia="Arial Narrow" w:hAnsi="Times New Roman" w:cs="Times New Roman"/>
          <w:b/>
          <w:bCs/>
        </w:rPr>
        <w:t>ŠC RAVNE</w:t>
      </w:r>
    </w:p>
    <w:p w14:paraId="17B33CBE" w14:textId="77777777" w:rsidR="004B3EEB" w:rsidRDefault="004B3EEB" w:rsidP="004B3EEB">
      <w:pPr>
        <w:tabs>
          <w:tab w:val="right" w:pos="9072"/>
        </w:tabs>
        <w:spacing w:line="237" w:lineRule="auto"/>
        <w:jc w:val="right"/>
        <w:rPr>
          <w:rFonts w:ascii="Times New Roman" w:eastAsia="Arial Narrow" w:hAnsi="Times New Roman" w:cs="Times New Roman"/>
          <w:b/>
          <w:bCs/>
        </w:rPr>
      </w:pPr>
      <w:r w:rsidRPr="004B3EEB">
        <w:rPr>
          <w:rFonts w:ascii="Times New Roman" w:eastAsia="Arial Narrow" w:hAnsi="Times New Roman" w:cs="Times New Roman"/>
          <w:b/>
          <w:bCs/>
        </w:rPr>
        <w:t>Dragomir Benko, direktor</w:t>
      </w:r>
    </w:p>
    <w:p w14:paraId="4A26E111" w14:textId="77777777" w:rsidR="009D612A" w:rsidRPr="004B3EEB" w:rsidRDefault="009D612A" w:rsidP="004B3EEB">
      <w:pPr>
        <w:tabs>
          <w:tab w:val="right" w:pos="9072"/>
        </w:tabs>
        <w:spacing w:line="237" w:lineRule="auto"/>
        <w:jc w:val="right"/>
        <w:rPr>
          <w:rFonts w:ascii="Times New Roman" w:eastAsia="Arial Narrow" w:hAnsi="Times New Roman" w:cs="Times New Roman"/>
          <w:b/>
          <w:bCs/>
        </w:rPr>
      </w:pPr>
    </w:p>
    <w:p w14:paraId="317A5DC1" w14:textId="77777777" w:rsidR="00524649" w:rsidRPr="003C726E" w:rsidRDefault="00524649" w:rsidP="00524649">
      <w:pPr>
        <w:ind w:left="717"/>
        <w:contextualSpacing/>
        <w:jc w:val="both"/>
        <w:rPr>
          <w:rFonts w:ascii="Times New Roman" w:hAnsi="Times New Roman" w:cs="Times New Roman"/>
          <w:color w:val="000000"/>
        </w:rPr>
      </w:pPr>
    </w:p>
    <w:p w14:paraId="08A57F28" w14:textId="500BE50A" w:rsidR="00A92543" w:rsidRPr="00A92543" w:rsidRDefault="00A92543" w:rsidP="00A92543">
      <w:pPr>
        <w:spacing w:after="78" w:line="247" w:lineRule="auto"/>
        <w:ind w:left="16" w:right="55" w:hanging="10"/>
        <w:jc w:val="both"/>
        <w:rPr>
          <w:rFonts w:ascii="Times New Roman" w:eastAsia="Garamond" w:hAnsi="Times New Roman" w:cs="Times New Roman"/>
          <w:b/>
          <w:bCs/>
          <w:color w:val="000000"/>
        </w:rPr>
      </w:pPr>
      <w:r w:rsidRPr="00A92543">
        <w:rPr>
          <w:rFonts w:ascii="Times New Roman" w:eastAsia="Garamond" w:hAnsi="Times New Roman" w:cs="Times New Roman"/>
          <w:b/>
          <w:bCs/>
          <w:color w:val="000000"/>
        </w:rPr>
        <w:t xml:space="preserve">Priloge, ki so priložene temu okvirnemu sporazumu: </w:t>
      </w:r>
    </w:p>
    <w:p w14:paraId="010B342F" w14:textId="5F504E05" w:rsidR="00BE11D5" w:rsidRPr="00A92543" w:rsidRDefault="00BE11D5" w:rsidP="004B3EEB">
      <w:pPr>
        <w:tabs>
          <w:tab w:val="right" w:pos="9072"/>
        </w:tabs>
        <w:spacing w:line="237" w:lineRule="auto"/>
        <w:rPr>
          <w:rFonts w:ascii="Times New Roman" w:eastAsia="Arial Narrow" w:hAnsi="Times New Roman" w:cs="Times New Roman"/>
        </w:rPr>
      </w:pPr>
    </w:p>
    <w:p w14:paraId="4835CA60" w14:textId="296E5A3C" w:rsidR="00A92543" w:rsidRPr="00A92543" w:rsidRDefault="00A92543" w:rsidP="00A92543">
      <w:pPr>
        <w:numPr>
          <w:ilvl w:val="0"/>
          <w:numId w:val="37"/>
        </w:numPr>
        <w:spacing w:after="3" w:line="247" w:lineRule="auto"/>
        <w:ind w:left="714" w:right="57" w:hanging="357"/>
        <w:contextualSpacing/>
        <w:jc w:val="both"/>
        <w:rPr>
          <w:rFonts w:ascii="Times New Roman" w:eastAsia="Garamond" w:hAnsi="Times New Roman" w:cs="Times New Roman"/>
          <w:color w:val="000000"/>
        </w:rPr>
      </w:pPr>
      <w:r w:rsidRPr="00A92543">
        <w:rPr>
          <w:rFonts w:ascii="Times New Roman" w:eastAsia="Garamond" w:hAnsi="Times New Roman" w:cs="Times New Roman"/>
          <w:color w:val="000000"/>
        </w:rPr>
        <w:t>Priloga 1: Ponudbena dokumentacija gospodarskega subjekta z dne _______.</w:t>
      </w:r>
    </w:p>
    <w:p w14:paraId="1CC8AA5D" w14:textId="09888418" w:rsidR="00A92543" w:rsidRPr="00A92543" w:rsidRDefault="00A92543" w:rsidP="00A92543">
      <w:pPr>
        <w:numPr>
          <w:ilvl w:val="0"/>
          <w:numId w:val="38"/>
        </w:numPr>
        <w:spacing w:after="3" w:line="247" w:lineRule="auto"/>
        <w:ind w:right="55"/>
        <w:contextualSpacing/>
        <w:jc w:val="both"/>
        <w:rPr>
          <w:rFonts w:ascii="Times New Roman" w:eastAsia="Garamond" w:hAnsi="Times New Roman" w:cs="Times New Roman"/>
          <w:color w:val="000000"/>
        </w:rPr>
      </w:pPr>
      <w:r w:rsidRPr="00A92543">
        <w:rPr>
          <w:rFonts w:ascii="Times New Roman" w:eastAsia="Garamond" w:hAnsi="Times New Roman" w:cs="Times New Roman"/>
          <w:color w:val="000000"/>
        </w:rPr>
        <w:t xml:space="preserve">Priloga 2: Predračun št. </w:t>
      </w:r>
      <w:r w:rsidRPr="00A92543">
        <w:rPr>
          <w:rFonts w:ascii="Times New Roman" w:hAnsi="Times New Roman" w:cs="Times New Roman"/>
          <w:b/>
          <w:bCs/>
        </w:rPr>
        <w:fldChar w:fldCharType="begin">
          <w:ffData>
            <w:name w:val="Besedilo1"/>
            <w:enabled/>
            <w:calcOnExit w:val="0"/>
            <w:textInput/>
          </w:ffData>
        </w:fldChar>
      </w:r>
      <w:r w:rsidRPr="00A92543">
        <w:rPr>
          <w:rFonts w:ascii="Times New Roman" w:hAnsi="Times New Roman" w:cs="Times New Roman"/>
          <w:b/>
          <w:bCs/>
        </w:rPr>
        <w:instrText xml:space="preserve"> FORMTEXT </w:instrText>
      </w:r>
      <w:r w:rsidRPr="00A92543">
        <w:rPr>
          <w:rFonts w:ascii="Times New Roman" w:hAnsi="Times New Roman" w:cs="Times New Roman"/>
          <w:b/>
          <w:bCs/>
        </w:rPr>
      </w:r>
      <w:r w:rsidRPr="00A92543">
        <w:rPr>
          <w:rFonts w:ascii="Times New Roman" w:hAnsi="Times New Roman" w:cs="Times New Roman"/>
          <w:b/>
          <w:bCs/>
        </w:rPr>
        <w:fldChar w:fldCharType="separate"/>
      </w:r>
      <w:r w:rsidRPr="00A92543">
        <w:rPr>
          <w:rFonts w:ascii="Times New Roman" w:hAnsi="Times New Roman" w:cs="Times New Roman"/>
          <w:b/>
          <w:bCs/>
        </w:rPr>
        <w:t> </w:t>
      </w:r>
      <w:r w:rsidRPr="00A92543">
        <w:rPr>
          <w:rFonts w:ascii="Times New Roman" w:hAnsi="Times New Roman" w:cs="Times New Roman"/>
          <w:b/>
          <w:bCs/>
        </w:rPr>
        <w:t> </w:t>
      </w:r>
      <w:r w:rsidRPr="00A92543">
        <w:rPr>
          <w:rFonts w:ascii="Times New Roman" w:hAnsi="Times New Roman" w:cs="Times New Roman"/>
          <w:b/>
          <w:bCs/>
        </w:rPr>
        <w:t> </w:t>
      </w:r>
      <w:r w:rsidRPr="00A92543">
        <w:rPr>
          <w:rFonts w:ascii="Times New Roman" w:hAnsi="Times New Roman" w:cs="Times New Roman"/>
          <w:b/>
          <w:bCs/>
        </w:rPr>
        <w:t> </w:t>
      </w:r>
      <w:r w:rsidRPr="00A92543">
        <w:rPr>
          <w:rFonts w:ascii="Times New Roman" w:hAnsi="Times New Roman" w:cs="Times New Roman"/>
          <w:b/>
          <w:bCs/>
        </w:rPr>
        <w:t> </w:t>
      </w:r>
      <w:r w:rsidRPr="00A92543">
        <w:rPr>
          <w:rFonts w:ascii="Times New Roman" w:hAnsi="Times New Roman" w:cs="Times New Roman"/>
          <w:b/>
          <w:bCs/>
        </w:rPr>
        <w:fldChar w:fldCharType="end"/>
      </w:r>
      <w:r w:rsidRPr="00A92543">
        <w:rPr>
          <w:rFonts w:ascii="Times New Roman" w:eastAsia="Garamond" w:hAnsi="Times New Roman" w:cs="Times New Roman"/>
          <w:color w:val="000000"/>
        </w:rPr>
        <w:t xml:space="preserve"> </w:t>
      </w:r>
    </w:p>
    <w:p w14:paraId="25DDAEFD" w14:textId="1E949BA2" w:rsidR="00BE11D5" w:rsidRDefault="00BE11D5" w:rsidP="007A268A">
      <w:pPr>
        <w:spacing w:line="237" w:lineRule="auto"/>
        <w:rPr>
          <w:rFonts w:ascii="Times New Roman" w:eastAsia="Arial Narrow" w:hAnsi="Times New Roman" w:cs="Times New Roman"/>
        </w:rPr>
      </w:pPr>
      <w:r w:rsidRPr="0084714C">
        <w:rPr>
          <w:rFonts w:ascii="Times New Roman" w:eastAsia="Arial Narrow" w:hAnsi="Times New Roman" w:cs="Times New Roman"/>
        </w:rPr>
        <w:t xml:space="preserve">                                                                                                         </w:t>
      </w:r>
    </w:p>
    <w:p w14:paraId="4041E8FE" w14:textId="77777777" w:rsidR="004B3EEB" w:rsidRDefault="004B3EEB" w:rsidP="007A268A">
      <w:pPr>
        <w:spacing w:line="237" w:lineRule="auto"/>
        <w:rPr>
          <w:rFonts w:ascii="Times New Roman" w:eastAsia="Arial Narrow" w:hAnsi="Times New Roman" w:cs="Times New Roman"/>
        </w:rPr>
      </w:pPr>
    </w:p>
    <w:p w14:paraId="412DB5DF" w14:textId="77777777" w:rsidR="004B3EEB" w:rsidRDefault="004B3EEB" w:rsidP="007A268A">
      <w:pPr>
        <w:spacing w:line="237" w:lineRule="auto"/>
        <w:rPr>
          <w:rFonts w:ascii="Times New Roman" w:eastAsia="Arial Narrow" w:hAnsi="Times New Roman" w:cs="Times New Roman"/>
        </w:rPr>
      </w:pPr>
    </w:p>
    <w:p w14:paraId="4FC08C0E" w14:textId="77777777" w:rsidR="004B3EEB" w:rsidRDefault="004B3EEB" w:rsidP="007A268A">
      <w:pPr>
        <w:spacing w:line="237" w:lineRule="auto"/>
        <w:rPr>
          <w:rFonts w:ascii="Times New Roman" w:eastAsia="Arial Narrow" w:hAnsi="Times New Roman" w:cs="Times New Roman"/>
        </w:rPr>
      </w:pPr>
    </w:p>
    <w:p w14:paraId="63DD0BB2" w14:textId="77777777" w:rsidR="004B3EEB" w:rsidRDefault="004B3EEB" w:rsidP="007A268A">
      <w:pPr>
        <w:spacing w:line="237" w:lineRule="auto"/>
        <w:rPr>
          <w:rFonts w:ascii="Times New Roman" w:eastAsia="Arial Narrow" w:hAnsi="Times New Roman" w:cs="Times New Roman"/>
        </w:rPr>
      </w:pPr>
    </w:p>
    <w:p w14:paraId="270C2084" w14:textId="77777777" w:rsidR="004B3EEB" w:rsidRDefault="004B3EEB" w:rsidP="007A268A">
      <w:pPr>
        <w:spacing w:line="237" w:lineRule="auto"/>
        <w:rPr>
          <w:rFonts w:ascii="Times New Roman" w:eastAsia="Arial Narrow" w:hAnsi="Times New Roman" w:cs="Times New Roman"/>
        </w:rPr>
      </w:pPr>
    </w:p>
    <w:p w14:paraId="494D6336" w14:textId="77777777" w:rsidR="004B3EEB" w:rsidRDefault="004B3EEB" w:rsidP="007A268A">
      <w:pPr>
        <w:spacing w:line="237" w:lineRule="auto"/>
        <w:rPr>
          <w:rFonts w:ascii="Times New Roman" w:eastAsia="Arial Narrow" w:hAnsi="Times New Roman" w:cs="Times New Roman"/>
        </w:rPr>
      </w:pPr>
    </w:p>
    <w:p w14:paraId="1C08CEC8" w14:textId="77777777" w:rsidR="004B3EEB" w:rsidRDefault="004B3EEB" w:rsidP="007A268A">
      <w:pPr>
        <w:spacing w:line="237" w:lineRule="auto"/>
        <w:rPr>
          <w:rFonts w:ascii="Times New Roman" w:eastAsia="Arial Narrow" w:hAnsi="Times New Roman" w:cs="Times New Roman"/>
        </w:rPr>
      </w:pPr>
    </w:p>
    <w:p w14:paraId="03622C4E" w14:textId="77777777" w:rsidR="004B3EEB" w:rsidRDefault="004B3EEB" w:rsidP="007A268A">
      <w:pPr>
        <w:spacing w:line="237" w:lineRule="auto"/>
        <w:rPr>
          <w:rFonts w:ascii="Times New Roman" w:eastAsia="Arial Narrow" w:hAnsi="Times New Roman" w:cs="Times New Roman"/>
        </w:rPr>
      </w:pPr>
    </w:p>
    <w:p w14:paraId="0781494A" w14:textId="77777777" w:rsidR="004B3EEB" w:rsidRDefault="004B3EEB" w:rsidP="007A268A">
      <w:pPr>
        <w:spacing w:line="237" w:lineRule="auto"/>
        <w:rPr>
          <w:rFonts w:ascii="Times New Roman" w:eastAsia="Arial Narrow" w:hAnsi="Times New Roman" w:cs="Times New Roman"/>
        </w:rPr>
      </w:pPr>
    </w:p>
    <w:p w14:paraId="4C0DAC78" w14:textId="77777777" w:rsidR="004B3EEB" w:rsidRDefault="004B3EEB" w:rsidP="007A268A">
      <w:pPr>
        <w:spacing w:line="237" w:lineRule="auto"/>
        <w:rPr>
          <w:rFonts w:ascii="Times New Roman" w:eastAsia="Arial Narrow" w:hAnsi="Times New Roman" w:cs="Times New Roman"/>
        </w:rPr>
      </w:pPr>
    </w:p>
    <w:p w14:paraId="2BFD1D1E" w14:textId="77777777" w:rsidR="004B3EEB" w:rsidRDefault="004B3EEB" w:rsidP="007A268A">
      <w:pPr>
        <w:spacing w:line="237" w:lineRule="auto"/>
        <w:rPr>
          <w:rFonts w:ascii="Times New Roman" w:eastAsia="Arial Narrow" w:hAnsi="Times New Roman" w:cs="Times New Roman"/>
        </w:rPr>
      </w:pPr>
    </w:p>
    <w:p w14:paraId="0D51F0DB" w14:textId="77777777" w:rsidR="004B3EEB" w:rsidRDefault="004B3EEB" w:rsidP="007A268A">
      <w:pPr>
        <w:spacing w:line="237" w:lineRule="auto"/>
        <w:rPr>
          <w:rFonts w:ascii="Times New Roman" w:eastAsia="Arial Narrow" w:hAnsi="Times New Roman" w:cs="Times New Roman"/>
        </w:rPr>
      </w:pPr>
    </w:p>
    <w:p w14:paraId="3F28B3F6" w14:textId="77777777" w:rsidR="004B3EEB" w:rsidRDefault="004B3EEB" w:rsidP="007A268A">
      <w:pPr>
        <w:spacing w:line="237" w:lineRule="auto"/>
        <w:rPr>
          <w:rFonts w:ascii="Times New Roman" w:eastAsia="Arial Narrow" w:hAnsi="Times New Roman" w:cs="Times New Roman"/>
        </w:rPr>
      </w:pPr>
    </w:p>
    <w:p w14:paraId="0B646035" w14:textId="77777777" w:rsidR="004B3EEB" w:rsidRDefault="004B3EEB" w:rsidP="007A268A">
      <w:pPr>
        <w:spacing w:line="237" w:lineRule="auto"/>
        <w:rPr>
          <w:rFonts w:ascii="Times New Roman" w:eastAsia="Arial Narrow" w:hAnsi="Times New Roman" w:cs="Times New Roman"/>
        </w:rPr>
      </w:pPr>
    </w:p>
    <w:p w14:paraId="308CF623" w14:textId="77777777" w:rsidR="004B3EEB" w:rsidRDefault="004B3EEB" w:rsidP="007A268A">
      <w:pPr>
        <w:spacing w:line="237" w:lineRule="auto"/>
        <w:rPr>
          <w:rFonts w:ascii="Times New Roman" w:eastAsia="Arial Narrow" w:hAnsi="Times New Roman" w:cs="Times New Roman"/>
        </w:rPr>
      </w:pPr>
    </w:p>
    <w:p w14:paraId="5B75ECE9" w14:textId="77777777" w:rsidR="004B3EEB" w:rsidRDefault="004B3EEB" w:rsidP="007A268A">
      <w:pPr>
        <w:spacing w:line="237" w:lineRule="auto"/>
        <w:rPr>
          <w:rFonts w:ascii="Times New Roman" w:eastAsia="Arial Narrow" w:hAnsi="Times New Roman" w:cs="Times New Roman"/>
        </w:rPr>
      </w:pPr>
    </w:p>
    <w:p w14:paraId="07A88C99" w14:textId="77777777" w:rsidR="004B3EEB" w:rsidRDefault="004B3EEB" w:rsidP="007A268A">
      <w:pPr>
        <w:spacing w:line="237" w:lineRule="auto"/>
        <w:rPr>
          <w:rFonts w:ascii="Times New Roman" w:eastAsia="Arial Narrow" w:hAnsi="Times New Roman" w:cs="Times New Roman"/>
        </w:rPr>
      </w:pPr>
    </w:p>
    <w:p w14:paraId="5636455B" w14:textId="77777777" w:rsidR="004B3EEB" w:rsidRDefault="004B3EEB" w:rsidP="007A268A">
      <w:pPr>
        <w:spacing w:line="237" w:lineRule="auto"/>
        <w:rPr>
          <w:rFonts w:ascii="Times New Roman" w:eastAsia="Arial Narrow" w:hAnsi="Times New Roman" w:cs="Times New Roman"/>
        </w:rPr>
      </w:pPr>
    </w:p>
    <w:p w14:paraId="308B11B4" w14:textId="77777777" w:rsidR="00B505B9" w:rsidRDefault="00B505B9" w:rsidP="007A268A">
      <w:pPr>
        <w:spacing w:line="237" w:lineRule="auto"/>
        <w:rPr>
          <w:rFonts w:ascii="Times New Roman" w:eastAsia="Arial Narrow" w:hAnsi="Times New Roman" w:cs="Times New Roman"/>
        </w:rPr>
      </w:pPr>
    </w:p>
    <w:p w14:paraId="55D6D48F" w14:textId="77777777" w:rsidR="00B505B9" w:rsidRDefault="00B505B9" w:rsidP="007A268A">
      <w:pPr>
        <w:spacing w:line="237" w:lineRule="auto"/>
        <w:rPr>
          <w:rFonts w:ascii="Times New Roman" w:eastAsia="Arial Narrow" w:hAnsi="Times New Roman" w:cs="Times New Roman"/>
        </w:rPr>
      </w:pPr>
    </w:p>
    <w:p w14:paraId="39D210A0" w14:textId="77777777" w:rsidR="00B505B9" w:rsidRPr="0084714C" w:rsidRDefault="00B505B9" w:rsidP="007A268A">
      <w:pPr>
        <w:spacing w:line="237" w:lineRule="auto"/>
        <w:rPr>
          <w:rFonts w:ascii="Times New Roman" w:eastAsia="Arial Narrow" w:hAnsi="Times New Roman" w:cs="Times New Roman"/>
        </w:rPr>
      </w:pPr>
    </w:p>
    <w:p w14:paraId="1D55391A" w14:textId="20FE2058" w:rsidR="006C1CA3" w:rsidRDefault="006C1CA3" w:rsidP="004947E1">
      <w:pPr>
        <w:tabs>
          <w:tab w:val="left" w:pos="6468"/>
        </w:tabs>
        <w:overflowPunct w:val="0"/>
        <w:autoSpaceDE w:val="0"/>
        <w:autoSpaceDN w:val="0"/>
        <w:adjustRightInd w:val="0"/>
        <w:spacing w:line="288" w:lineRule="auto"/>
        <w:textAlignment w:val="baseline"/>
        <w:rPr>
          <w:rFonts w:ascii="Garamond" w:hAnsi="Garamond"/>
          <w:b/>
          <w:color w:val="0F0F0F"/>
          <w:sz w:val="24"/>
        </w:rPr>
      </w:pPr>
    </w:p>
    <w:p w14:paraId="16331070" w14:textId="305E26D0" w:rsidR="004B3EEB" w:rsidRPr="00267E9C" w:rsidRDefault="004B3EEB" w:rsidP="004B3EEB">
      <w:pPr>
        <w:autoSpaceDE w:val="0"/>
        <w:autoSpaceDN w:val="0"/>
        <w:adjustRightInd w:val="0"/>
        <w:spacing w:after="0" w:line="240" w:lineRule="auto"/>
        <w:jc w:val="right"/>
        <w:rPr>
          <w:rFonts w:ascii="Times New Roman" w:eastAsia="Calibri" w:hAnsi="Times New Roman" w:cs="Times New Roman"/>
          <w:b/>
          <w:bCs/>
        </w:rPr>
      </w:pPr>
      <w:r w:rsidRPr="00267E9C">
        <w:rPr>
          <w:rFonts w:ascii="Times New Roman" w:eastAsia="Calibri" w:hAnsi="Times New Roman" w:cs="Times New Roman"/>
          <w:b/>
          <w:bCs/>
        </w:rPr>
        <w:lastRenderedPageBreak/>
        <w:t xml:space="preserve">Razpisni obrazec št. </w:t>
      </w:r>
      <w:r w:rsidR="000879D3">
        <w:rPr>
          <w:rFonts w:ascii="Times New Roman" w:eastAsia="Calibri" w:hAnsi="Times New Roman" w:cs="Times New Roman"/>
          <w:b/>
          <w:bCs/>
        </w:rPr>
        <w:t>9</w:t>
      </w:r>
    </w:p>
    <w:p w14:paraId="400A57C7" w14:textId="77777777" w:rsidR="004B3EEB" w:rsidRPr="00267E9C" w:rsidRDefault="004B3EEB" w:rsidP="004B3EEB">
      <w:pPr>
        <w:autoSpaceDE w:val="0"/>
        <w:autoSpaceDN w:val="0"/>
        <w:adjustRightInd w:val="0"/>
        <w:spacing w:after="0" w:line="240" w:lineRule="auto"/>
        <w:jc w:val="right"/>
        <w:rPr>
          <w:rFonts w:ascii="Times New Roman" w:eastAsia="Calibri" w:hAnsi="Times New Roman" w:cs="Times New Roman"/>
          <w:b/>
          <w:bCs/>
        </w:rPr>
      </w:pPr>
    </w:p>
    <w:p w14:paraId="67D644E2" w14:textId="77777777" w:rsidR="004B3EEB" w:rsidRPr="003C726E" w:rsidRDefault="004B3EEB" w:rsidP="004B3EEB">
      <w:pPr>
        <w:tabs>
          <w:tab w:val="left" w:pos="993"/>
        </w:tabs>
        <w:spacing w:after="0" w:line="240" w:lineRule="auto"/>
        <w:ind w:left="1101" w:right="3214" w:hanging="1099"/>
        <w:rPr>
          <w:rFonts w:ascii="Times New Roman" w:eastAsia="Arial Narrow" w:hAnsi="Times New Roman" w:cs="Times New Roman"/>
          <w:b/>
        </w:rPr>
      </w:pPr>
      <w:r w:rsidRPr="003C726E">
        <w:rPr>
          <w:rFonts w:ascii="Times New Roman" w:eastAsia="Arial Narrow" w:hAnsi="Times New Roman" w:cs="Times New Roman"/>
        </w:rPr>
        <w:t>Naročnik:</w:t>
      </w:r>
      <w:r w:rsidRPr="003C726E">
        <w:rPr>
          <w:rFonts w:ascii="Times New Roman" w:hAnsi="Times New Roman" w:cs="Times New Roman"/>
        </w:rPr>
        <w:tab/>
      </w:r>
      <w:r w:rsidRPr="003C726E">
        <w:rPr>
          <w:rFonts w:ascii="Times New Roman" w:eastAsia="Arial Narrow" w:hAnsi="Times New Roman" w:cs="Times New Roman"/>
          <w:b/>
        </w:rPr>
        <w:t xml:space="preserve">ŠC RAVNE, </w:t>
      </w:r>
    </w:p>
    <w:p w14:paraId="221D78E8" w14:textId="6876EE18" w:rsidR="004B3EEB" w:rsidRPr="003C726E" w:rsidRDefault="004B3EEB" w:rsidP="004B3EEB">
      <w:pPr>
        <w:tabs>
          <w:tab w:val="left" w:pos="993"/>
        </w:tabs>
        <w:spacing w:after="0" w:line="240" w:lineRule="auto"/>
        <w:ind w:left="1101" w:right="3660" w:hanging="1099"/>
        <w:rPr>
          <w:rFonts w:ascii="Times New Roman" w:eastAsia="Arial Narrow" w:hAnsi="Times New Roman" w:cs="Times New Roman"/>
          <w:b/>
        </w:rPr>
      </w:pPr>
      <w:r w:rsidRPr="003C726E">
        <w:rPr>
          <w:rFonts w:ascii="Times New Roman" w:eastAsia="Arial Narrow" w:hAnsi="Times New Roman" w:cs="Times New Roman"/>
          <w:b/>
        </w:rPr>
        <w:t xml:space="preserve">                   Na gradu 4, 2390 Ravne na Koroškem</w:t>
      </w:r>
    </w:p>
    <w:p w14:paraId="5FB417D9" w14:textId="3598F585" w:rsidR="004B3EEB" w:rsidRPr="003C726E" w:rsidRDefault="004B3EEB" w:rsidP="004B3EEB">
      <w:pPr>
        <w:tabs>
          <w:tab w:val="left" w:pos="1081"/>
        </w:tabs>
        <w:spacing w:after="0" w:line="240" w:lineRule="auto"/>
        <w:ind w:left="1101" w:right="2412" w:hanging="1099"/>
        <w:rPr>
          <w:rFonts w:ascii="Times New Roman" w:eastAsia="Arial Narrow" w:hAnsi="Times New Roman" w:cs="Times New Roman"/>
          <w:b/>
        </w:rPr>
      </w:pPr>
      <w:r w:rsidRPr="003C726E">
        <w:rPr>
          <w:rFonts w:ascii="Times New Roman" w:eastAsia="Arial Narrow" w:hAnsi="Times New Roman" w:cs="Times New Roman"/>
          <w:b/>
        </w:rPr>
        <w:t xml:space="preserve">                   ki ga zastopa direktor Dragomir Benko</w:t>
      </w:r>
    </w:p>
    <w:p w14:paraId="1B03C92F" w14:textId="480FD13F" w:rsidR="004B3EEB" w:rsidRPr="003C726E" w:rsidRDefault="004B3EEB" w:rsidP="004B3EEB">
      <w:pPr>
        <w:tabs>
          <w:tab w:val="left" w:pos="1081"/>
        </w:tabs>
        <w:spacing w:after="0" w:line="240" w:lineRule="auto"/>
        <w:ind w:right="3660"/>
        <w:rPr>
          <w:rFonts w:ascii="Times New Roman" w:eastAsia="Arial Narrow" w:hAnsi="Times New Roman" w:cs="Times New Roman"/>
        </w:rPr>
      </w:pPr>
      <w:r w:rsidRPr="003C726E">
        <w:rPr>
          <w:rFonts w:ascii="Times New Roman" w:eastAsia="Arial Narrow" w:hAnsi="Times New Roman" w:cs="Times New Roman"/>
        </w:rPr>
        <w:t xml:space="preserve">                   Matična št.: </w:t>
      </w:r>
    </w:p>
    <w:p w14:paraId="7B49D262" w14:textId="77777777" w:rsidR="004B3EEB" w:rsidRPr="003C726E" w:rsidRDefault="004B3EEB" w:rsidP="004B3EEB">
      <w:pPr>
        <w:spacing w:after="0" w:line="240" w:lineRule="auto"/>
        <w:ind w:left="993"/>
        <w:rPr>
          <w:rFonts w:ascii="Times New Roman" w:eastAsia="Arial Narrow" w:hAnsi="Times New Roman" w:cs="Times New Roman"/>
        </w:rPr>
      </w:pPr>
      <w:r w:rsidRPr="003C726E">
        <w:rPr>
          <w:rFonts w:ascii="Times New Roman" w:eastAsia="Arial Narrow" w:hAnsi="Times New Roman" w:cs="Times New Roman"/>
        </w:rPr>
        <w:t xml:space="preserve">ID za DDV: </w:t>
      </w:r>
    </w:p>
    <w:p w14:paraId="5A18F049" w14:textId="77777777" w:rsidR="004B3EEB" w:rsidRPr="003C726E" w:rsidRDefault="004B3EEB" w:rsidP="004B3EEB">
      <w:pPr>
        <w:spacing w:line="0" w:lineRule="atLeast"/>
        <w:ind w:left="1101"/>
        <w:rPr>
          <w:rFonts w:ascii="Times New Roman" w:eastAsia="Arial Narrow" w:hAnsi="Times New Roman" w:cs="Times New Roman"/>
        </w:rPr>
      </w:pPr>
    </w:p>
    <w:p w14:paraId="09C715F0" w14:textId="77777777" w:rsidR="004B3EEB" w:rsidRPr="003C726E" w:rsidRDefault="004B3EEB" w:rsidP="004B3EEB">
      <w:pPr>
        <w:pStyle w:val="Telobesedila"/>
        <w:kinsoku w:val="0"/>
        <w:overflowPunct w:val="0"/>
        <w:rPr>
          <w:sz w:val="22"/>
          <w:szCs w:val="22"/>
        </w:rPr>
      </w:pPr>
      <w:r w:rsidRPr="003C726E">
        <w:rPr>
          <w:sz w:val="22"/>
          <w:szCs w:val="22"/>
        </w:rPr>
        <w:t>in</w:t>
      </w:r>
    </w:p>
    <w:p w14:paraId="35A13D81" w14:textId="77777777" w:rsidR="004B3EEB" w:rsidRPr="003C726E" w:rsidRDefault="004B3EEB" w:rsidP="004B3EEB">
      <w:pPr>
        <w:pStyle w:val="Telobesedila"/>
        <w:kinsoku w:val="0"/>
        <w:overflowPunct w:val="0"/>
        <w:spacing w:before="6"/>
        <w:rPr>
          <w:sz w:val="22"/>
          <w:szCs w:val="22"/>
        </w:rPr>
      </w:pPr>
    </w:p>
    <w:p w14:paraId="05C142E0" w14:textId="77777777" w:rsidR="004B3EEB" w:rsidRPr="003C726E" w:rsidRDefault="004B3EEB" w:rsidP="004B3EEB">
      <w:pPr>
        <w:pStyle w:val="Telobesedila"/>
        <w:tabs>
          <w:tab w:val="left" w:pos="1196"/>
          <w:tab w:val="left" w:pos="4126"/>
          <w:tab w:val="left" w:pos="9014"/>
          <w:tab w:val="left" w:pos="9145"/>
        </w:tabs>
        <w:kinsoku w:val="0"/>
        <w:overflowPunct w:val="0"/>
        <w:ind w:left="1218" w:right="158" w:hanging="1102"/>
        <w:rPr>
          <w:sz w:val="22"/>
          <w:szCs w:val="22"/>
        </w:rPr>
      </w:pPr>
      <w:r w:rsidRPr="003C726E">
        <w:rPr>
          <w:sz w:val="22"/>
          <w:szCs w:val="22"/>
        </w:rPr>
        <w:t>Dobavitelj:</w:t>
      </w:r>
      <w:r w:rsidRPr="003C726E">
        <w:rPr>
          <w:sz w:val="22"/>
          <w:szCs w:val="22"/>
        </w:rPr>
        <w:tab/>
      </w:r>
      <w:r w:rsidRPr="003C726E">
        <w:rPr>
          <w:sz w:val="22"/>
          <w:szCs w:val="22"/>
          <w:u w:val="single"/>
        </w:rPr>
        <w:t xml:space="preserve"> </w:t>
      </w:r>
      <w:r w:rsidRPr="003C726E">
        <w:rPr>
          <w:sz w:val="22"/>
          <w:szCs w:val="22"/>
          <w:u w:val="single"/>
        </w:rPr>
        <w:tab/>
      </w:r>
      <w:r w:rsidRPr="003C726E">
        <w:rPr>
          <w:sz w:val="22"/>
          <w:szCs w:val="22"/>
          <w:u w:val="single"/>
        </w:rPr>
        <w:tab/>
      </w:r>
      <w:r w:rsidRPr="003C726E">
        <w:rPr>
          <w:sz w:val="22"/>
          <w:szCs w:val="22"/>
        </w:rPr>
        <w:t xml:space="preserve"> ki ga zastopa direktor</w:t>
      </w:r>
      <w:r w:rsidRPr="003C726E">
        <w:rPr>
          <w:spacing w:val="-3"/>
          <w:sz w:val="22"/>
          <w:szCs w:val="22"/>
        </w:rPr>
        <w:t xml:space="preserve"> </w:t>
      </w:r>
      <w:r w:rsidRPr="003C726E">
        <w:rPr>
          <w:sz w:val="22"/>
          <w:szCs w:val="22"/>
          <w:u w:val="single"/>
        </w:rPr>
        <w:t xml:space="preserve"> </w:t>
      </w:r>
      <w:r w:rsidRPr="003C726E">
        <w:rPr>
          <w:sz w:val="22"/>
          <w:szCs w:val="22"/>
          <w:u w:val="single"/>
        </w:rPr>
        <w:tab/>
      </w:r>
      <w:r w:rsidRPr="003C726E">
        <w:rPr>
          <w:sz w:val="22"/>
          <w:szCs w:val="22"/>
          <w:u w:val="single"/>
        </w:rPr>
        <w:tab/>
      </w:r>
      <w:r w:rsidRPr="003C726E">
        <w:rPr>
          <w:sz w:val="22"/>
          <w:szCs w:val="22"/>
          <w:u w:val="single"/>
        </w:rPr>
        <w:tab/>
      </w:r>
      <w:r w:rsidRPr="003C726E">
        <w:rPr>
          <w:sz w:val="22"/>
          <w:szCs w:val="22"/>
        </w:rPr>
        <w:t xml:space="preserve">                                                                                                             Matična</w:t>
      </w:r>
      <w:r w:rsidRPr="003C726E">
        <w:rPr>
          <w:spacing w:val="-3"/>
          <w:sz w:val="22"/>
          <w:szCs w:val="22"/>
        </w:rPr>
        <w:t xml:space="preserve"> </w:t>
      </w:r>
      <w:r w:rsidRPr="003C726E">
        <w:rPr>
          <w:sz w:val="22"/>
          <w:szCs w:val="22"/>
        </w:rPr>
        <w:t>št.:</w:t>
      </w:r>
      <w:r w:rsidRPr="003C726E">
        <w:rPr>
          <w:spacing w:val="-2"/>
          <w:sz w:val="22"/>
          <w:szCs w:val="22"/>
        </w:rPr>
        <w:t xml:space="preserve"> </w:t>
      </w:r>
      <w:r w:rsidRPr="003C726E">
        <w:rPr>
          <w:sz w:val="22"/>
          <w:szCs w:val="22"/>
          <w:u w:val="single"/>
        </w:rPr>
        <w:t xml:space="preserve"> </w:t>
      </w:r>
      <w:r w:rsidRPr="003C726E">
        <w:rPr>
          <w:sz w:val="22"/>
          <w:szCs w:val="22"/>
          <w:u w:val="single"/>
        </w:rPr>
        <w:tab/>
      </w:r>
    </w:p>
    <w:p w14:paraId="622F4A03" w14:textId="77777777" w:rsidR="004B3EEB" w:rsidRPr="003C726E" w:rsidRDefault="004B3EEB" w:rsidP="004B3EEB">
      <w:pPr>
        <w:pStyle w:val="Telobesedila"/>
        <w:tabs>
          <w:tab w:val="left" w:pos="4004"/>
        </w:tabs>
        <w:kinsoku w:val="0"/>
        <w:overflowPunct w:val="0"/>
        <w:spacing w:before="1"/>
        <w:ind w:left="1218"/>
        <w:rPr>
          <w:sz w:val="22"/>
          <w:szCs w:val="22"/>
        </w:rPr>
      </w:pPr>
      <w:r w:rsidRPr="003C726E">
        <w:rPr>
          <w:sz w:val="22"/>
          <w:szCs w:val="22"/>
        </w:rPr>
        <w:t>ID za</w:t>
      </w:r>
      <w:r w:rsidRPr="003C726E">
        <w:rPr>
          <w:spacing w:val="-2"/>
          <w:sz w:val="22"/>
          <w:szCs w:val="22"/>
        </w:rPr>
        <w:t xml:space="preserve"> </w:t>
      </w:r>
      <w:r w:rsidRPr="003C726E">
        <w:rPr>
          <w:sz w:val="22"/>
          <w:szCs w:val="22"/>
        </w:rPr>
        <w:t xml:space="preserve">DDV: </w:t>
      </w:r>
      <w:r w:rsidRPr="003C726E">
        <w:rPr>
          <w:sz w:val="22"/>
          <w:szCs w:val="22"/>
          <w:u w:val="single"/>
        </w:rPr>
        <w:t xml:space="preserve"> </w:t>
      </w:r>
      <w:r w:rsidRPr="003C726E">
        <w:rPr>
          <w:sz w:val="22"/>
          <w:szCs w:val="22"/>
          <w:u w:val="single"/>
        </w:rPr>
        <w:tab/>
      </w:r>
    </w:p>
    <w:p w14:paraId="4B374F99" w14:textId="77777777" w:rsidR="004B3EEB" w:rsidRPr="003C726E" w:rsidRDefault="004B3EEB" w:rsidP="004B3EEB">
      <w:pPr>
        <w:pStyle w:val="Telobesedila"/>
        <w:tabs>
          <w:tab w:val="left" w:pos="3471"/>
          <w:tab w:val="left" w:pos="6160"/>
        </w:tabs>
        <w:kinsoku w:val="0"/>
        <w:overflowPunct w:val="0"/>
        <w:ind w:left="1218"/>
        <w:rPr>
          <w:sz w:val="22"/>
          <w:szCs w:val="22"/>
        </w:rPr>
      </w:pPr>
      <w:r w:rsidRPr="003C726E">
        <w:rPr>
          <w:sz w:val="22"/>
          <w:szCs w:val="22"/>
        </w:rPr>
        <w:t>TRR:</w:t>
      </w:r>
      <w:r w:rsidRPr="003C726E">
        <w:rPr>
          <w:sz w:val="22"/>
          <w:szCs w:val="22"/>
          <w:u w:val="single"/>
        </w:rPr>
        <w:tab/>
      </w:r>
      <w:r w:rsidRPr="003C726E">
        <w:rPr>
          <w:sz w:val="22"/>
          <w:szCs w:val="22"/>
        </w:rPr>
        <w:t>odprt</w:t>
      </w:r>
      <w:r w:rsidRPr="003C726E">
        <w:rPr>
          <w:spacing w:val="-1"/>
          <w:sz w:val="22"/>
          <w:szCs w:val="22"/>
        </w:rPr>
        <w:t xml:space="preserve"> </w:t>
      </w:r>
      <w:r w:rsidRPr="003C726E">
        <w:rPr>
          <w:sz w:val="22"/>
          <w:szCs w:val="22"/>
        </w:rPr>
        <w:t xml:space="preserve">pri </w:t>
      </w:r>
      <w:r w:rsidRPr="003C726E">
        <w:rPr>
          <w:sz w:val="22"/>
          <w:szCs w:val="22"/>
          <w:u w:val="single"/>
        </w:rPr>
        <w:t xml:space="preserve"> </w:t>
      </w:r>
      <w:r w:rsidRPr="003C726E">
        <w:rPr>
          <w:sz w:val="22"/>
          <w:szCs w:val="22"/>
          <w:u w:val="single"/>
        </w:rPr>
        <w:tab/>
      </w:r>
    </w:p>
    <w:p w14:paraId="23F579C0" w14:textId="77777777" w:rsidR="004B3EEB" w:rsidRPr="003C726E" w:rsidRDefault="004B3EEB" w:rsidP="004B3EEB">
      <w:pPr>
        <w:pStyle w:val="Telobesedila"/>
        <w:kinsoku w:val="0"/>
        <w:overflowPunct w:val="0"/>
        <w:rPr>
          <w:sz w:val="22"/>
          <w:szCs w:val="22"/>
        </w:rPr>
      </w:pPr>
    </w:p>
    <w:p w14:paraId="1B4C7413" w14:textId="77777777" w:rsidR="004B3EEB" w:rsidRPr="00EB0CBB" w:rsidRDefault="004B3EEB" w:rsidP="004B3EEB">
      <w:pPr>
        <w:pStyle w:val="Telobesedila"/>
        <w:kinsoku w:val="0"/>
        <w:overflowPunct w:val="0"/>
        <w:spacing w:before="2"/>
        <w:rPr>
          <w:sz w:val="22"/>
          <w:szCs w:val="22"/>
        </w:rPr>
      </w:pPr>
    </w:p>
    <w:p w14:paraId="5F0DAEA7" w14:textId="1806C8EF" w:rsidR="004B3EEB" w:rsidRPr="00EB0CBB" w:rsidRDefault="004B3EEB" w:rsidP="004B3EEB">
      <w:pPr>
        <w:pStyle w:val="Telobesedila"/>
        <w:kinsoku w:val="0"/>
        <w:overflowPunct w:val="0"/>
        <w:spacing w:before="1"/>
        <w:rPr>
          <w:sz w:val="22"/>
          <w:szCs w:val="22"/>
        </w:rPr>
      </w:pPr>
      <w:r w:rsidRPr="00EB0CBB">
        <w:rPr>
          <w:sz w:val="22"/>
          <w:szCs w:val="22"/>
        </w:rPr>
        <w:t>skleneta</w:t>
      </w:r>
      <w:r w:rsidRPr="00EB0CBB">
        <w:rPr>
          <w:spacing w:val="-6"/>
          <w:sz w:val="22"/>
          <w:szCs w:val="22"/>
        </w:rPr>
        <w:t xml:space="preserve"> </w:t>
      </w:r>
      <w:r w:rsidRPr="00EB0CBB">
        <w:rPr>
          <w:sz w:val="22"/>
          <w:szCs w:val="22"/>
        </w:rPr>
        <w:t>naslednjo</w:t>
      </w:r>
    </w:p>
    <w:p w14:paraId="5F8BEDEA" w14:textId="77777777" w:rsidR="004B3EEB" w:rsidRPr="00EB0CBB" w:rsidRDefault="004B3EEB" w:rsidP="00EE10AE">
      <w:pPr>
        <w:overflowPunct w:val="0"/>
        <w:autoSpaceDE w:val="0"/>
        <w:autoSpaceDN w:val="0"/>
        <w:adjustRightInd w:val="0"/>
        <w:spacing w:line="288" w:lineRule="auto"/>
        <w:jc w:val="center"/>
        <w:textAlignment w:val="baseline"/>
        <w:rPr>
          <w:rFonts w:ascii="Times New Roman" w:hAnsi="Times New Roman" w:cs="Times New Roman"/>
          <w:b/>
          <w:color w:val="0F0F0F"/>
        </w:rPr>
      </w:pPr>
    </w:p>
    <w:p w14:paraId="627988DC" w14:textId="2B7C5164" w:rsidR="00EE10AE" w:rsidRPr="00EB0CBB" w:rsidRDefault="004B3EEB" w:rsidP="00EE10AE">
      <w:pPr>
        <w:overflowPunct w:val="0"/>
        <w:autoSpaceDE w:val="0"/>
        <w:autoSpaceDN w:val="0"/>
        <w:adjustRightInd w:val="0"/>
        <w:spacing w:line="288" w:lineRule="auto"/>
        <w:jc w:val="center"/>
        <w:textAlignment w:val="baseline"/>
        <w:rPr>
          <w:rFonts w:ascii="Times New Roman" w:hAnsi="Times New Roman" w:cs="Times New Roman"/>
          <w:b/>
          <w:bCs/>
          <w:color w:val="000000"/>
        </w:rPr>
      </w:pPr>
      <w:r w:rsidRPr="00EB0CBB">
        <w:rPr>
          <w:rFonts w:ascii="Times New Roman" w:hAnsi="Times New Roman" w:cs="Times New Roman"/>
          <w:b/>
          <w:color w:val="0F0F0F"/>
        </w:rPr>
        <w:t>POGODBO</w:t>
      </w:r>
      <w:r w:rsidR="00EE10AE" w:rsidRPr="00EB0CBB">
        <w:rPr>
          <w:rFonts w:ascii="Times New Roman" w:hAnsi="Times New Roman" w:cs="Times New Roman"/>
          <w:b/>
          <w:color w:val="0F0F0F"/>
          <w:spacing w:val="-6"/>
        </w:rPr>
        <w:t xml:space="preserve"> š</w:t>
      </w:r>
      <w:r w:rsidR="00EE10AE" w:rsidRPr="00EB0CBB">
        <w:rPr>
          <w:rFonts w:ascii="Times New Roman" w:hAnsi="Times New Roman" w:cs="Times New Roman"/>
          <w:b/>
          <w:color w:val="0F0F0F"/>
        </w:rPr>
        <w:t>t.</w:t>
      </w:r>
      <w:r w:rsidR="00EE10AE" w:rsidRPr="00EB0CBB">
        <w:rPr>
          <w:rFonts w:ascii="Times New Roman" w:hAnsi="Times New Roman" w:cs="Times New Roman"/>
          <w:b/>
          <w:color w:val="0F0F0F"/>
          <w:spacing w:val="-43"/>
        </w:rPr>
        <w:t xml:space="preserve"> </w:t>
      </w:r>
      <w:r w:rsidR="00EE10AE" w:rsidRPr="00EB0CBB">
        <w:rPr>
          <w:rFonts w:ascii="Times New Roman" w:hAnsi="Times New Roman" w:cs="Times New Roman"/>
          <w:b/>
          <w:color w:val="0F0F0F"/>
        </w:rPr>
        <w:t xml:space="preserve"> </w:t>
      </w:r>
      <w:r w:rsidRPr="00EB0CBB">
        <w:rPr>
          <w:rFonts w:ascii="Times New Roman" w:hAnsi="Times New Roman" w:cs="Times New Roman"/>
          <w:b/>
        </w:rPr>
        <w:t>_________</w:t>
      </w:r>
      <w:r w:rsidR="00EE10AE" w:rsidRPr="00EB0CBB">
        <w:rPr>
          <w:rFonts w:ascii="Times New Roman" w:hAnsi="Times New Roman" w:cs="Times New Roman"/>
          <w:b/>
        </w:rPr>
        <w:t xml:space="preserve">: </w:t>
      </w:r>
      <w:bookmarkStart w:id="18" w:name="_Hlk125968529"/>
      <w:r w:rsidR="00EE10AE" w:rsidRPr="00EB0CBB">
        <w:rPr>
          <w:rFonts w:ascii="Times New Roman" w:hAnsi="Times New Roman" w:cs="Times New Roman"/>
          <w:b/>
          <w:bCs/>
          <w:color w:val="000000"/>
        </w:rPr>
        <w:t>Dobava računalniške opreme</w:t>
      </w:r>
      <w:bookmarkEnd w:id="18"/>
    </w:p>
    <w:p w14:paraId="4B49B845" w14:textId="77777777" w:rsidR="00EE10AE" w:rsidRPr="00EB0CBB" w:rsidRDefault="00EE10AE" w:rsidP="00EE10AE">
      <w:pPr>
        <w:overflowPunct w:val="0"/>
        <w:autoSpaceDE w:val="0"/>
        <w:autoSpaceDN w:val="0"/>
        <w:adjustRightInd w:val="0"/>
        <w:spacing w:line="288" w:lineRule="auto"/>
        <w:jc w:val="center"/>
        <w:textAlignment w:val="baseline"/>
        <w:rPr>
          <w:rFonts w:ascii="Times New Roman" w:hAnsi="Times New Roman" w:cs="Times New Roman"/>
          <w:b/>
        </w:rPr>
      </w:pPr>
    </w:p>
    <w:p w14:paraId="662F0801" w14:textId="2658F516" w:rsidR="00EE10AE" w:rsidRPr="00874A17" w:rsidRDefault="00EE10AE" w:rsidP="00874A17">
      <w:pPr>
        <w:pStyle w:val="Odstavekseznama"/>
        <w:widowControl w:val="0"/>
        <w:numPr>
          <w:ilvl w:val="0"/>
          <w:numId w:val="33"/>
        </w:numPr>
        <w:spacing w:after="0" w:line="288" w:lineRule="auto"/>
        <w:jc w:val="center"/>
        <w:rPr>
          <w:b/>
        </w:rPr>
      </w:pPr>
      <w:r w:rsidRPr="00874A17">
        <w:rPr>
          <w:b/>
        </w:rPr>
        <w:t>UVODNE DOLOČBE</w:t>
      </w:r>
    </w:p>
    <w:p w14:paraId="3552FF82" w14:textId="77777777" w:rsidR="00EE10AE" w:rsidRPr="00EB0CBB" w:rsidRDefault="00EE10AE" w:rsidP="00EE10AE">
      <w:pPr>
        <w:jc w:val="both"/>
        <w:rPr>
          <w:rFonts w:ascii="Times New Roman" w:hAnsi="Times New Roman" w:cs="Times New Roman"/>
        </w:rPr>
      </w:pPr>
    </w:p>
    <w:p w14:paraId="4C20DC57" w14:textId="1616DE61" w:rsidR="00EE10AE" w:rsidRPr="00874A17" w:rsidRDefault="00EE10AE" w:rsidP="00874A17">
      <w:pPr>
        <w:pStyle w:val="Odstavekseznama"/>
        <w:widowControl w:val="0"/>
        <w:numPr>
          <w:ilvl w:val="0"/>
          <w:numId w:val="34"/>
        </w:numPr>
        <w:tabs>
          <w:tab w:val="left" w:pos="5257"/>
        </w:tabs>
        <w:spacing w:after="0" w:line="288" w:lineRule="auto"/>
        <w:jc w:val="center"/>
        <w:rPr>
          <w:color w:val="0F0F0F"/>
        </w:rPr>
      </w:pPr>
      <w:r w:rsidRPr="00874A17">
        <w:rPr>
          <w:color w:val="0F0F0F"/>
        </w:rPr>
        <w:t>člen</w:t>
      </w:r>
    </w:p>
    <w:p w14:paraId="23B1E5B3" w14:textId="77777777" w:rsidR="00EE10AE" w:rsidRPr="00EB0CBB" w:rsidRDefault="00EE10AE" w:rsidP="00EE10AE">
      <w:pPr>
        <w:ind w:left="357"/>
        <w:jc w:val="both"/>
        <w:rPr>
          <w:rFonts w:ascii="Times New Roman" w:hAnsi="Times New Roman" w:cs="Times New Roman"/>
        </w:rPr>
      </w:pPr>
      <w:r w:rsidRPr="00EB0CBB">
        <w:rPr>
          <w:rFonts w:ascii="Times New Roman" w:hAnsi="Times New Roman" w:cs="Times New Roman"/>
        </w:rPr>
        <w:t>Pogodbeni stranki uvodoma ugotavljata, da:</w:t>
      </w:r>
    </w:p>
    <w:p w14:paraId="7AC5D3AC" w14:textId="1F7BF5F4" w:rsidR="00EE10AE" w:rsidRPr="00EB0CBB" w:rsidRDefault="00EE10AE" w:rsidP="005E1AE7">
      <w:pPr>
        <w:numPr>
          <w:ilvl w:val="0"/>
          <w:numId w:val="19"/>
        </w:numPr>
        <w:spacing w:after="0" w:line="240" w:lineRule="auto"/>
        <w:jc w:val="both"/>
        <w:rPr>
          <w:rFonts w:ascii="Times New Roman" w:hAnsi="Times New Roman" w:cs="Times New Roman"/>
          <w:b/>
          <w:bCs/>
        </w:rPr>
      </w:pPr>
      <w:r w:rsidRPr="00EB0CBB">
        <w:rPr>
          <w:rFonts w:ascii="Times New Roman" w:hAnsi="Times New Roman" w:cs="Times New Roman"/>
        </w:rPr>
        <w:t xml:space="preserve">se ta </w:t>
      </w:r>
      <w:r w:rsidR="004B3EEB" w:rsidRPr="00EB0CBB">
        <w:rPr>
          <w:rFonts w:ascii="Times New Roman" w:hAnsi="Times New Roman" w:cs="Times New Roman"/>
        </w:rPr>
        <w:t>pogodba</w:t>
      </w:r>
      <w:r w:rsidRPr="00EB0CBB">
        <w:rPr>
          <w:rFonts w:ascii="Times New Roman" w:hAnsi="Times New Roman" w:cs="Times New Roman"/>
        </w:rPr>
        <w:t xml:space="preserve"> sklepa na podlagi okvirnega sporazuma št.  </w:t>
      </w:r>
      <w:r w:rsidR="004B3EEB" w:rsidRPr="00EB0CBB">
        <w:rPr>
          <w:rFonts w:ascii="Times New Roman" w:hAnsi="Times New Roman" w:cs="Times New Roman"/>
        </w:rPr>
        <w:t>____</w:t>
      </w:r>
      <w:r w:rsidRPr="00EB0CBB">
        <w:rPr>
          <w:rFonts w:ascii="Times New Roman" w:hAnsi="Times New Roman" w:cs="Times New Roman"/>
        </w:rPr>
        <w:t>: Dobava računalniške opreme;</w:t>
      </w:r>
    </w:p>
    <w:p w14:paraId="49FD2C8A" w14:textId="66FC9E39" w:rsidR="00EE10AE" w:rsidRPr="00EB0CBB" w:rsidRDefault="00EE10AE" w:rsidP="005E1AE7">
      <w:pPr>
        <w:numPr>
          <w:ilvl w:val="0"/>
          <w:numId w:val="19"/>
        </w:numPr>
        <w:spacing w:after="0" w:line="240" w:lineRule="auto"/>
        <w:jc w:val="both"/>
        <w:rPr>
          <w:rFonts w:ascii="Times New Roman" w:hAnsi="Times New Roman" w:cs="Times New Roman"/>
        </w:rPr>
      </w:pPr>
      <w:r w:rsidRPr="00EB0CBB">
        <w:rPr>
          <w:rFonts w:ascii="Times New Roman" w:hAnsi="Times New Roman" w:cs="Times New Roman"/>
        </w:rPr>
        <w:t>je naročnik za naročilo izvedel odprti postopek s sklenitvijo okvirnega sporazuma z več gospodarskimi subjekti z odpiranjem konkurence v skladu s 40. členom v povezavi z b) alinejo sedmega odstavka 48. člena ZJN-3.;</w:t>
      </w:r>
    </w:p>
    <w:p w14:paraId="10A278A9" w14:textId="77777777" w:rsidR="00EE10AE" w:rsidRPr="00EB0CBB" w:rsidRDefault="00EE10AE" w:rsidP="005E1AE7">
      <w:pPr>
        <w:numPr>
          <w:ilvl w:val="0"/>
          <w:numId w:val="19"/>
        </w:numPr>
        <w:spacing w:after="0" w:line="240" w:lineRule="auto"/>
        <w:jc w:val="both"/>
        <w:rPr>
          <w:rFonts w:ascii="Times New Roman" w:hAnsi="Times New Roman" w:cs="Times New Roman"/>
        </w:rPr>
      </w:pPr>
      <w:r w:rsidRPr="00EB0CBB">
        <w:rPr>
          <w:rFonts w:ascii="Times New Roman" w:hAnsi="Times New Roman" w:cs="Times New Roman"/>
        </w:rPr>
        <w:t xml:space="preserve">je bilo naročilo objavljeno na portalu javnih naročil dne </w:t>
      </w:r>
      <w:r w:rsidRPr="00EB0CBB">
        <w:rPr>
          <w:rFonts w:ascii="Times New Roman" w:hAnsi="Times New Roman" w:cs="Times New Roman"/>
        </w:rPr>
        <w:fldChar w:fldCharType="begin">
          <w:ffData>
            <w:name w:val="Besedilo1"/>
            <w:enabled/>
            <w:calcOnExit w:val="0"/>
            <w:textInput/>
          </w:ffData>
        </w:fldChar>
      </w:r>
      <w:r w:rsidRPr="00EB0CBB">
        <w:rPr>
          <w:rFonts w:ascii="Times New Roman" w:hAnsi="Times New Roman" w:cs="Times New Roman"/>
        </w:rPr>
        <w:instrText xml:space="preserve"> FORMTEXT </w:instrText>
      </w:r>
      <w:r w:rsidRPr="00EB0CBB">
        <w:rPr>
          <w:rFonts w:ascii="Times New Roman" w:hAnsi="Times New Roman" w:cs="Times New Roman"/>
        </w:rPr>
      </w:r>
      <w:r w:rsidRPr="00EB0CBB">
        <w:rPr>
          <w:rFonts w:ascii="Times New Roman" w:hAnsi="Times New Roman" w:cs="Times New Roman"/>
        </w:rPr>
        <w:fldChar w:fldCharType="separate"/>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fldChar w:fldCharType="end"/>
      </w:r>
      <w:r w:rsidRPr="00EB0CBB">
        <w:rPr>
          <w:rFonts w:ascii="Times New Roman" w:hAnsi="Times New Roman" w:cs="Times New Roman"/>
        </w:rPr>
        <w:t xml:space="preserve">, pod št. </w:t>
      </w:r>
      <w:r w:rsidRPr="00EB0CBB">
        <w:rPr>
          <w:rFonts w:ascii="Times New Roman" w:hAnsi="Times New Roman" w:cs="Times New Roman"/>
        </w:rPr>
        <w:fldChar w:fldCharType="begin">
          <w:ffData>
            <w:name w:val="Besedilo1"/>
            <w:enabled/>
            <w:calcOnExit w:val="0"/>
            <w:textInput/>
          </w:ffData>
        </w:fldChar>
      </w:r>
      <w:r w:rsidRPr="00EB0CBB">
        <w:rPr>
          <w:rFonts w:ascii="Times New Roman" w:hAnsi="Times New Roman" w:cs="Times New Roman"/>
        </w:rPr>
        <w:instrText xml:space="preserve"> FORMTEXT </w:instrText>
      </w:r>
      <w:r w:rsidRPr="00EB0CBB">
        <w:rPr>
          <w:rFonts w:ascii="Times New Roman" w:hAnsi="Times New Roman" w:cs="Times New Roman"/>
        </w:rPr>
      </w:r>
      <w:r w:rsidRPr="00EB0CBB">
        <w:rPr>
          <w:rFonts w:ascii="Times New Roman" w:hAnsi="Times New Roman" w:cs="Times New Roman"/>
        </w:rPr>
        <w:fldChar w:fldCharType="separate"/>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fldChar w:fldCharType="end"/>
      </w:r>
      <w:r w:rsidRPr="00EB0CBB">
        <w:rPr>
          <w:rFonts w:ascii="Times New Roman" w:hAnsi="Times New Roman" w:cs="Times New Roman"/>
        </w:rPr>
        <w:t xml:space="preserve"> ter v dodatku k Uradnemu listu EU dne </w:t>
      </w:r>
      <w:r w:rsidRPr="00EB0CBB">
        <w:rPr>
          <w:rFonts w:ascii="Times New Roman" w:hAnsi="Times New Roman" w:cs="Times New Roman"/>
        </w:rPr>
        <w:fldChar w:fldCharType="begin">
          <w:ffData>
            <w:name w:val="Besedilo1"/>
            <w:enabled/>
            <w:calcOnExit w:val="0"/>
            <w:textInput/>
          </w:ffData>
        </w:fldChar>
      </w:r>
      <w:r w:rsidRPr="00EB0CBB">
        <w:rPr>
          <w:rFonts w:ascii="Times New Roman" w:hAnsi="Times New Roman" w:cs="Times New Roman"/>
        </w:rPr>
        <w:instrText xml:space="preserve"> FORMTEXT </w:instrText>
      </w:r>
      <w:r w:rsidRPr="00EB0CBB">
        <w:rPr>
          <w:rFonts w:ascii="Times New Roman" w:hAnsi="Times New Roman" w:cs="Times New Roman"/>
        </w:rPr>
      </w:r>
      <w:r w:rsidRPr="00EB0CBB">
        <w:rPr>
          <w:rFonts w:ascii="Times New Roman" w:hAnsi="Times New Roman" w:cs="Times New Roman"/>
        </w:rPr>
        <w:fldChar w:fldCharType="separate"/>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fldChar w:fldCharType="end"/>
      </w:r>
      <w:r w:rsidRPr="00EB0CBB">
        <w:rPr>
          <w:rFonts w:ascii="Times New Roman" w:hAnsi="Times New Roman" w:cs="Times New Roman"/>
        </w:rPr>
        <w:t xml:space="preserve">, pod št. </w:t>
      </w:r>
      <w:r w:rsidRPr="00EB0CBB">
        <w:rPr>
          <w:rFonts w:ascii="Times New Roman" w:hAnsi="Times New Roman" w:cs="Times New Roman"/>
        </w:rPr>
        <w:fldChar w:fldCharType="begin">
          <w:ffData>
            <w:name w:val="Besedilo1"/>
            <w:enabled/>
            <w:calcOnExit w:val="0"/>
            <w:textInput/>
          </w:ffData>
        </w:fldChar>
      </w:r>
      <w:r w:rsidRPr="00EB0CBB">
        <w:rPr>
          <w:rFonts w:ascii="Times New Roman" w:hAnsi="Times New Roman" w:cs="Times New Roman"/>
        </w:rPr>
        <w:instrText xml:space="preserve"> FORMTEXT </w:instrText>
      </w:r>
      <w:r w:rsidRPr="00EB0CBB">
        <w:rPr>
          <w:rFonts w:ascii="Times New Roman" w:hAnsi="Times New Roman" w:cs="Times New Roman"/>
        </w:rPr>
      </w:r>
      <w:r w:rsidRPr="00EB0CBB">
        <w:rPr>
          <w:rFonts w:ascii="Times New Roman" w:hAnsi="Times New Roman" w:cs="Times New Roman"/>
        </w:rPr>
        <w:fldChar w:fldCharType="separate"/>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fldChar w:fldCharType="end"/>
      </w:r>
      <w:r w:rsidRPr="00EB0CBB">
        <w:rPr>
          <w:rFonts w:ascii="Times New Roman" w:hAnsi="Times New Roman" w:cs="Times New Roman"/>
        </w:rPr>
        <w:t>;</w:t>
      </w:r>
    </w:p>
    <w:p w14:paraId="43FBACA8" w14:textId="52887CBA" w:rsidR="00EE10AE" w:rsidRPr="00EB0CBB" w:rsidRDefault="00EE10AE" w:rsidP="005E1AE7">
      <w:pPr>
        <w:numPr>
          <w:ilvl w:val="0"/>
          <w:numId w:val="19"/>
        </w:numPr>
        <w:spacing w:after="0" w:line="240" w:lineRule="auto"/>
        <w:jc w:val="both"/>
        <w:rPr>
          <w:rFonts w:ascii="Times New Roman" w:hAnsi="Times New Roman" w:cs="Times New Roman"/>
        </w:rPr>
      </w:pPr>
      <w:r w:rsidRPr="00EB0CBB">
        <w:rPr>
          <w:rFonts w:ascii="Times New Roman" w:hAnsi="Times New Roman" w:cs="Times New Roman"/>
        </w:rPr>
        <w:t xml:space="preserve">je bil gospodarski subjekt </w:t>
      </w:r>
      <w:r w:rsidR="00FB3CA9" w:rsidRPr="00EB0CBB">
        <w:rPr>
          <w:rFonts w:ascii="Times New Roman" w:hAnsi="Times New Roman" w:cs="Times New Roman"/>
        </w:rPr>
        <w:t xml:space="preserve">kot najugodnejši ponudnik </w:t>
      </w:r>
      <w:r w:rsidR="00FD40C2" w:rsidRPr="00EB0CBB">
        <w:rPr>
          <w:rFonts w:ascii="Times New Roman" w:hAnsi="Times New Roman" w:cs="Times New Roman"/>
        </w:rPr>
        <w:t xml:space="preserve">v povpraševanju z dne ________ </w:t>
      </w:r>
      <w:r w:rsidRPr="00EB0CBB">
        <w:rPr>
          <w:rFonts w:ascii="Times New Roman" w:hAnsi="Times New Roman" w:cs="Times New Roman"/>
        </w:rPr>
        <w:t xml:space="preserve">na podlagi oddane ponudbe in predračuna št. </w:t>
      </w:r>
      <w:r w:rsidRPr="00EB0CBB">
        <w:rPr>
          <w:rFonts w:ascii="Times New Roman" w:hAnsi="Times New Roman" w:cs="Times New Roman"/>
        </w:rPr>
        <w:fldChar w:fldCharType="begin">
          <w:ffData>
            <w:name w:val="Besedilo1"/>
            <w:enabled/>
            <w:calcOnExit w:val="0"/>
            <w:textInput/>
          </w:ffData>
        </w:fldChar>
      </w:r>
      <w:r w:rsidRPr="00EB0CBB">
        <w:rPr>
          <w:rFonts w:ascii="Times New Roman" w:hAnsi="Times New Roman" w:cs="Times New Roman"/>
        </w:rPr>
        <w:instrText xml:space="preserve"> FORMTEXT </w:instrText>
      </w:r>
      <w:r w:rsidRPr="00EB0CBB">
        <w:rPr>
          <w:rFonts w:ascii="Times New Roman" w:hAnsi="Times New Roman" w:cs="Times New Roman"/>
        </w:rPr>
      </w:r>
      <w:r w:rsidRPr="00EB0CBB">
        <w:rPr>
          <w:rFonts w:ascii="Times New Roman" w:hAnsi="Times New Roman" w:cs="Times New Roman"/>
        </w:rPr>
        <w:fldChar w:fldCharType="separate"/>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fldChar w:fldCharType="end"/>
      </w:r>
      <w:r w:rsidRPr="00EB0CBB">
        <w:rPr>
          <w:rFonts w:ascii="Times New Roman" w:hAnsi="Times New Roman" w:cs="Times New Roman"/>
        </w:rPr>
        <w:t xml:space="preserve">, izbran z odločitvijo, št. </w:t>
      </w:r>
      <w:r w:rsidRPr="00EB0CBB">
        <w:rPr>
          <w:rFonts w:ascii="Times New Roman" w:hAnsi="Times New Roman" w:cs="Times New Roman"/>
        </w:rPr>
        <w:fldChar w:fldCharType="begin">
          <w:ffData>
            <w:name w:val="Besedilo1"/>
            <w:enabled/>
            <w:calcOnExit w:val="0"/>
            <w:textInput/>
          </w:ffData>
        </w:fldChar>
      </w:r>
      <w:r w:rsidRPr="00EB0CBB">
        <w:rPr>
          <w:rFonts w:ascii="Times New Roman" w:hAnsi="Times New Roman" w:cs="Times New Roman"/>
        </w:rPr>
        <w:instrText xml:space="preserve"> FORMTEXT </w:instrText>
      </w:r>
      <w:r w:rsidRPr="00EB0CBB">
        <w:rPr>
          <w:rFonts w:ascii="Times New Roman" w:hAnsi="Times New Roman" w:cs="Times New Roman"/>
        </w:rPr>
      </w:r>
      <w:r w:rsidRPr="00EB0CBB">
        <w:rPr>
          <w:rFonts w:ascii="Times New Roman" w:hAnsi="Times New Roman" w:cs="Times New Roman"/>
        </w:rPr>
        <w:fldChar w:fldCharType="separate"/>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fldChar w:fldCharType="end"/>
      </w:r>
      <w:r w:rsidRPr="00EB0CBB">
        <w:rPr>
          <w:rFonts w:ascii="Times New Roman" w:hAnsi="Times New Roman" w:cs="Times New Roman"/>
        </w:rPr>
        <w:t xml:space="preserve"> z dne </w:t>
      </w:r>
      <w:r w:rsidRPr="00EB0CBB">
        <w:rPr>
          <w:rFonts w:ascii="Times New Roman" w:hAnsi="Times New Roman" w:cs="Times New Roman"/>
        </w:rPr>
        <w:fldChar w:fldCharType="begin">
          <w:ffData>
            <w:name w:val="Besedilo1"/>
            <w:enabled/>
            <w:calcOnExit w:val="0"/>
            <w:textInput/>
          </w:ffData>
        </w:fldChar>
      </w:r>
      <w:r w:rsidRPr="00EB0CBB">
        <w:rPr>
          <w:rFonts w:ascii="Times New Roman" w:hAnsi="Times New Roman" w:cs="Times New Roman"/>
        </w:rPr>
        <w:instrText xml:space="preserve"> FORMTEXT </w:instrText>
      </w:r>
      <w:r w:rsidRPr="00EB0CBB">
        <w:rPr>
          <w:rFonts w:ascii="Times New Roman" w:hAnsi="Times New Roman" w:cs="Times New Roman"/>
        </w:rPr>
      </w:r>
      <w:r w:rsidRPr="00EB0CBB">
        <w:rPr>
          <w:rFonts w:ascii="Times New Roman" w:hAnsi="Times New Roman" w:cs="Times New Roman"/>
        </w:rPr>
        <w:fldChar w:fldCharType="separate"/>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fldChar w:fldCharType="end"/>
      </w:r>
      <w:r w:rsidRPr="00EB0CBB">
        <w:rPr>
          <w:rFonts w:ascii="Times New Roman" w:hAnsi="Times New Roman" w:cs="Times New Roman"/>
        </w:rPr>
        <w:t>, ki je bila objavljena na portalu javnih naročil</w:t>
      </w:r>
      <w:r w:rsidR="00EB0CBB" w:rsidRPr="00EB0CBB">
        <w:rPr>
          <w:rFonts w:ascii="Times New Roman" w:hAnsi="Times New Roman" w:cs="Times New Roman"/>
        </w:rPr>
        <w:t>/ poslana ponudnikom preko elektronske pošte (za odločitve sprejete na podlagi odpiranja konkurence)</w:t>
      </w:r>
      <w:r w:rsidRPr="00EB0CBB">
        <w:rPr>
          <w:rFonts w:ascii="Times New Roman" w:hAnsi="Times New Roman" w:cs="Times New Roman"/>
        </w:rPr>
        <w:t xml:space="preserve"> dne </w:t>
      </w:r>
      <w:r w:rsidRPr="00EB0CBB">
        <w:rPr>
          <w:rFonts w:ascii="Times New Roman" w:hAnsi="Times New Roman" w:cs="Times New Roman"/>
        </w:rPr>
        <w:fldChar w:fldCharType="begin">
          <w:ffData>
            <w:name w:val="Besedilo1"/>
            <w:enabled/>
            <w:calcOnExit w:val="0"/>
            <w:textInput/>
          </w:ffData>
        </w:fldChar>
      </w:r>
      <w:r w:rsidRPr="00EB0CBB">
        <w:rPr>
          <w:rFonts w:ascii="Times New Roman" w:hAnsi="Times New Roman" w:cs="Times New Roman"/>
        </w:rPr>
        <w:instrText xml:space="preserve"> FORMTEXT </w:instrText>
      </w:r>
      <w:r w:rsidRPr="00EB0CBB">
        <w:rPr>
          <w:rFonts w:ascii="Times New Roman" w:hAnsi="Times New Roman" w:cs="Times New Roman"/>
        </w:rPr>
      </w:r>
      <w:r w:rsidRPr="00EB0CBB">
        <w:rPr>
          <w:rFonts w:ascii="Times New Roman" w:hAnsi="Times New Roman" w:cs="Times New Roman"/>
        </w:rPr>
        <w:fldChar w:fldCharType="separate"/>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fldChar w:fldCharType="end"/>
      </w:r>
      <w:r w:rsidRPr="00EB0CBB">
        <w:rPr>
          <w:rFonts w:ascii="Times New Roman" w:hAnsi="Times New Roman" w:cs="Times New Roman"/>
        </w:rPr>
        <w:t xml:space="preserve">, pod št. </w:t>
      </w:r>
      <w:r w:rsidRPr="00EB0CBB">
        <w:rPr>
          <w:rFonts w:ascii="Times New Roman" w:hAnsi="Times New Roman" w:cs="Times New Roman"/>
        </w:rPr>
        <w:fldChar w:fldCharType="begin">
          <w:ffData>
            <w:name w:val="Besedilo1"/>
            <w:enabled/>
            <w:calcOnExit w:val="0"/>
            <w:textInput/>
          </w:ffData>
        </w:fldChar>
      </w:r>
      <w:r w:rsidRPr="00EB0CBB">
        <w:rPr>
          <w:rFonts w:ascii="Times New Roman" w:hAnsi="Times New Roman" w:cs="Times New Roman"/>
        </w:rPr>
        <w:instrText xml:space="preserve"> FORMTEXT </w:instrText>
      </w:r>
      <w:r w:rsidRPr="00EB0CBB">
        <w:rPr>
          <w:rFonts w:ascii="Times New Roman" w:hAnsi="Times New Roman" w:cs="Times New Roman"/>
        </w:rPr>
      </w:r>
      <w:r w:rsidRPr="00EB0CBB">
        <w:rPr>
          <w:rFonts w:ascii="Times New Roman" w:hAnsi="Times New Roman" w:cs="Times New Roman"/>
        </w:rPr>
        <w:fldChar w:fldCharType="separate"/>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t> </w:t>
      </w:r>
      <w:r w:rsidRPr="00EB0CBB">
        <w:rPr>
          <w:rFonts w:ascii="Times New Roman" w:hAnsi="Times New Roman" w:cs="Times New Roman"/>
        </w:rPr>
        <w:fldChar w:fldCharType="end"/>
      </w:r>
      <w:r w:rsidRPr="00EB0CBB">
        <w:rPr>
          <w:rFonts w:ascii="Times New Roman" w:hAnsi="Times New Roman" w:cs="Times New Roman"/>
        </w:rPr>
        <w:t>;</w:t>
      </w:r>
    </w:p>
    <w:p w14:paraId="7B12FDFA" w14:textId="77777777" w:rsidR="00EE10AE" w:rsidRPr="00457A36" w:rsidRDefault="00EE10AE" w:rsidP="00EE10AE">
      <w:pPr>
        <w:jc w:val="both"/>
        <w:rPr>
          <w:rFonts w:ascii="Garamond" w:hAnsi="Garamond"/>
          <w:b/>
          <w:color w:val="000000"/>
          <w:sz w:val="24"/>
        </w:rPr>
      </w:pPr>
    </w:p>
    <w:p w14:paraId="22A65529" w14:textId="24E6B952" w:rsidR="00EE10AE" w:rsidRPr="00A73E47" w:rsidRDefault="00EE10AE" w:rsidP="00A73E47">
      <w:pPr>
        <w:pStyle w:val="Odstavekseznama"/>
        <w:widowControl w:val="0"/>
        <w:numPr>
          <w:ilvl w:val="0"/>
          <w:numId w:val="33"/>
        </w:numPr>
        <w:spacing w:after="0" w:line="288" w:lineRule="auto"/>
        <w:jc w:val="center"/>
        <w:rPr>
          <w:b/>
        </w:rPr>
      </w:pPr>
      <w:r w:rsidRPr="00A73E47">
        <w:rPr>
          <w:b/>
        </w:rPr>
        <w:t xml:space="preserve">PREDMET </w:t>
      </w:r>
      <w:r w:rsidR="00423FBA" w:rsidRPr="00A73E47">
        <w:rPr>
          <w:b/>
        </w:rPr>
        <w:t>POGODBE</w:t>
      </w:r>
    </w:p>
    <w:p w14:paraId="621DCAC0" w14:textId="77777777" w:rsidR="00EE10AE" w:rsidRPr="00874A17" w:rsidRDefault="00EE10AE" w:rsidP="00EE10AE">
      <w:pPr>
        <w:jc w:val="both"/>
        <w:rPr>
          <w:rFonts w:ascii="Times New Roman" w:hAnsi="Times New Roman" w:cs="Times New Roman"/>
        </w:rPr>
      </w:pPr>
    </w:p>
    <w:p w14:paraId="2BF8252E" w14:textId="28C25FA0" w:rsidR="00EE10AE" w:rsidRPr="00874A17" w:rsidRDefault="00EE10AE" w:rsidP="00874A17">
      <w:pPr>
        <w:pStyle w:val="Odstavekseznama"/>
        <w:widowControl w:val="0"/>
        <w:numPr>
          <w:ilvl w:val="0"/>
          <w:numId w:val="35"/>
        </w:numPr>
        <w:tabs>
          <w:tab w:val="left" w:pos="5257"/>
        </w:tabs>
        <w:spacing w:after="0" w:line="288" w:lineRule="auto"/>
        <w:jc w:val="center"/>
        <w:rPr>
          <w:color w:val="0F0F0F"/>
        </w:rPr>
      </w:pPr>
      <w:r w:rsidRPr="00874A17">
        <w:rPr>
          <w:color w:val="0F0F0F"/>
        </w:rPr>
        <w:t>člen</w:t>
      </w:r>
    </w:p>
    <w:p w14:paraId="1ECCE48B" w14:textId="77777777" w:rsidR="008C6A13" w:rsidRPr="00874A17" w:rsidRDefault="008C6A13" w:rsidP="008C6A13">
      <w:pPr>
        <w:jc w:val="both"/>
        <w:rPr>
          <w:rFonts w:ascii="Times New Roman" w:hAnsi="Times New Roman" w:cs="Times New Roman"/>
        </w:rPr>
      </w:pPr>
      <w:r w:rsidRPr="00874A17">
        <w:rPr>
          <w:rFonts w:ascii="Times New Roman" w:hAnsi="Times New Roman" w:cs="Times New Roman"/>
        </w:rPr>
        <w:t>Predmet pogodbe je dobava računalniške opreme,  kot izhaja iz:</w:t>
      </w:r>
    </w:p>
    <w:p w14:paraId="35686E68" w14:textId="77777777" w:rsidR="008C6A13" w:rsidRPr="00874A17" w:rsidRDefault="008C6A13" w:rsidP="005E1AE7">
      <w:pPr>
        <w:pStyle w:val="Odstavekseznama"/>
        <w:numPr>
          <w:ilvl w:val="0"/>
          <w:numId w:val="15"/>
        </w:numPr>
        <w:overflowPunct w:val="0"/>
        <w:autoSpaceDE w:val="0"/>
        <w:autoSpaceDN w:val="0"/>
        <w:adjustRightInd w:val="0"/>
        <w:jc w:val="both"/>
      </w:pPr>
      <w:r w:rsidRPr="00874A17">
        <w:t xml:space="preserve">Ponudbe izvajalca št. _______ z dne ________ in predračuna, ki je sestavni del izvajalčeve ponudbe (v nadaljevanju: ponudba) dane na javni razpis., </w:t>
      </w:r>
    </w:p>
    <w:p w14:paraId="02605152" w14:textId="77777777" w:rsidR="008C6A13" w:rsidRPr="00874A17" w:rsidRDefault="008C6A13" w:rsidP="005E1AE7">
      <w:pPr>
        <w:pStyle w:val="Odstavekseznama"/>
        <w:numPr>
          <w:ilvl w:val="0"/>
          <w:numId w:val="15"/>
        </w:numPr>
        <w:overflowPunct w:val="0"/>
        <w:autoSpaceDE w:val="0"/>
        <w:autoSpaceDN w:val="0"/>
        <w:adjustRightInd w:val="0"/>
        <w:jc w:val="both"/>
      </w:pPr>
      <w:r w:rsidRPr="00874A17">
        <w:lastRenderedPageBreak/>
        <w:t>Razpisne dokumentacije št.  ……… z dne………..</w:t>
      </w:r>
    </w:p>
    <w:p w14:paraId="441C597B" w14:textId="77777777" w:rsidR="008C6A13" w:rsidRPr="00874A17" w:rsidRDefault="008C6A13" w:rsidP="008C6A13">
      <w:pPr>
        <w:jc w:val="both"/>
        <w:rPr>
          <w:rFonts w:ascii="Times New Roman" w:hAnsi="Times New Roman" w:cs="Times New Roman"/>
        </w:rPr>
      </w:pPr>
      <w:r w:rsidRPr="00874A17">
        <w:rPr>
          <w:rFonts w:ascii="Times New Roman" w:hAnsi="Times New Roman" w:cs="Times New Roman"/>
        </w:rPr>
        <w:t>Zahtevane tehnične značilnosti celotne izvedbe predmeta javnega naročila, so podrobneje določene v prilogi »Ponudbeni predračun«, ki je priloga te pogodbe in njen sestavni del.</w:t>
      </w:r>
    </w:p>
    <w:p w14:paraId="0BDE6340" w14:textId="363CF3FC" w:rsidR="003D6251" w:rsidRPr="003D6251" w:rsidRDefault="008C6A13" w:rsidP="00EF7B27">
      <w:pPr>
        <w:spacing w:before="120"/>
        <w:jc w:val="both"/>
        <w:rPr>
          <w:rFonts w:ascii="Times New Roman" w:hAnsi="Times New Roman" w:cs="Times New Roman"/>
        </w:rPr>
      </w:pPr>
      <w:r w:rsidRPr="00874A17">
        <w:rPr>
          <w:rFonts w:ascii="Times New Roman" w:hAnsi="Times New Roman" w:cs="Times New Roman"/>
        </w:rPr>
        <w:t xml:space="preserve">V primeru spora v fazi izvedbe, glede vprašanja, katero določilo velja, ali razpisna dokumentacija ali ponudba, sta stranki soglasni, da je dobavitelj dolžan izvesti naročilo v skladu z zahtevo iz razpisne dokumentacije. </w:t>
      </w:r>
    </w:p>
    <w:p w14:paraId="6D923FDA" w14:textId="7583FD56" w:rsidR="003D6251" w:rsidRPr="003D6251" w:rsidRDefault="00A73E47" w:rsidP="003D6251">
      <w:pPr>
        <w:spacing w:after="0" w:line="240" w:lineRule="auto"/>
        <w:jc w:val="center"/>
        <w:rPr>
          <w:rFonts w:ascii="Times New Roman" w:eastAsia="Times New Roman" w:hAnsi="Times New Roman" w:cs="Times New Roman"/>
          <w:b/>
          <w:bCs/>
          <w:lang w:eastAsia="sl-SI"/>
        </w:rPr>
      </w:pPr>
      <w:r w:rsidRPr="00A73E47">
        <w:rPr>
          <w:rFonts w:ascii="Times New Roman" w:eastAsia="Times New Roman" w:hAnsi="Times New Roman" w:cs="Times New Roman"/>
          <w:b/>
          <w:bCs/>
          <w:lang w:eastAsia="sl-SI"/>
        </w:rPr>
        <w:t xml:space="preserve">III. </w:t>
      </w:r>
      <w:r w:rsidR="003D6251" w:rsidRPr="003D6251">
        <w:rPr>
          <w:rFonts w:ascii="Times New Roman" w:eastAsia="Times New Roman" w:hAnsi="Times New Roman" w:cs="Times New Roman"/>
          <w:b/>
          <w:bCs/>
          <w:lang w:eastAsia="sl-SI"/>
        </w:rPr>
        <w:t>VELJAVNOST POGODBE</w:t>
      </w:r>
    </w:p>
    <w:p w14:paraId="1EA8717A" w14:textId="77777777" w:rsidR="003D6251" w:rsidRPr="003D6251" w:rsidRDefault="003D6251" w:rsidP="003D6251">
      <w:pPr>
        <w:spacing w:before="40" w:after="0" w:line="240" w:lineRule="auto"/>
        <w:jc w:val="center"/>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3. člen</w:t>
      </w:r>
    </w:p>
    <w:p w14:paraId="3F1622B9" w14:textId="77777777" w:rsidR="003D6251" w:rsidRPr="003D6251" w:rsidRDefault="003D6251" w:rsidP="003D6251">
      <w:pPr>
        <w:spacing w:before="40" w:after="0" w:line="240" w:lineRule="auto"/>
        <w:jc w:val="center"/>
        <w:rPr>
          <w:rFonts w:ascii="Times New Roman" w:eastAsia="Times New Roman" w:hAnsi="Times New Roman" w:cs="Times New Roman"/>
          <w:lang w:eastAsia="sl-SI"/>
        </w:rPr>
      </w:pPr>
    </w:p>
    <w:p w14:paraId="4F3EDF09" w14:textId="77777777" w:rsidR="003D6251" w:rsidRPr="003D6251" w:rsidRDefault="003D6251" w:rsidP="003D6251">
      <w:pPr>
        <w:spacing w:after="0" w:line="240" w:lineRule="auto"/>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Pogodba prične veljati s podpisom obeh pogodbenih strank. Pogodba velja do izpolnitve vseh pogodbenih obveznosti. Predčasno razdrtje pogodbe je možno zaradi neizpolnjevanja pogodbenih obveznosti. </w:t>
      </w:r>
    </w:p>
    <w:p w14:paraId="39FF2F37" w14:textId="77777777" w:rsidR="003D6251" w:rsidRPr="003D6251" w:rsidRDefault="003D6251" w:rsidP="003D6251">
      <w:pPr>
        <w:spacing w:after="0" w:line="240" w:lineRule="auto"/>
        <w:rPr>
          <w:rFonts w:ascii="Times New Roman" w:eastAsia="Times New Roman" w:hAnsi="Times New Roman" w:cs="Times New Roman"/>
          <w:lang w:eastAsia="sl-SI"/>
        </w:rPr>
      </w:pPr>
    </w:p>
    <w:p w14:paraId="0DC32DBF" w14:textId="4410DD64" w:rsidR="003D6251" w:rsidRPr="003D6251" w:rsidRDefault="00774660" w:rsidP="003D6251">
      <w:pPr>
        <w:spacing w:after="0" w:line="240" w:lineRule="auto"/>
        <w:jc w:val="center"/>
        <w:rPr>
          <w:rFonts w:ascii="Times New Roman" w:eastAsia="Times New Roman" w:hAnsi="Times New Roman" w:cs="Times New Roman"/>
          <w:b/>
          <w:lang w:eastAsia="sl-SI"/>
        </w:rPr>
      </w:pPr>
      <w:r w:rsidRPr="00774660">
        <w:rPr>
          <w:rFonts w:ascii="Times New Roman" w:eastAsia="Times New Roman" w:hAnsi="Times New Roman" w:cs="Times New Roman"/>
          <w:b/>
          <w:lang w:eastAsia="sl-SI"/>
        </w:rPr>
        <w:t xml:space="preserve">IV. </w:t>
      </w:r>
      <w:r w:rsidR="003D6251" w:rsidRPr="003D6251">
        <w:rPr>
          <w:rFonts w:ascii="Times New Roman" w:eastAsia="Times New Roman" w:hAnsi="Times New Roman" w:cs="Times New Roman"/>
          <w:b/>
          <w:lang w:eastAsia="sl-SI"/>
        </w:rPr>
        <w:t xml:space="preserve"> IZVAJANJE NAROČILA</w:t>
      </w:r>
    </w:p>
    <w:p w14:paraId="13BEA6EC" w14:textId="77777777" w:rsidR="003D6251" w:rsidRPr="003D6251" w:rsidRDefault="003D6251" w:rsidP="003D6251">
      <w:pPr>
        <w:spacing w:before="40" w:after="0" w:line="240" w:lineRule="auto"/>
        <w:jc w:val="center"/>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4. člen</w:t>
      </w:r>
    </w:p>
    <w:p w14:paraId="1416577F" w14:textId="77777777" w:rsidR="003D6251" w:rsidRPr="003D6251" w:rsidRDefault="003D6251" w:rsidP="003D6251">
      <w:pPr>
        <w:spacing w:before="40" w:after="0" w:line="240" w:lineRule="auto"/>
        <w:jc w:val="center"/>
        <w:rPr>
          <w:rFonts w:ascii="Times New Roman" w:eastAsia="Times New Roman" w:hAnsi="Times New Roman" w:cs="Times New Roman"/>
          <w:lang w:eastAsia="sl-SI"/>
        </w:rPr>
      </w:pPr>
    </w:p>
    <w:p w14:paraId="3827599C" w14:textId="77777777" w:rsidR="003D6251" w:rsidRPr="003D6251" w:rsidRDefault="003D6251" w:rsidP="003D6251">
      <w:pPr>
        <w:spacing w:after="0" w:line="240" w:lineRule="auto"/>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Prodajalec je dolžan sam izvesti predmetno javno naročilo. Če nominira podizvajalca mora naročniku posredovati podatke: </w:t>
      </w:r>
    </w:p>
    <w:p w14:paraId="58A59188" w14:textId="77777777" w:rsidR="003D6251" w:rsidRPr="003D6251" w:rsidRDefault="003D6251" w:rsidP="005E1AE7">
      <w:pPr>
        <w:numPr>
          <w:ilvl w:val="0"/>
          <w:numId w:val="9"/>
        </w:numPr>
        <w:autoSpaceDE w:val="0"/>
        <w:autoSpaceDN w:val="0"/>
        <w:adjustRightInd w:val="0"/>
        <w:spacing w:after="31" w:line="240" w:lineRule="auto"/>
        <w:ind w:left="284" w:hanging="284"/>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podatke o podizvajalcu (naziv, polni naslov, matična številka, davčna številka in transakcijski račun), </w:t>
      </w:r>
    </w:p>
    <w:p w14:paraId="62CD02C5" w14:textId="77777777" w:rsidR="003D6251" w:rsidRPr="003D6251" w:rsidRDefault="003D6251" w:rsidP="005E1AE7">
      <w:pPr>
        <w:numPr>
          <w:ilvl w:val="0"/>
          <w:numId w:val="9"/>
        </w:numPr>
        <w:autoSpaceDE w:val="0"/>
        <w:autoSpaceDN w:val="0"/>
        <w:adjustRightInd w:val="0"/>
        <w:spacing w:after="31" w:line="240" w:lineRule="auto"/>
        <w:ind w:left="284" w:hanging="284"/>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podatke o vrsti del, ki jih bo izvedel podizvajalec, </w:t>
      </w:r>
    </w:p>
    <w:p w14:paraId="6DF01CC6" w14:textId="77777777" w:rsidR="003D6251" w:rsidRPr="003D6251" w:rsidRDefault="003D6251" w:rsidP="005E1AE7">
      <w:pPr>
        <w:numPr>
          <w:ilvl w:val="0"/>
          <w:numId w:val="9"/>
        </w:numPr>
        <w:autoSpaceDE w:val="0"/>
        <w:autoSpaceDN w:val="0"/>
        <w:adjustRightInd w:val="0"/>
        <w:spacing w:after="31" w:line="240" w:lineRule="auto"/>
        <w:ind w:left="284" w:hanging="284"/>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podatke o predmetu, količini in vrednosti del in rok izvedbe teh del, </w:t>
      </w:r>
    </w:p>
    <w:p w14:paraId="2F8CD6A2" w14:textId="77777777" w:rsidR="003D6251" w:rsidRPr="003D6251" w:rsidRDefault="003D6251" w:rsidP="005E1AE7">
      <w:pPr>
        <w:numPr>
          <w:ilvl w:val="0"/>
          <w:numId w:val="9"/>
        </w:numPr>
        <w:autoSpaceDE w:val="0"/>
        <w:autoSpaceDN w:val="0"/>
        <w:adjustRightInd w:val="0"/>
        <w:spacing w:after="31" w:line="240" w:lineRule="auto"/>
        <w:ind w:left="284" w:hanging="284"/>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soglasje podizvajalca, na podlagi katerega naročnik namesto dobavitelju poravnava podizvajalčeve terjatve do dobavitelja, </w:t>
      </w:r>
    </w:p>
    <w:p w14:paraId="4912E4AF" w14:textId="77777777" w:rsidR="003D6251" w:rsidRPr="003D6251" w:rsidRDefault="003D6251" w:rsidP="005E1AE7">
      <w:pPr>
        <w:numPr>
          <w:ilvl w:val="0"/>
          <w:numId w:val="9"/>
        </w:numPr>
        <w:autoSpaceDE w:val="0"/>
        <w:autoSpaceDN w:val="0"/>
        <w:adjustRightInd w:val="0"/>
        <w:spacing w:after="0" w:line="240" w:lineRule="auto"/>
        <w:ind w:left="284" w:hanging="284"/>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pooblastilo naročniku za plačilo opravljenih in prevzetih del oziroma dobav neposredno podizvajalcu. </w:t>
      </w:r>
    </w:p>
    <w:p w14:paraId="74DBF3A0" w14:textId="77777777" w:rsidR="003D6251" w:rsidRPr="003D6251" w:rsidRDefault="003D6251" w:rsidP="003D6251">
      <w:pPr>
        <w:spacing w:after="0" w:line="240" w:lineRule="auto"/>
        <w:rPr>
          <w:rFonts w:ascii="Times New Roman" w:eastAsia="Times New Roman" w:hAnsi="Times New Roman" w:cs="Times New Roman"/>
          <w:lang w:eastAsia="sl-SI"/>
        </w:rPr>
      </w:pPr>
    </w:p>
    <w:p w14:paraId="351E2A1A" w14:textId="77777777" w:rsidR="003D6251" w:rsidRPr="003D6251" w:rsidRDefault="003D6251" w:rsidP="003D6251">
      <w:pPr>
        <w:spacing w:after="0" w:line="240" w:lineRule="auto"/>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Prodajalec bo pri izvedbi predmetnega javnega naročila sodeloval z naslednjimi podizvajalci: </w:t>
      </w:r>
    </w:p>
    <w:p w14:paraId="6141ED5A" w14:textId="77777777" w:rsidR="003D6251" w:rsidRPr="003D6251" w:rsidRDefault="003D6251" w:rsidP="005E1AE7">
      <w:pPr>
        <w:numPr>
          <w:ilvl w:val="0"/>
          <w:numId w:val="10"/>
        </w:numPr>
        <w:tabs>
          <w:tab w:val="clear" w:pos="720"/>
          <w:tab w:val="num" w:pos="284"/>
        </w:tabs>
        <w:autoSpaceDE w:val="0"/>
        <w:autoSpaceDN w:val="0"/>
        <w:adjustRightInd w:val="0"/>
        <w:spacing w:after="0" w:line="240" w:lineRule="auto"/>
        <w:ind w:left="284" w:hanging="284"/>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w:t>
      </w:r>
    </w:p>
    <w:p w14:paraId="393B8198" w14:textId="77777777" w:rsidR="003D6251" w:rsidRPr="003D6251" w:rsidRDefault="003D6251" w:rsidP="003D6251">
      <w:pPr>
        <w:spacing w:after="0" w:line="240" w:lineRule="auto"/>
        <w:rPr>
          <w:rFonts w:ascii="Times New Roman" w:eastAsia="Times New Roman" w:hAnsi="Times New Roman" w:cs="Times New Roman"/>
          <w:i/>
          <w:lang w:eastAsia="sl-SI"/>
        </w:rPr>
      </w:pPr>
    </w:p>
    <w:p w14:paraId="3AE76D46" w14:textId="77777777" w:rsidR="003D6251" w:rsidRPr="003D6251" w:rsidRDefault="003D6251" w:rsidP="003D6251">
      <w:pPr>
        <w:spacing w:after="0" w:line="240" w:lineRule="auto"/>
        <w:rPr>
          <w:rFonts w:ascii="Times New Roman" w:eastAsia="Times New Roman" w:hAnsi="Times New Roman" w:cs="Times New Roman"/>
          <w:i/>
          <w:lang w:eastAsia="sl-SI"/>
        </w:rPr>
      </w:pPr>
      <w:r w:rsidRPr="003D6251">
        <w:rPr>
          <w:rFonts w:ascii="Times New Roman" w:eastAsia="Times New Roman" w:hAnsi="Times New Roman" w:cs="Times New Roman"/>
          <w:i/>
          <w:lang w:eastAsia="sl-SI"/>
        </w:rPr>
        <w:t xml:space="preserve">(opomba: podatki bodo vpisani glede na podizvajalce, ki jih bo ponudnik navedel v svoji ponudbi) </w:t>
      </w:r>
    </w:p>
    <w:p w14:paraId="5B57F417" w14:textId="77777777" w:rsidR="003D6251" w:rsidRPr="003D6251" w:rsidRDefault="003D6251" w:rsidP="003D6251">
      <w:pPr>
        <w:spacing w:before="120" w:after="0" w:line="240" w:lineRule="auto"/>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Prodajalec brez predhodnega pisnega soglasja naročnika ne sme samovoljno zamenjati katerega koli navedenega podizvajalca v prejšnjem odstavku tega člena, z drugim podizvajalcem, razen v primeru, da naročnik za to da soglasje. </w:t>
      </w:r>
    </w:p>
    <w:p w14:paraId="583BF224" w14:textId="77777777" w:rsidR="003D6251" w:rsidRPr="003D6251" w:rsidRDefault="003D6251" w:rsidP="003D6251">
      <w:pPr>
        <w:spacing w:before="120" w:after="0" w:line="240" w:lineRule="auto"/>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Prodajalec v celoti odgovarja za dobavo opreme, ki je predmet pogodbe in celotno izpolnitev obveznosti, kot izhaja iz razpisne dokumentacije in njegove ponudbe proti naročniku, ne glede na število podizvajalcev. </w:t>
      </w:r>
    </w:p>
    <w:p w14:paraId="0EC53C7A" w14:textId="77777777" w:rsidR="003D6251" w:rsidRPr="003D6251" w:rsidRDefault="003D6251" w:rsidP="003D6251">
      <w:pPr>
        <w:spacing w:after="0" w:line="240" w:lineRule="auto"/>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V primeru, da naročnik da soglasje za zamenjavo podizvajalca ali za vključitev novega podizvajalca v dobave mora prodajalec pred podpisom aneksa k tej pogodbi izročiti naročniku: </w:t>
      </w:r>
    </w:p>
    <w:p w14:paraId="3FADCF4A" w14:textId="77777777" w:rsidR="003D6251" w:rsidRPr="003D6251" w:rsidRDefault="003D6251" w:rsidP="005E1AE7">
      <w:pPr>
        <w:numPr>
          <w:ilvl w:val="0"/>
          <w:numId w:val="11"/>
        </w:numPr>
        <w:autoSpaceDE w:val="0"/>
        <w:autoSpaceDN w:val="0"/>
        <w:adjustRightInd w:val="0"/>
        <w:spacing w:after="31" w:line="240" w:lineRule="auto"/>
        <w:ind w:left="284" w:hanging="284"/>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podatke o podizvajalcu (naziv, polni naslov, matična številka, davčna številka in transakcijski račun), </w:t>
      </w:r>
    </w:p>
    <w:p w14:paraId="09F621DA" w14:textId="77777777" w:rsidR="003D6251" w:rsidRPr="003D6251" w:rsidRDefault="003D6251" w:rsidP="005E1AE7">
      <w:pPr>
        <w:numPr>
          <w:ilvl w:val="0"/>
          <w:numId w:val="11"/>
        </w:numPr>
        <w:autoSpaceDE w:val="0"/>
        <w:autoSpaceDN w:val="0"/>
        <w:adjustRightInd w:val="0"/>
        <w:spacing w:after="31" w:line="240" w:lineRule="auto"/>
        <w:ind w:left="284" w:hanging="284"/>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podatke o vrsti del, ki jih bo izvedel podizvajalec, </w:t>
      </w:r>
    </w:p>
    <w:p w14:paraId="427D651D" w14:textId="77777777" w:rsidR="003D6251" w:rsidRPr="003D6251" w:rsidRDefault="003D6251" w:rsidP="005E1AE7">
      <w:pPr>
        <w:numPr>
          <w:ilvl w:val="0"/>
          <w:numId w:val="11"/>
        </w:numPr>
        <w:autoSpaceDE w:val="0"/>
        <w:autoSpaceDN w:val="0"/>
        <w:adjustRightInd w:val="0"/>
        <w:spacing w:after="0" w:line="240" w:lineRule="auto"/>
        <w:ind w:left="284" w:hanging="284"/>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podatke o predmetu, količini in vrednosti del in rok izvedbe teh del. </w:t>
      </w:r>
    </w:p>
    <w:p w14:paraId="5F9CD6DC" w14:textId="77777777" w:rsidR="003D6251" w:rsidRPr="003D6251" w:rsidRDefault="003D6251" w:rsidP="003D6251">
      <w:pPr>
        <w:spacing w:after="0" w:line="240" w:lineRule="auto"/>
        <w:rPr>
          <w:rFonts w:ascii="Times New Roman" w:eastAsia="Times New Roman" w:hAnsi="Times New Roman" w:cs="Times New Roman"/>
          <w:lang w:eastAsia="sl-SI"/>
        </w:rPr>
      </w:pPr>
    </w:p>
    <w:p w14:paraId="1EEBA126" w14:textId="77777777" w:rsidR="003D6251" w:rsidRPr="003D6251" w:rsidRDefault="003D6251" w:rsidP="003D6251">
      <w:pPr>
        <w:spacing w:after="0" w:line="240" w:lineRule="auto"/>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Dobavitelj je dolžan v roku 5 (pet) dni po spremembi (zamenjavi ali vključitvi novega podizvajalca) predložiti naročniku: </w:t>
      </w:r>
    </w:p>
    <w:p w14:paraId="5091DF82" w14:textId="77777777" w:rsidR="003D6251" w:rsidRPr="003D6251" w:rsidRDefault="003D6251" w:rsidP="005E1AE7">
      <w:pPr>
        <w:numPr>
          <w:ilvl w:val="0"/>
          <w:numId w:val="12"/>
        </w:numPr>
        <w:autoSpaceDE w:val="0"/>
        <w:autoSpaceDN w:val="0"/>
        <w:adjustRightInd w:val="0"/>
        <w:spacing w:after="33" w:line="240" w:lineRule="auto"/>
        <w:ind w:left="284" w:hanging="284"/>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svojo izjavo, da je poravnal vse nesporne obveznosti prvotnemu podizvajalcu, če je bil le-ta zamenjan, </w:t>
      </w:r>
    </w:p>
    <w:p w14:paraId="07385A9E" w14:textId="77777777" w:rsidR="003D6251" w:rsidRPr="003D6251" w:rsidRDefault="003D6251" w:rsidP="005E1AE7">
      <w:pPr>
        <w:numPr>
          <w:ilvl w:val="0"/>
          <w:numId w:val="12"/>
        </w:numPr>
        <w:autoSpaceDE w:val="0"/>
        <w:autoSpaceDN w:val="0"/>
        <w:adjustRightInd w:val="0"/>
        <w:spacing w:after="33" w:line="240" w:lineRule="auto"/>
        <w:ind w:left="284" w:hanging="284"/>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pooblastilo za plačilo opravljenih in prevzetih del oziroma dobav neposredno novemu podizvajalcu, </w:t>
      </w:r>
    </w:p>
    <w:p w14:paraId="17F91174" w14:textId="77777777" w:rsidR="003D6251" w:rsidRDefault="003D6251" w:rsidP="005E1AE7">
      <w:pPr>
        <w:numPr>
          <w:ilvl w:val="0"/>
          <w:numId w:val="12"/>
        </w:numPr>
        <w:autoSpaceDE w:val="0"/>
        <w:autoSpaceDN w:val="0"/>
        <w:adjustRightInd w:val="0"/>
        <w:spacing w:after="0" w:line="240" w:lineRule="auto"/>
        <w:ind w:left="284" w:hanging="284"/>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soglasje novega podizvajalca k neposrednemu plačilu. </w:t>
      </w:r>
    </w:p>
    <w:p w14:paraId="73F5CC21" w14:textId="77777777" w:rsidR="00EF7B27" w:rsidRPr="003D6251" w:rsidRDefault="00EF7B27" w:rsidP="00EF7B27">
      <w:pPr>
        <w:autoSpaceDE w:val="0"/>
        <w:autoSpaceDN w:val="0"/>
        <w:adjustRightInd w:val="0"/>
        <w:spacing w:after="0" w:line="240" w:lineRule="auto"/>
        <w:ind w:left="284"/>
        <w:jc w:val="both"/>
        <w:rPr>
          <w:rFonts w:ascii="Times New Roman" w:eastAsia="Times New Roman" w:hAnsi="Times New Roman" w:cs="Times New Roman"/>
          <w:lang w:eastAsia="sl-SI"/>
        </w:rPr>
      </w:pPr>
    </w:p>
    <w:p w14:paraId="491F4F81" w14:textId="77777777" w:rsidR="003D6251" w:rsidRPr="003D6251" w:rsidRDefault="003D6251" w:rsidP="003D6251">
      <w:pPr>
        <w:spacing w:after="0" w:line="240" w:lineRule="auto"/>
        <w:rPr>
          <w:rFonts w:ascii="Times New Roman" w:eastAsia="Times New Roman" w:hAnsi="Times New Roman" w:cs="Times New Roman"/>
          <w:lang w:eastAsia="sl-SI"/>
        </w:rPr>
      </w:pPr>
    </w:p>
    <w:p w14:paraId="5139E2D3" w14:textId="5765BB7F" w:rsidR="003D6251" w:rsidRPr="003D6251" w:rsidRDefault="00EF7B27" w:rsidP="003D6251">
      <w:pPr>
        <w:spacing w:after="0" w:line="240" w:lineRule="auto"/>
        <w:jc w:val="center"/>
        <w:rPr>
          <w:rFonts w:ascii="Times New Roman" w:eastAsia="Times New Roman" w:hAnsi="Times New Roman" w:cs="Times New Roman"/>
          <w:b/>
          <w:lang w:eastAsia="sl-SI"/>
        </w:rPr>
      </w:pPr>
      <w:r w:rsidRPr="00EF7B27">
        <w:rPr>
          <w:rFonts w:ascii="Times New Roman" w:eastAsia="Times New Roman" w:hAnsi="Times New Roman" w:cs="Times New Roman"/>
          <w:b/>
          <w:lang w:eastAsia="sl-SI"/>
        </w:rPr>
        <w:lastRenderedPageBreak/>
        <w:t xml:space="preserve">V. </w:t>
      </w:r>
      <w:r w:rsidR="003D6251" w:rsidRPr="003D6251">
        <w:rPr>
          <w:rFonts w:ascii="Times New Roman" w:eastAsia="Times New Roman" w:hAnsi="Times New Roman" w:cs="Times New Roman"/>
          <w:b/>
          <w:lang w:eastAsia="sl-SI"/>
        </w:rPr>
        <w:t>POGODBENA VREDNOST</w:t>
      </w:r>
    </w:p>
    <w:p w14:paraId="34BFA620" w14:textId="77777777" w:rsidR="003D6251" w:rsidRPr="003D6251" w:rsidRDefault="003D6251" w:rsidP="003D6251">
      <w:pPr>
        <w:spacing w:before="40" w:after="0" w:line="240" w:lineRule="auto"/>
        <w:jc w:val="center"/>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5. člen</w:t>
      </w:r>
    </w:p>
    <w:p w14:paraId="3754DB90" w14:textId="77777777" w:rsidR="003D6251" w:rsidRPr="003D6251" w:rsidRDefault="003D6251" w:rsidP="003D6251">
      <w:pPr>
        <w:spacing w:before="40" w:after="0" w:line="240" w:lineRule="auto"/>
        <w:rPr>
          <w:rFonts w:ascii="Times New Roman" w:eastAsia="Times New Roman" w:hAnsi="Times New Roman" w:cs="Times New Roman"/>
          <w:lang w:eastAsia="sl-SI"/>
        </w:rPr>
      </w:pPr>
    </w:p>
    <w:p w14:paraId="4D77F728" w14:textId="77777777" w:rsidR="003D6251" w:rsidRPr="003D6251" w:rsidRDefault="003D6251" w:rsidP="003D6251">
      <w:pPr>
        <w:spacing w:before="40" w:after="0" w:line="240" w:lineRule="auto"/>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Pogodbena vrednost za dobavo računalniške opreme znaša:</w:t>
      </w:r>
    </w:p>
    <w:p w14:paraId="0E519D30" w14:textId="77777777" w:rsidR="003D6251" w:rsidRPr="003D6251" w:rsidRDefault="003D6251" w:rsidP="003D6251">
      <w:pPr>
        <w:spacing w:before="40" w:after="0" w:line="240" w:lineRule="auto"/>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3"/>
        <w:gridCol w:w="2235"/>
      </w:tblGrid>
      <w:tr w:rsidR="003D6251" w:rsidRPr="003D6251" w14:paraId="0AE70D99" w14:textId="77777777" w:rsidTr="005D1876">
        <w:tc>
          <w:tcPr>
            <w:tcW w:w="6798" w:type="dxa"/>
            <w:shd w:val="clear" w:color="auto" w:fill="auto"/>
          </w:tcPr>
          <w:p w14:paraId="6C08043D" w14:textId="77777777" w:rsidR="003D6251" w:rsidRPr="003D6251" w:rsidRDefault="003D6251" w:rsidP="003D6251">
            <w:pPr>
              <w:tabs>
                <w:tab w:val="left" w:pos="1560"/>
                <w:tab w:val="right" w:pos="2556"/>
                <w:tab w:val="right" w:pos="5609"/>
              </w:tabs>
              <w:suppressAutoHyphens/>
              <w:spacing w:after="0" w:line="240" w:lineRule="auto"/>
              <w:ind w:right="6"/>
              <w:jc w:val="center"/>
              <w:textAlignment w:val="baseline"/>
              <w:rPr>
                <w:rFonts w:ascii="Times New Roman" w:eastAsia="Times New Roman" w:hAnsi="Times New Roman" w:cs="Times New Roman"/>
                <w:kern w:val="3"/>
                <w:sz w:val="23"/>
                <w:szCs w:val="23"/>
                <w:lang w:eastAsia="zh-CN"/>
              </w:rPr>
            </w:pPr>
          </w:p>
          <w:p w14:paraId="0A979525" w14:textId="77777777" w:rsidR="003D6251" w:rsidRPr="003D6251" w:rsidRDefault="003D6251" w:rsidP="003D6251">
            <w:pPr>
              <w:tabs>
                <w:tab w:val="left" w:pos="1560"/>
                <w:tab w:val="right" w:pos="2556"/>
                <w:tab w:val="right" w:pos="5609"/>
              </w:tabs>
              <w:suppressAutoHyphens/>
              <w:spacing w:after="0" w:line="240" w:lineRule="auto"/>
              <w:ind w:right="6"/>
              <w:jc w:val="center"/>
              <w:textAlignment w:val="baseline"/>
              <w:rPr>
                <w:rFonts w:ascii="Times New Roman" w:eastAsia="Times New Roman" w:hAnsi="Times New Roman" w:cs="Times New Roman"/>
                <w:kern w:val="3"/>
                <w:sz w:val="23"/>
                <w:szCs w:val="23"/>
                <w:lang w:eastAsia="zh-CN"/>
              </w:rPr>
            </w:pPr>
            <w:r w:rsidRPr="003D6251">
              <w:rPr>
                <w:rFonts w:ascii="Times New Roman" w:eastAsia="Times New Roman" w:hAnsi="Times New Roman" w:cs="Times New Roman"/>
                <w:kern w:val="3"/>
                <w:sz w:val="23"/>
                <w:szCs w:val="23"/>
                <w:lang w:eastAsia="zh-CN"/>
              </w:rPr>
              <w:t>Vrednost skupaj brez DDV:</w:t>
            </w:r>
          </w:p>
        </w:tc>
        <w:tc>
          <w:tcPr>
            <w:tcW w:w="2267" w:type="dxa"/>
            <w:shd w:val="clear" w:color="auto" w:fill="auto"/>
          </w:tcPr>
          <w:p w14:paraId="74415F04" w14:textId="77777777" w:rsidR="003D6251" w:rsidRPr="003D6251" w:rsidRDefault="003D6251" w:rsidP="003D6251">
            <w:pPr>
              <w:tabs>
                <w:tab w:val="left" w:pos="1560"/>
                <w:tab w:val="right" w:pos="2556"/>
                <w:tab w:val="right" w:pos="5609"/>
              </w:tabs>
              <w:suppressAutoHyphens/>
              <w:spacing w:after="0" w:line="240" w:lineRule="auto"/>
              <w:ind w:right="6"/>
              <w:jc w:val="right"/>
              <w:textAlignment w:val="baseline"/>
              <w:rPr>
                <w:rFonts w:ascii="Times New Roman" w:eastAsia="Times New Roman" w:hAnsi="Times New Roman" w:cs="Times New Roman"/>
                <w:b/>
                <w:bCs/>
                <w:kern w:val="3"/>
                <w:sz w:val="23"/>
                <w:szCs w:val="23"/>
                <w:lang w:eastAsia="zh-CN"/>
              </w:rPr>
            </w:pPr>
            <w:r w:rsidRPr="003D6251">
              <w:rPr>
                <w:rFonts w:ascii="Times New Roman" w:eastAsia="Times New Roman" w:hAnsi="Times New Roman" w:cs="Times New Roman"/>
                <w:b/>
                <w:bCs/>
                <w:kern w:val="3"/>
                <w:sz w:val="23"/>
                <w:szCs w:val="23"/>
                <w:lang w:eastAsia="zh-CN"/>
              </w:rPr>
              <w:t xml:space="preserve"> EUR</w:t>
            </w:r>
          </w:p>
        </w:tc>
      </w:tr>
      <w:tr w:rsidR="003D6251" w:rsidRPr="003D6251" w14:paraId="7ED9D317" w14:textId="77777777" w:rsidTr="005D1876">
        <w:tc>
          <w:tcPr>
            <w:tcW w:w="6798" w:type="dxa"/>
            <w:shd w:val="clear" w:color="auto" w:fill="auto"/>
          </w:tcPr>
          <w:p w14:paraId="5D0164D9" w14:textId="77777777" w:rsidR="003D6251" w:rsidRPr="003D6251" w:rsidRDefault="003D6251" w:rsidP="003D6251">
            <w:pPr>
              <w:tabs>
                <w:tab w:val="left" w:pos="1560"/>
                <w:tab w:val="right" w:pos="2556"/>
                <w:tab w:val="right" w:pos="5609"/>
              </w:tabs>
              <w:suppressAutoHyphens/>
              <w:spacing w:after="0" w:line="240" w:lineRule="auto"/>
              <w:ind w:right="6"/>
              <w:jc w:val="center"/>
              <w:textAlignment w:val="baseline"/>
              <w:rPr>
                <w:rFonts w:ascii="Times New Roman" w:eastAsia="Times New Roman" w:hAnsi="Times New Roman" w:cs="Times New Roman"/>
                <w:kern w:val="3"/>
                <w:sz w:val="23"/>
                <w:szCs w:val="23"/>
                <w:lang w:eastAsia="zh-CN"/>
              </w:rPr>
            </w:pPr>
          </w:p>
          <w:p w14:paraId="1986B080" w14:textId="77777777" w:rsidR="003D6251" w:rsidRPr="003D6251" w:rsidRDefault="003D6251" w:rsidP="003D6251">
            <w:pPr>
              <w:tabs>
                <w:tab w:val="left" w:pos="1560"/>
                <w:tab w:val="right" w:pos="2556"/>
                <w:tab w:val="right" w:pos="5609"/>
              </w:tabs>
              <w:suppressAutoHyphens/>
              <w:spacing w:after="0" w:line="240" w:lineRule="auto"/>
              <w:ind w:right="6"/>
              <w:jc w:val="center"/>
              <w:textAlignment w:val="baseline"/>
              <w:rPr>
                <w:rFonts w:ascii="Times New Roman" w:eastAsia="Times New Roman" w:hAnsi="Times New Roman" w:cs="Times New Roman"/>
                <w:kern w:val="3"/>
                <w:sz w:val="23"/>
                <w:szCs w:val="23"/>
                <w:lang w:eastAsia="zh-CN"/>
              </w:rPr>
            </w:pPr>
            <w:r w:rsidRPr="003D6251">
              <w:rPr>
                <w:rFonts w:ascii="Times New Roman" w:eastAsia="Times New Roman" w:hAnsi="Times New Roman" w:cs="Times New Roman"/>
                <w:kern w:val="3"/>
                <w:sz w:val="23"/>
                <w:szCs w:val="23"/>
                <w:lang w:eastAsia="zh-CN"/>
              </w:rPr>
              <w:t>DDV (22%):</w:t>
            </w:r>
          </w:p>
        </w:tc>
        <w:tc>
          <w:tcPr>
            <w:tcW w:w="2267" w:type="dxa"/>
            <w:shd w:val="clear" w:color="auto" w:fill="auto"/>
          </w:tcPr>
          <w:p w14:paraId="5F2DE5E8" w14:textId="77777777" w:rsidR="003D6251" w:rsidRPr="003D6251" w:rsidRDefault="003D6251" w:rsidP="003D6251">
            <w:pPr>
              <w:tabs>
                <w:tab w:val="left" w:pos="1560"/>
                <w:tab w:val="right" w:pos="2556"/>
                <w:tab w:val="right" w:pos="5609"/>
              </w:tabs>
              <w:suppressAutoHyphens/>
              <w:spacing w:after="0" w:line="240" w:lineRule="auto"/>
              <w:ind w:right="6"/>
              <w:jc w:val="right"/>
              <w:textAlignment w:val="baseline"/>
              <w:rPr>
                <w:rFonts w:ascii="Times New Roman" w:eastAsia="Times New Roman" w:hAnsi="Times New Roman" w:cs="Times New Roman"/>
                <w:b/>
                <w:bCs/>
                <w:kern w:val="3"/>
                <w:sz w:val="23"/>
                <w:szCs w:val="23"/>
                <w:lang w:eastAsia="zh-CN"/>
              </w:rPr>
            </w:pPr>
            <w:r w:rsidRPr="003D6251">
              <w:rPr>
                <w:rFonts w:ascii="Times New Roman" w:eastAsia="Times New Roman" w:hAnsi="Times New Roman" w:cs="Times New Roman"/>
                <w:b/>
                <w:bCs/>
                <w:kern w:val="3"/>
                <w:sz w:val="23"/>
                <w:szCs w:val="23"/>
                <w:lang w:eastAsia="zh-CN"/>
              </w:rPr>
              <w:t>EUR</w:t>
            </w:r>
          </w:p>
        </w:tc>
      </w:tr>
      <w:tr w:rsidR="003D6251" w:rsidRPr="003D6251" w14:paraId="7B6EE073" w14:textId="77777777" w:rsidTr="005D1876">
        <w:tc>
          <w:tcPr>
            <w:tcW w:w="6798" w:type="dxa"/>
            <w:shd w:val="clear" w:color="auto" w:fill="auto"/>
          </w:tcPr>
          <w:p w14:paraId="05840315" w14:textId="77777777" w:rsidR="003D6251" w:rsidRPr="003D6251" w:rsidRDefault="003D6251" w:rsidP="003D6251">
            <w:pPr>
              <w:tabs>
                <w:tab w:val="left" w:pos="1560"/>
                <w:tab w:val="right" w:pos="2556"/>
                <w:tab w:val="right" w:pos="5609"/>
              </w:tabs>
              <w:suppressAutoHyphens/>
              <w:spacing w:after="0" w:line="240" w:lineRule="auto"/>
              <w:ind w:right="6"/>
              <w:jc w:val="center"/>
              <w:textAlignment w:val="baseline"/>
              <w:rPr>
                <w:rFonts w:ascii="Times New Roman" w:eastAsia="Times New Roman" w:hAnsi="Times New Roman" w:cs="Times New Roman"/>
                <w:b/>
                <w:bCs/>
                <w:kern w:val="3"/>
                <w:sz w:val="23"/>
                <w:szCs w:val="23"/>
                <w:lang w:eastAsia="zh-CN"/>
              </w:rPr>
            </w:pPr>
          </w:p>
          <w:p w14:paraId="3476FB7F" w14:textId="77777777" w:rsidR="003D6251" w:rsidRPr="003D6251" w:rsidRDefault="003D6251" w:rsidP="003D6251">
            <w:pPr>
              <w:tabs>
                <w:tab w:val="left" w:pos="1560"/>
                <w:tab w:val="right" w:pos="2556"/>
                <w:tab w:val="right" w:pos="5609"/>
              </w:tabs>
              <w:suppressAutoHyphens/>
              <w:spacing w:after="0" w:line="240" w:lineRule="auto"/>
              <w:ind w:right="6"/>
              <w:jc w:val="center"/>
              <w:textAlignment w:val="baseline"/>
              <w:rPr>
                <w:rFonts w:ascii="Times New Roman" w:eastAsia="Times New Roman" w:hAnsi="Times New Roman" w:cs="Times New Roman"/>
                <w:b/>
                <w:bCs/>
                <w:kern w:val="3"/>
                <w:sz w:val="23"/>
                <w:szCs w:val="23"/>
                <w:lang w:eastAsia="zh-CN"/>
              </w:rPr>
            </w:pPr>
            <w:r w:rsidRPr="003D6251">
              <w:rPr>
                <w:rFonts w:ascii="Times New Roman" w:eastAsia="Times New Roman" w:hAnsi="Times New Roman" w:cs="Times New Roman"/>
                <w:b/>
                <w:bCs/>
                <w:kern w:val="3"/>
                <w:sz w:val="23"/>
                <w:szCs w:val="23"/>
                <w:lang w:eastAsia="zh-CN"/>
              </w:rPr>
              <w:t>Vrednost skupaj z DDV:</w:t>
            </w:r>
          </w:p>
        </w:tc>
        <w:tc>
          <w:tcPr>
            <w:tcW w:w="2267" w:type="dxa"/>
            <w:shd w:val="clear" w:color="auto" w:fill="auto"/>
          </w:tcPr>
          <w:p w14:paraId="539AF9D2" w14:textId="77777777" w:rsidR="003D6251" w:rsidRPr="003D6251" w:rsidRDefault="003D6251" w:rsidP="003D6251">
            <w:pPr>
              <w:tabs>
                <w:tab w:val="left" w:pos="1560"/>
                <w:tab w:val="right" w:pos="2556"/>
                <w:tab w:val="right" w:pos="5609"/>
              </w:tabs>
              <w:suppressAutoHyphens/>
              <w:spacing w:after="0" w:line="240" w:lineRule="auto"/>
              <w:ind w:right="6"/>
              <w:jc w:val="right"/>
              <w:textAlignment w:val="baseline"/>
              <w:rPr>
                <w:rFonts w:ascii="Times New Roman" w:eastAsia="Times New Roman" w:hAnsi="Times New Roman" w:cs="Times New Roman"/>
                <w:b/>
                <w:bCs/>
                <w:kern w:val="3"/>
                <w:sz w:val="23"/>
                <w:szCs w:val="23"/>
                <w:lang w:eastAsia="zh-CN"/>
              </w:rPr>
            </w:pPr>
            <w:r w:rsidRPr="003D6251">
              <w:rPr>
                <w:rFonts w:ascii="Times New Roman" w:eastAsia="Times New Roman" w:hAnsi="Times New Roman" w:cs="Times New Roman"/>
                <w:b/>
                <w:bCs/>
                <w:kern w:val="3"/>
                <w:sz w:val="23"/>
                <w:szCs w:val="23"/>
                <w:lang w:eastAsia="zh-CN"/>
              </w:rPr>
              <w:t>EUR</w:t>
            </w:r>
          </w:p>
        </w:tc>
      </w:tr>
    </w:tbl>
    <w:p w14:paraId="67A5A2F2" w14:textId="77777777" w:rsidR="003D6251" w:rsidRPr="003D6251" w:rsidRDefault="003D6251" w:rsidP="003D6251">
      <w:pPr>
        <w:spacing w:after="0" w:line="240" w:lineRule="auto"/>
        <w:jc w:val="both"/>
        <w:rPr>
          <w:rFonts w:ascii="Times New Roman" w:eastAsia="Times New Roman" w:hAnsi="Times New Roman" w:cs="Times New Roman"/>
          <w:lang w:eastAsia="sl-SI"/>
        </w:rPr>
      </w:pPr>
    </w:p>
    <w:p w14:paraId="586911D4" w14:textId="77777777" w:rsidR="003D6251" w:rsidRPr="003D6251" w:rsidRDefault="003D6251" w:rsidP="003D6251">
      <w:pPr>
        <w:spacing w:after="0" w:line="240" w:lineRule="auto"/>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V pogodbeni vrednosti je zajet nakup računalniške opreme po priloženi ponudbi in tehnični specifikaciji. Pogodbena vrednost za dogovorjeno količino blaga po tej pogodbi je fiksna.</w:t>
      </w:r>
    </w:p>
    <w:p w14:paraId="51DDCBC7" w14:textId="77777777" w:rsidR="003D6251" w:rsidRPr="003D6251" w:rsidRDefault="003D6251" w:rsidP="003D6251">
      <w:pPr>
        <w:spacing w:after="0" w:line="240" w:lineRule="auto"/>
        <w:jc w:val="both"/>
        <w:rPr>
          <w:rFonts w:ascii="Times New Roman" w:eastAsia="Times New Roman" w:hAnsi="Times New Roman" w:cs="Times New Roman"/>
          <w:lang w:eastAsia="sl-SI"/>
        </w:rPr>
      </w:pPr>
    </w:p>
    <w:p w14:paraId="44DF825C" w14:textId="77777777" w:rsidR="003D6251" w:rsidRPr="003D6251" w:rsidRDefault="003D6251" w:rsidP="003D6251">
      <w:pPr>
        <w:spacing w:after="0" w:line="240" w:lineRule="auto"/>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V pogodbeni vrednosti so zajeti vsi stroški za obseg dobave po razpisni dokumentaciji in tehnični specifikaciji.</w:t>
      </w:r>
    </w:p>
    <w:p w14:paraId="4D98E0EF" w14:textId="77777777" w:rsidR="003D6251" w:rsidRPr="003D6251" w:rsidRDefault="003D6251" w:rsidP="003D6251">
      <w:pPr>
        <w:spacing w:after="0" w:line="240" w:lineRule="auto"/>
        <w:jc w:val="both"/>
        <w:rPr>
          <w:rFonts w:ascii="Times New Roman" w:eastAsia="Times New Roman" w:hAnsi="Times New Roman" w:cs="Times New Roman"/>
          <w:lang w:eastAsia="sl-SI"/>
        </w:rPr>
      </w:pPr>
    </w:p>
    <w:p w14:paraId="7CF9FEAC" w14:textId="40356374" w:rsidR="003D6251" w:rsidRPr="003D6251" w:rsidRDefault="00EF7B27" w:rsidP="003D6251">
      <w:pPr>
        <w:spacing w:after="0" w:line="240" w:lineRule="auto"/>
        <w:jc w:val="center"/>
        <w:rPr>
          <w:rFonts w:ascii="Times New Roman" w:eastAsia="Times New Roman" w:hAnsi="Times New Roman" w:cs="Times New Roman"/>
          <w:b/>
          <w:bCs/>
          <w:lang w:eastAsia="sl-SI"/>
        </w:rPr>
      </w:pPr>
      <w:r w:rsidRPr="00EF7B27">
        <w:rPr>
          <w:rFonts w:ascii="Times New Roman" w:eastAsia="Times New Roman" w:hAnsi="Times New Roman" w:cs="Times New Roman"/>
          <w:b/>
          <w:bCs/>
          <w:lang w:eastAsia="sl-SI"/>
        </w:rPr>
        <w:t xml:space="preserve">VI. </w:t>
      </w:r>
      <w:r w:rsidR="003D6251" w:rsidRPr="003D6251">
        <w:rPr>
          <w:rFonts w:ascii="Times New Roman" w:eastAsia="Times New Roman" w:hAnsi="Times New Roman" w:cs="Times New Roman"/>
          <w:b/>
          <w:bCs/>
          <w:lang w:eastAsia="sl-SI"/>
        </w:rPr>
        <w:t>NAČIN PLAČILA</w:t>
      </w:r>
    </w:p>
    <w:p w14:paraId="1DAC0220" w14:textId="77777777" w:rsidR="003D6251" w:rsidRPr="003D6251" w:rsidRDefault="003D6251" w:rsidP="003D6251">
      <w:pPr>
        <w:spacing w:before="40" w:after="0" w:line="240" w:lineRule="auto"/>
        <w:jc w:val="center"/>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6. člen</w:t>
      </w:r>
    </w:p>
    <w:p w14:paraId="6ADA3FFE" w14:textId="77777777" w:rsidR="003D6251" w:rsidRPr="003D6251" w:rsidRDefault="003D6251" w:rsidP="003D6251">
      <w:pPr>
        <w:spacing w:after="0" w:line="240" w:lineRule="auto"/>
        <w:jc w:val="both"/>
        <w:rPr>
          <w:rFonts w:ascii="Times New Roman" w:eastAsia="Times New Roman" w:hAnsi="Times New Roman" w:cs="Times New Roman"/>
          <w:lang w:eastAsia="sl-SI"/>
        </w:rPr>
      </w:pPr>
    </w:p>
    <w:p w14:paraId="51D5E038" w14:textId="77777777" w:rsidR="003D6251" w:rsidRPr="003D6251" w:rsidRDefault="003D6251" w:rsidP="003D6251">
      <w:pPr>
        <w:spacing w:after="0" w:line="240" w:lineRule="auto"/>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Naročnik bo plačal opravljeno dobavo na podlagi potrjene dobavnice. Račun bo naročnik poravnal v 30 dneh po prejemu e-računa na transakcijski račun dobavitelja št. ___________________ odprt pri _________________________.</w:t>
      </w:r>
    </w:p>
    <w:p w14:paraId="1507A262" w14:textId="77777777" w:rsidR="003D6251" w:rsidRPr="003D6251" w:rsidRDefault="003D6251" w:rsidP="003D6251">
      <w:pPr>
        <w:spacing w:after="0" w:line="240" w:lineRule="auto"/>
        <w:jc w:val="both"/>
        <w:rPr>
          <w:rFonts w:ascii="Times New Roman" w:eastAsia="Times New Roman" w:hAnsi="Times New Roman" w:cs="Times New Roman"/>
          <w:lang w:eastAsia="sl-SI"/>
        </w:rPr>
      </w:pPr>
    </w:p>
    <w:p w14:paraId="60ED3B81" w14:textId="77777777" w:rsidR="003D6251" w:rsidRPr="003D6251" w:rsidRDefault="003D6251" w:rsidP="003D6251">
      <w:pPr>
        <w:spacing w:after="0" w:line="240" w:lineRule="auto"/>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w:t>
      </w:r>
      <w:r w:rsidRPr="003D6251">
        <w:rPr>
          <w:rFonts w:ascii="Times New Roman" w:eastAsia="Times New Roman" w:hAnsi="Times New Roman" w:cs="Times New Roman"/>
          <w:i/>
          <w:iCs/>
          <w:lang w:eastAsia="sl-SI"/>
        </w:rPr>
        <w:t xml:space="preserve">V primeru podizvajalcev: </w:t>
      </w:r>
    </w:p>
    <w:p w14:paraId="08109CA8" w14:textId="77777777" w:rsidR="003D6251" w:rsidRPr="003D6251" w:rsidRDefault="003D6251" w:rsidP="003D6251">
      <w:pPr>
        <w:spacing w:after="0" w:line="240" w:lineRule="auto"/>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Dobavitelj mora za vse podizvajalce, ki niso zahtevali neposrednega plačila in za katere neposredno plačilo ni obvezno, naročniku najpozneje v 60 (šestdesetih) dneh od plačila, naročniku poslati svojo pisno izjavo in pisno izjavo podizvajalca, da je podizvajalec prejel plačilo za izvedeno dobavo po tej pogodbi.)</w:t>
      </w:r>
    </w:p>
    <w:p w14:paraId="005695E1" w14:textId="77777777" w:rsidR="003D6251" w:rsidRPr="003D6251" w:rsidRDefault="003D6251" w:rsidP="003D6251">
      <w:pPr>
        <w:spacing w:after="0" w:line="240" w:lineRule="auto"/>
        <w:jc w:val="both"/>
        <w:rPr>
          <w:rFonts w:ascii="Times New Roman" w:eastAsia="Times New Roman" w:hAnsi="Times New Roman" w:cs="Times New Roman"/>
          <w:highlight w:val="yellow"/>
          <w:lang w:eastAsia="sl-SI"/>
        </w:rPr>
      </w:pPr>
    </w:p>
    <w:p w14:paraId="36E48D48" w14:textId="77777777" w:rsidR="003D6251" w:rsidRPr="003D6251" w:rsidRDefault="003D6251" w:rsidP="003D6251">
      <w:pPr>
        <w:spacing w:after="0" w:line="240" w:lineRule="auto"/>
        <w:rPr>
          <w:rFonts w:ascii="Times New Roman" w:eastAsia="Times New Roman" w:hAnsi="Times New Roman" w:cs="Times New Roman"/>
          <w:lang w:eastAsia="sl-SI"/>
        </w:rPr>
      </w:pPr>
    </w:p>
    <w:p w14:paraId="790CC1D9" w14:textId="64C52347" w:rsidR="003D6251" w:rsidRPr="003D6251" w:rsidRDefault="00EF7B27" w:rsidP="003D6251">
      <w:pPr>
        <w:spacing w:after="0" w:line="240" w:lineRule="auto"/>
        <w:jc w:val="center"/>
        <w:rPr>
          <w:rFonts w:ascii="Times New Roman" w:eastAsia="Times New Roman" w:hAnsi="Times New Roman" w:cs="Times New Roman"/>
          <w:b/>
          <w:bCs/>
          <w:lang w:eastAsia="sl-SI"/>
        </w:rPr>
      </w:pPr>
      <w:r w:rsidRPr="00EF7B27">
        <w:rPr>
          <w:rFonts w:ascii="Times New Roman" w:eastAsia="Times New Roman" w:hAnsi="Times New Roman" w:cs="Times New Roman"/>
          <w:b/>
          <w:bCs/>
          <w:lang w:eastAsia="sl-SI"/>
        </w:rPr>
        <w:t xml:space="preserve">VII. </w:t>
      </w:r>
      <w:r w:rsidR="003D6251" w:rsidRPr="003D6251">
        <w:rPr>
          <w:rFonts w:ascii="Times New Roman" w:eastAsia="Times New Roman" w:hAnsi="Times New Roman" w:cs="Times New Roman"/>
          <w:b/>
          <w:bCs/>
          <w:lang w:eastAsia="sl-SI"/>
        </w:rPr>
        <w:t>ROK ZA IZVEDBO DOBAVE</w:t>
      </w:r>
    </w:p>
    <w:p w14:paraId="7975AB2C" w14:textId="77777777" w:rsidR="003D6251" w:rsidRPr="003D6251" w:rsidRDefault="003D6251" w:rsidP="003D6251">
      <w:pPr>
        <w:spacing w:before="40" w:after="0" w:line="240" w:lineRule="auto"/>
        <w:jc w:val="center"/>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7. člen</w:t>
      </w:r>
    </w:p>
    <w:p w14:paraId="3234B53D" w14:textId="77777777" w:rsidR="003D6251" w:rsidRPr="003D6251" w:rsidRDefault="003D6251" w:rsidP="003D6251">
      <w:pPr>
        <w:spacing w:before="40" w:after="0" w:line="240" w:lineRule="auto"/>
        <w:jc w:val="center"/>
        <w:rPr>
          <w:rFonts w:ascii="Times New Roman" w:eastAsia="Times New Roman" w:hAnsi="Times New Roman" w:cs="Times New Roman"/>
          <w:lang w:eastAsia="sl-SI"/>
        </w:rPr>
      </w:pPr>
    </w:p>
    <w:p w14:paraId="2B19C18C" w14:textId="4C768AC7" w:rsidR="003D6251" w:rsidRPr="003D6251" w:rsidRDefault="003D6251" w:rsidP="003D6251">
      <w:pPr>
        <w:spacing w:after="0" w:line="240" w:lineRule="auto"/>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Dobavitelj se obvezuje, da bo dobavo računalniške opreme opravil najkasneje do </w:t>
      </w:r>
      <w:r w:rsidR="00AC2B83">
        <w:rPr>
          <w:rFonts w:ascii="Times New Roman" w:eastAsia="Times New Roman" w:hAnsi="Times New Roman" w:cs="Times New Roman"/>
          <w:lang w:eastAsia="sl-SI"/>
        </w:rPr>
        <w:t>___________</w:t>
      </w:r>
      <w:r w:rsidRPr="003D6251">
        <w:rPr>
          <w:rFonts w:ascii="Times New Roman" w:eastAsia="Times New Roman" w:hAnsi="Times New Roman" w:cs="Times New Roman"/>
          <w:lang w:eastAsia="sl-SI"/>
        </w:rPr>
        <w:t>.</w:t>
      </w:r>
    </w:p>
    <w:p w14:paraId="1622F047" w14:textId="77777777" w:rsidR="003D6251" w:rsidRPr="003D6251" w:rsidRDefault="003D6251" w:rsidP="003D6251">
      <w:pPr>
        <w:spacing w:after="0" w:line="240" w:lineRule="auto"/>
        <w:jc w:val="both"/>
        <w:rPr>
          <w:rFonts w:ascii="Times New Roman" w:eastAsia="Times New Roman" w:hAnsi="Times New Roman" w:cs="Times New Roman"/>
          <w:lang w:eastAsia="sl-SI"/>
        </w:rPr>
      </w:pPr>
    </w:p>
    <w:p w14:paraId="55689428" w14:textId="77777777" w:rsidR="003D6251" w:rsidRPr="003D6251" w:rsidRDefault="003D6251" w:rsidP="003D6251">
      <w:pPr>
        <w:spacing w:after="0" w:line="240" w:lineRule="auto"/>
        <w:jc w:val="both"/>
        <w:rPr>
          <w:rFonts w:ascii="Times New Roman" w:eastAsia="Times New Roman" w:hAnsi="Times New Roman" w:cs="Times New Roman"/>
          <w:lang w:eastAsia="sl-SI"/>
        </w:rPr>
      </w:pPr>
    </w:p>
    <w:p w14:paraId="28089D7F" w14:textId="77777777" w:rsidR="003D6251" w:rsidRPr="003D6251" w:rsidRDefault="003D6251" w:rsidP="003D6251">
      <w:pPr>
        <w:spacing w:after="0" w:line="240" w:lineRule="auto"/>
        <w:jc w:val="center"/>
        <w:rPr>
          <w:rFonts w:ascii="Times New Roman" w:eastAsia="Times New Roman" w:hAnsi="Times New Roman" w:cs="Times New Roman"/>
          <w:lang w:eastAsia="sl-SI"/>
        </w:rPr>
      </w:pPr>
    </w:p>
    <w:p w14:paraId="6D8ED83E" w14:textId="04097FAE" w:rsidR="003D6251" w:rsidRPr="003D6251" w:rsidRDefault="00EF7B27" w:rsidP="003D6251">
      <w:pPr>
        <w:spacing w:after="0" w:line="240" w:lineRule="auto"/>
        <w:jc w:val="center"/>
        <w:rPr>
          <w:rFonts w:ascii="Times New Roman" w:eastAsia="Times New Roman" w:hAnsi="Times New Roman" w:cs="Times New Roman"/>
          <w:b/>
          <w:bCs/>
          <w:lang w:eastAsia="sl-SI"/>
        </w:rPr>
      </w:pPr>
      <w:r w:rsidRPr="00EF7B27">
        <w:rPr>
          <w:rFonts w:ascii="Times New Roman" w:eastAsia="Times New Roman" w:hAnsi="Times New Roman" w:cs="Times New Roman"/>
          <w:b/>
          <w:bCs/>
          <w:lang w:eastAsia="sl-SI"/>
        </w:rPr>
        <w:t xml:space="preserve">VIII. </w:t>
      </w:r>
      <w:r w:rsidR="003D6251" w:rsidRPr="003D6251">
        <w:rPr>
          <w:rFonts w:ascii="Times New Roman" w:eastAsia="Times New Roman" w:hAnsi="Times New Roman" w:cs="Times New Roman"/>
          <w:b/>
          <w:bCs/>
          <w:lang w:eastAsia="sl-SI"/>
        </w:rPr>
        <w:t>OBVEZNOSTI NAROČNIKA</w:t>
      </w:r>
    </w:p>
    <w:p w14:paraId="1C0AAAD3" w14:textId="44247566" w:rsidR="003D6251" w:rsidRPr="00AC2B83" w:rsidRDefault="003D6251" w:rsidP="00AC2B83">
      <w:pPr>
        <w:pStyle w:val="Odstavekseznama"/>
        <w:numPr>
          <w:ilvl w:val="0"/>
          <w:numId w:val="36"/>
        </w:numPr>
        <w:overflowPunct w:val="0"/>
        <w:autoSpaceDE w:val="0"/>
        <w:autoSpaceDN w:val="0"/>
        <w:adjustRightInd w:val="0"/>
        <w:jc w:val="center"/>
      </w:pPr>
      <w:r w:rsidRPr="00AC2B83">
        <w:t>člen</w:t>
      </w:r>
    </w:p>
    <w:p w14:paraId="6048347F" w14:textId="77777777" w:rsidR="003D6251" w:rsidRPr="003D6251" w:rsidRDefault="003D6251" w:rsidP="003D6251">
      <w:pPr>
        <w:spacing w:after="0" w:line="240" w:lineRule="auto"/>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Naročnik se obvezuje:</w:t>
      </w:r>
    </w:p>
    <w:p w14:paraId="4D12CFCA" w14:textId="77777777" w:rsidR="003D6251" w:rsidRPr="003D6251" w:rsidRDefault="003D6251" w:rsidP="005E1AE7">
      <w:pPr>
        <w:numPr>
          <w:ilvl w:val="0"/>
          <w:numId w:val="15"/>
        </w:numPr>
        <w:spacing w:after="0" w:line="240" w:lineRule="auto"/>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sodelovati z dobaviteljem z namenom, da se dobave izvršijo pravočasno in v obojestransko zadovoljstvo;</w:t>
      </w:r>
    </w:p>
    <w:p w14:paraId="65BA688C" w14:textId="77777777" w:rsidR="003D6251" w:rsidRPr="003D6251" w:rsidRDefault="003D6251" w:rsidP="005E1AE7">
      <w:pPr>
        <w:numPr>
          <w:ilvl w:val="0"/>
          <w:numId w:val="15"/>
        </w:numPr>
        <w:spacing w:after="0" w:line="240" w:lineRule="auto"/>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varovati kot poslovno tajnost vse podatke, ki jih izve od dobavitelja ali njegovih sopogodbenikov in se nanašajo na izvedbo te pogodbe, če dobavitelj to zahteva.</w:t>
      </w:r>
    </w:p>
    <w:p w14:paraId="3B49BFD7" w14:textId="77777777" w:rsidR="003D6251" w:rsidRPr="003D6251" w:rsidRDefault="003D6251" w:rsidP="003D6251">
      <w:pPr>
        <w:spacing w:after="0" w:line="240" w:lineRule="auto"/>
        <w:ind w:left="720"/>
        <w:jc w:val="both"/>
        <w:rPr>
          <w:rFonts w:ascii="Times New Roman" w:eastAsia="Times New Roman" w:hAnsi="Times New Roman" w:cs="Times New Roman"/>
          <w:lang w:eastAsia="sl-SI"/>
        </w:rPr>
      </w:pPr>
    </w:p>
    <w:p w14:paraId="1751740C" w14:textId="551F5174" w:rsidR="003D6251" w:rsidRPr="003D6251" w:rsidRDefault="007B7F25" w:rsidP="003D6251">
      <w:pPr>
        <w:spacing w:after="0" w:line="240" w:lineRule="auto"/>
        <w:ind w:left="720"/>
        <w:jc w:val="center"/>
        <w:rPr>
          <w:rFonts w:ascii="Times New Roman" w:eastAsia="Times New Roman" w:hAnsi="Times New Roman" w:cs="Times New Roman"/>
          <w:b/>
          <w:bCs/>
          <w:lang w:eastAsia="sl-SI"/>
        </w:rPr>
      </w:pPr>
      <w:r w:rsidRPr="007B7F25">
        <w:rPr>
          <w:rFonts w:ascii="Times New Roman" w:eastAsia="Times New Roman" w:hAnsi="Times New Roman" w:cs="Times New Roman"/>
          <w:b/>
          <w:bCs/>
          <w:lang w:eastAsia="sl-SI"/>
        </w:rPr>
        <w:t xml:space="preserve">IX. </w:t>
      </w:r>
      <w:r w:rsidR="003D6251" w:rsidRPr="003D6251">
        <w:rPr>
          <w:rFonts w:ascii="Times New Roman" w:eastAsia="Times New Roman" w:hAnsi="Times New Roman" w:cs="Times New Roman"/>
          <w:b/>
          <w:bCs/>
          <w:lang w:eastAsia="sl-SI"/>
        </w:rPr>
        <w:t>OBVEZNOSTI DOBAVITELJA</w:t>
      </w:r>
    </w:p>
    <w:p w14:paraId="2ADDBB24" w14:textId="77777777" w:rsidR="003D6251" w:rsidRPr="003D6251" w:rsidRDefault="003D6251" w:rsidP="005E1AE7">
      <w:pPr>
        <w:numPr>
          <w:ilvl w:val="0"/>
          <w:numId w:val="16"/>
        </w:numPr>
        <w:overflowPunct w:val="0"/>
        <w:autoSpaceDE w:val="0"/>
        <w:autoSpaceDN w:val="0"/>
        <w:adjustRightInd w:val="0"/>
        <w:spacing w:after="200" w:line="276" w:lineRule="auto"/>
        <w:jc w:val="center"/>
        <w:rPr>
          <w:rFonts w:ascii="Times New Roman" w:eastAsia="Calibri" w:hAnsi="Times New Roman" w:cs="Times New Roman"/>
          <w:lang w:eastAsia="sl-SI"/>
        </w:rPr>
      </w:pPr>
      <w:r w:rsidRPr="003D6251">
        <w:rPr>
          <w:rFonts w:ascii="Times New Roman" w:eastAsia="Calibri" w:hAnsi="Times New Roman" w:cs="Times New Roman"/>
          <w:lang w:eastAsia="sl-SI"/>
        </w:rPr>
        <w:t>člen</w:t>
      </w:r>
    </w:p>
    <w:p w14:paraId="17611232" w14:textId="77777777" w:rsidR="003D6251" w:rsidRPr="003D6251" w:rsidRDefault="003D6251" w:rsidP="003D6251">
      <w:pPr>
        <w:spacing w:after="200" w:line="276" w:lineRule="auto"/>
        <w:jc w:val="both"/>
        <w:rPr>
          <w:rFonts w:ascii="Times New Roman" w:eastAsia="Calibri" w:hAnsi="Times New Roman" w:cs="Times New Roman"/>
          <w:lang w:eastAsia="sl-SI"/>
        </w:rPr>
      </w:pPr>
      <w:r w:rsidRPr="003D6251">
        <w:rPr>
          <w:rFonts w:ascii="Times New Roman" w:eastAsia="Calibri" w:hAnsi="Times New Roman" w:cs="Times New Roman"/>
          <w:lang w:eastAsia="sl-SI"/>
        </w:rPr>
        <w:t>Dobavitelj se obvezuje:</w:t>
      </w:r>
    </w:p>
    <w:p w14:paraId="0203D1E6" w14:textId="77777777" w:rsidR="003D6251" w:rsidRPr="003D6251" w:rsidRDefault="003D6251" w:rsidP="005E1AE7">
      <w:pPr>
        <w:numPr>
          <w:ilvl w:val="0"/>
          <w:numId w:val="15"/>
        </w:numPr>
        <w:spacing w:after="200" w:line="276" w:lineRule="auto"/>
        <w:jc w:val="both"/>
        <w:rPr>
          <w:rFonts w:ascii="Times New Roman" w:eastAsia="Calibri" w:hAnsi="Times New Roman" w:cs="Times New Roman"/>
          <w:lang w:eastAsia="sl-SI"/>
        </w:rPr>
      </w:pPr>
      <w:r w:rsidRPr="003D6251">
        <w:rPr>
          <w:rFonts w:ascii="Times New Roman" w:eastAsia="Calibri" w:hAnsi="Times New Roman" w:cs="Times New Roman"/>
          <w:lang w:eastAsia="sl-SI"/>
        </w:rPr>
        <w:lastRenderedPageBreak/>
        <w:t>prevzete dobave izvršiti strokovno pravilno, vestno in kvalitetno v skladu s tehničnimi predpisi, standardi in zakoni,</w:t>
      </w:r>
    </w:p>
    <w:p w14:paraId="67980DD7" w14:textId="77777777" w:rsidR="003D6251" w:rsidRPr="003D6251" w:rsidRDefault="003D6251" w:rsidP="005E1AE7">
      <w:pPr>
        <w:numPr>
          <w:ilvl w:val="0"/>
          <w:numId w:val="15"/>
        </w:numPr>
        <w:spacing w:after="200" w:line="276" w:lineRule="auto"/>
        <w:jc w:val="both"/>
        <w:rPr>
          <w:rFonts w:ascii="Times New Roman" w:eastAsia="Calibri" w:hAnsi="Times New Roman" w:cs="Times New Roman"/>
          <w:lang w:eastAsia="sl-SI"/>
        </w:rPr>
      </w:pPr>
      <w:r w:rsidRPr="003D6251">
        <w:rPr>
          <w:rFonts w:ascii="Times New Roman" w:eastAsia="Calibri" w:hAnsi="Times New Roman" w:cs="Times New Roman"/>
          <w:lang w:eastAsia="sl-SI"/>
        </w:rPr>
        <w:t>tolmačiti naročniku ali upravnemu organu vse nejasnosti iz obsega pogodbenih dobav,</w:t>
      </w:r>
    </w:p>
    <w:p w14:paraId="4F57CE2B" w14:textId="77777777" w:rsidR="003D6251" w:rsidRPr="003D6251" w:rsidRDefault="003D6251" w:rsidP="005E1AE7">
      <w:pPr>
        <w:numPr>
          <w:ilvl w:val="0"/>
          <w:numId w:val="15"/>
        </w:numPr>
        <w:spacing w:after="200" w:line="276" w:lineRule="auto"/>
        <w:jc w:val="both"/>
        <w:rPr>
          <w:rFonts w:ascii="Times New Roman" w:eastAsia="Calibri" w:hAnsi="Times New Roman" w:cs="Times New Roman"/>
          <w:lang w:eastAsia="sl-SI"/>
        </w:rPr>
      </w:pPr>
      <w:r w:rsidRPr="003D6251">
        <w:rPr>
          <w:rFonts w:ascii="Times New Roman" w:eastAsia="Calibri" w:hAnsi="Times New Roman" w:cs="Times New Roman"/>
          <w:lang w:eastAsia="sl-SI"/>
        </w:rPr>
        <w:t>sodelovati z naročnikom in upoštevati tehnične pogoje,</w:t>
      </w:r>
    </w:p>
    <w:p w14:paraId="768D2906" w14:textId="77777777" w:rsidR="003D6251" w:rsidRPr="003D6251" w:rsidRDefault="003D6251" w:rsidP="005E1AE7">
      <w:pPr>
        <w:numPr>
          <w:ilvl w:val="0"/>
          <w:numId w:val="15"/>
        </w:numPr>
        <w:spacing w:after="200" w:line="276" w:lineRule="auto"/>
        <w:jc w:val="both"/>
        <w:rPr>
          <w:rFonts w:ascii="Times New Roman" w:eastAsia="Calibri" w:hAnsi="Times New Roman" w:cs="Times New Roman"/>
          <w:lang w:eastAsia="sl-SI"/>
        </w:rPr>
      </w:pPr>
      <w:r w:rsidRPr="003D6251">
        <w:rPr>
          <w:rFonts w:ascii="Times New Roman" w:eastAsia="Calibri" w:hAnsi="Times New Roman" w:cs="Times New Roman"/>
          <w:lang w:eastAsia="sl-SI"/>
        </w:rPr>
        <w:t>izvršiti pogodbene storitve gospodarno in pravočasno ter v korist naročnika,</w:t>
      </w:r>
    </w:p>
    <w:p w14:paraId="206BD07B" w14:textId="77777777" w:rsidR="003D6251" w:rsidRPr="003D6251" w:rsidRDefault="003D6251" w:rsidP="005E1AE7">
      <w:pPr>
        <w:numPr>
          <w:ilvl w:val="0"/>
          <w:numId w:val="15"/>
        </w:numPr>
        <w:spacing w:after="200" w:line="276" w:lineRule="auto"/>
        <w:jc w:val="both"/>
        <w:rPr>
          <w:rFonts w:ascii="Times New Roman" w:eastAsia="Calibri" w:hAnsi="Times New Roman" w:cs="Times New Roman"/>
          <w:lang w:eastAsia="sl-SI"/>
        </w:rPr>
      </w:pPr>
      <w:r w:rsidRPr="003D6251">
        <w:rPr>
          <w:rFonts w:ascii="Times New Roman" w:eastAsia="Calibri" w:hAnsi="Times New Roman" w:cs="Times New Roman"/>
          <w:lang w:eastAsia="sl-SI"/>
        </w:rPr>
        <w:t>storiti vse, kar spada v obseg prevzetih obveznosti, da bi bili po tej pogodbi dogovorjeni roki izpolnjeni,</w:t>
      </w:r>
    </w:p>
    <w:p w14:paraId="6329B78D" w14:textId="77777777" w:rsidR="003D6251" w:rsidRPr="003D6251" w:rsidRDefault="003D6251" w:rsidP="005E1AE7">
      <w:pPr>
        <w:numPr>
          <w:ilvl w:val="0"/>
          <w:numId w:val="15"/>
        </w:numPr>
        <w:spacing w:after="200" w:line="276" w:lineRule="auto"/>
        <w:jc w:val="both"/>
        <w:rPr>
          <w:rFonts w:ascii="Times New Roman" w:eastAsia="Calibri" w:hAnsi="Times New Roman" w:cs="Times New Roman"/>
          <w:lang w:eastAsia="sl-SI"/>
        </w:rPr>
      </w:pPr>
      <w:r w:rsidRPr="003D6251">
        <w:rPr>
          <w:rFonts w:ascii="Times New Roman" w:eastAsia="Calibri" w:hAnsi="Times New Roman" w:cs="Times New Roman"/>
          <w:lang w:eastAsia="sl-SI"/>
        </w:rPr>
        <w:t xml:space="preserve">na svoje stroške in v roku, ki ga dogovori z naročnikom izvršiti dopolnitve in spremembe prevzetega obsega dobav, če se sporazumno ugotovi, da je dobavitelj prevzete dobave opravil pomanjkljivo. </w:t>
      </w:r>
    </w:p>
    <w:p w14:paraId="52739741" w14:textId="77777777" w:rsidR="003D6251" w:rsidRPr="003D6251" w:rsidRDefault="003D6251" w:rsidP="003D6251">
      <w:pPr>
        <w:spacing w:after="0" w:line="240" w:lineRule="auto"/>
        <w:ind w:left="360"/>
        <w:jc w:val="both"/>
        <w:rPr>
          <w:rFonts w:ascii="Times New Roman" w:eastAsia="Times New Roman" w:hAnsi="Times New Roman" w:cs="Times New Roman"/>
          <w:sz w:val="24"/>
          <w:szCs w:val="20"/>
          <w:lang w:eastAsia="sl-SI"/>
        </w:rPr>
      </w:pPr>
    </w:p>
    <w:p w14:paraId="377E7C32" w14:textId="0B0D1F68" w:rsidR="003D6251" w:rsidRPr="003D6251" w:rsidRDefault="007B7F25" w:rsidP="003D6251">
      <w:pPr>
        <w:spacing w:after="0" w:line="240" w:lineRule="auto"/>
        <w:jc w:val="center"/>
        <w:rPr>
          <w:rFonts w:ascii="Times New Roman" w:eastAsia="Times New Roman" w:hAnsi="Times New Roman" w:cs="Times New Roman"/>
          <w:b/>
          <w:bCs/>
          <w:lang w:eastAsia="sl-SI"/>
        </w:rPr>
      </w:pPr>
      <w:r w:rsidRPr="007B7F25">
        <w:rPr>
          <w:rFonts w:ascii="Times New Roman" w:eastAsia="Times New Roman" w:hAnsi="Times New Roman" w:cs="Times New Roman"/>
          <w:b/>
          <w:bCs/>
          <w:lang w:eastAsia="sl-SI"/>
        </w:rPr>
        <w:t xml:space="preserve">X. </w:t>
      </w:r>
      <w:r w:rsidR="003D6251" w:rsidRPr="003D6251">
        <w:rPr>
          <w:rFonts w:ascii="Times New Roman" w:eastAsia="Times New Roman" w:hAnsi="Times New Roman" w:cs="Times New Roman"/>
          <w:b/>
          <w:bCs/>
          <w:lang w:eastAsia="sl-SI"/>
        </w:rPr>
        <w:t>GARANCIJSKE OBVEZNOSTI IZVAJALCA</w:t>
      </w:r>
    </w:p>
    <w:p w14:paraId="0A6F4D01" w14:textId="18DEFE2A" w:rsidR="003D6251" w:rsidRPr="003D6251" w:rsidRDefault="003D6251" w:rsidP="003D6251">
      <w:pPr>
        <w:spacing w:before="40" w:after="0" w:line="240" w:lineRule="auto"/>
        <w:jc w:val="center"/>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1</w:t>
      </w:r>
      <w:r w:rsidR="00AC2B83">
        <w:rPr>
          <w:rFonts w:ascii="Times New Roman" w:eastAsia="Times New Roman" w:hAnsi="Times New Roman" w:cs="Times New Roman"/>
          <w:lang w:eastAsia="sl-SI"/>
        </w:rPr>
        <w:t>0</w:t>
      </w:r>
      <w:r w:rsidRPr="003D6251">
        <w:rPr>
          <w:rFonts w:ascii="Times New Roman" w:eastAsia="Times New Roman" w:hAnsi="Times New Roman" w:cs="Times New Roman"/>
          <w:lang w:eastAsia="sl-SI"/>
        </w:rPr>
        <w:t>. člen</w:t>
      </w:r>
    </w:p>
    <w:p w14:paraId="6AE9D3BC" w14:textId="77777777" w:rsidR="003D6251" w:rsidRPr="003D6251" w:rsidRDefault="003D6251" w:rsidP="003D6251">
      <w:pPr>
        <w:spacing w:before="40" w:after="0" w:line="240" w:lineRule="auto"/>
        <w:jc w:val="center"/>
        <w:rPr>
          <w:rFonts w:ascii="Times New Roman" w:eastAsia="Times New Roman" w:hAnsi="Times New Roman" w:cs="Times New Roman"/>
          <w:lang w:eastAsia="sl-SI"/>
        </w:rPr>
      </w:pPr>
    </w:p>
    <w:p w14:paraId="276CD23A" w14:textId="77777777" w:rsidR="003D6251" w:rsidRPr="003D6251" w:rsidRDefault="003D6251" w:rsidP="003D6251">
      <w:pPr>
        <w:spacing w:after="0" w:line="240" w:lineRule="auto"/>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Dobavitelj daje garancijski rok za računalnike v višini 36 mesecev in za baterije prenosnikov 12 mesecev. Garancijski rok začne teči z dnem podpisa primopredajnega zapisnika.</w:t>
      </w:r>
    </w:p>
    <w:p w14:paraId="14C9C986" w14:textId="77777777" w:rsidR="003D6251" w:rsidRPr="003D6251" w:rsidRDefault="003D6251" w:rsidP="003D6251">
      <w:pPr>
        <w:spacing w:after="0" w:line="240" w:lineRule="auto"/>
        <w:rPr>
          <w:rFonts w:ascii="Times New Roman" w:eastAsia="Times New Roman" w:hAnsi="Times New Roman" w:cs="Times New Roman"/>
          <w:lang w:eastAsia="sl-SI"/>
        </w:rPr>
      </w:pPr>
    </w:p>
    <w:p w14:paraId="1C44D3FA" w14:textId="77777777" w:rsidR="003D6251" w:rsidRPr="003D6251" w:rsidRDefault="003D6251" w:rsidP="003D6251">
      <w:pPr>
        <w:spacing w:after="0" w:line="240" w:lineRule="auto"/>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V primeru, da so ob primopredaji z zapisnikom ugotovljene napake, začne teči garancijski rok z dnem, ko so napake odpravljene. Za zamenjane dele v garancijski dobi prične teči nov garancijski rok z dnem zamenjave. Morebitne skrite napake se obravnavajo v skladu z določili Obligacijskega zakonika.</w:t>
      </w:r>
    </w:p>
    <w:p w14:paraId="1784DD70" w14:textId="77777777" w:rsidR="003D6251" w:rsidRPr="003D6251" w:rsidRDefault="003D6251" w:rsidP="003D6251">
      <w:pPr>
        <w:spacing w:after="0" w:line="240" w:lineRule="auto"/>
        <w:rPr>
          <w:rFonts w:ascii="Times New Roman" w:eastAsia="Times New Roman" w:hAnsi="Times New Roman" w:cs="Times New Roman"/>
          <w:lang w:eastAsia="sl-SI"/>
        </w:rPr>
      </w:pPr>
    </w:p>
    <w:p w14:paraId="5F2FCD54" w14:textId="77777777" w:rsidR="003D6251" w:rsidRPr="003D6251" w:rsidRDefault="003D6251" w:rsidP="003D6251">
      <w:pPr>
        <w:spacing w:after="0" w:line="240" w:lineRule="auto"/>
        <w:jc w:val="both"/>
        <w:rPr>
          <w:rFonts w:ascii="Times New Roman" w:eastAsia="Calibri" w:hAnsi="Times New Roman" w:cs="Times New Roman"/>
        </w:rPr>
      </w:pPr>
      <w:r w:rsidRPr="003D6251">
        <w:rPr>
          <w:rFonts w:ascii="Times New Roman" w:eastAsia="Times New Roman" w:hAnsi="Times New Roman" w:cs="Times New Roman"/>
          <w:lang w:eastAsia="sl-SI"/>
        </w:rPr>
        <w:t xml:space="preserve">V primeru, </w:t>
      </w:r>
      <w:r w:rsidRPr="003D6251">
        <w:rPr>
          <w:rFonts w:ascii="Times New Roman" w:eastAsia="Calibri" w:hAnsi="Times New Roman" w:cs="Times New Roman"/>
        </w:rPr>
        <w:t>da se v garancijski dobi pojavi napaka zaradi nesolidnega dela ali materiala, jo mora dobavitelj odpraviti na svoje stroške v primernem roku, potem ko ga naročnik obvesti o nastali napaki. Dobavitelj je dolžan pristopiti k odpravi napake dva delovna dneva po prijavi napake s strani naročnika. Čas odprave napake naj ne bi bil daljši od deset delovnih dni od prijave napake.</w:t>
      </w:r>
    </w:p>
    <w:p w14:paraId="47E4FFD5" w14:textId="77777777" w:rsidR="003D6251" w:rsidRPr="003D6251" w:rsidRDefault="003D6251" w:rsidP="003D6251">
      <w:pPr>
        <w:spacing w:after="0" w:line="240" w:lineRule="auto"/>
        <w:jc w:val="both"/>
        <w:rPr>
          <w:rFonts w:ascii="Times New Roman" w:eastAsia="Times New Roman" w:hAnsi="Times New Roman" w:cs="Times New Roman"/>
          <w:lang w:eastAsia="sl-SI"/>
        </w:rPr>
      </w:pPr>
    </w:p>
    <w:p w14:paraId="373772EF" w14:textId="77777777" w:rsidR="003D6251" w:rsidRPr="003D6251" w:rsidRDefault="003D6251" w:rsidP="003D6251">
      <w:pPr>
        <w:spacing w:after="0" w:line="240" w:lineRule="auto"/>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Če dobavitelj v roku ne odstrani napake in se z naročnikom ne dogovori za nov rok odstranitve napake, bo naročnik odstranitev napake poveril drugemu dobavitelju na stroške dobavitelja iz te pogodbe (kot dober gospodar). Naročnik si v tem primeru zaračuna v breme dobavitelja  5% pribitek na vrednost teh del za kritje svojih manipulativnih stroškov. V kolikor dobavitelj stroškov odprave pomanjkljivosti ne bo pokril, lahko naročnik za plačilo stroškov unovči finančno zavarovanje za odpravo pomanjkljivosti, reklamiranih v garancijski dobi. </w:t>
      </w:r>
    </w:p>
    <w:p w14:paraId="65410B85" w14:textId="77777777" w:rsidR="003D6251" w:rsidRPr="003D6251" w:rsidRDefault="003D6251" w:rsidP="003D6251">
      <w:pPr>
        <w:tabs>
          <w:tab w:val="left" w:pos="2205"/>
        </w:tabs>
        <w:spacing w:after="0" w:line="240" w:lineRule="auto"/>
        <w:rPr>
          <w:rFonts w:ascii="Times New Roman" w:eastAsia="Times New Roman" w:hAnsi="Times New Roman" w:cs="Times New Roman"/>
          <w:lang w:eastAsia="sl-SI"/>
        </w:rPr>
      </w:pPr>
    </w:p>
    <w:p w14:paraId="0BDE52EB" w14:textId="77777777" w:rsidR="003D6251" w:rsidRPr="003D6251" w:rsidRDefault="003D6251" w:rsidP="003D6251">
      <w:pPr>
        <w:spacing w:after="0" w:line="240" w:lineRule="auto"/>
        <w:jc w:val="both"/>
        <w:rPr>
          <w:rFonts w:ascii="Times New Roman" w:eastAsia="Times New Roman" w:hAnsi="Times New Roman" w:cs="Times New Roman"/>
          <w:lang w:eastAsia="sl-SI"/>
        </w:rPr>
      </w:pPr>
    </w:p>
    <w:p w14:paraId="6B1FB658" w14:textId="2F3E8350" w:rsidR="003D6251" w:rsidRPr="003D6251" w:rsidRDefault="00212E4D" w:rsidP="003D6251">
      <w:pPr>
        <w:spacing w:after="0" w:line="240" w:lineRule="auto"/>
        <w:jc w:val="center"/>
        <w:rPr>
          <w:rFonts w:ascii="Times New Roman" w:eastAsia="Times New Roman" w:hAnsi="Times New Roman" w:cs="Times New Roman"/>
          <w:b/>
          <w:bCs/>
          <w:lang w:eastAsia="sl-SI"/>
        </w:rPr>
      </w:pPr>
      <w:r w:rsidRPr="00212E4D">
        <w:rPr>
          <w:rFonts w:ascii="Times New Roman" w:eastAsia="Times New Roman" w:hAnsi="Times New Roman" w:cs="Times New Roman"/>
          <w:b/>
          <w:bCs/>
          <w:lang w:eastAsia="sl-SI"/>
        </w:rPr>
        <w:t xml:space="preserve">XI. </w:t>
      </w:r>
      <w:r w:rsidR="003D6251" w:rsidRPr="003D6251">
        <w:rPr>
          <w:rFonts w:ascii="Times New Roman" w:eastAsia="Times New Roman" w:hAnsi="Times New Roman" w:cs="Times New Roman"/>
          <w:b/>
          <w:bCs/>
          <w:lang w:eastAsia="sl-SI"/>
        </w:rPr>
        <w:t>SKRBNIKI POGODBE</w:t>
      </w:r>
    </w:p>
    <w:p w14:paraId="3AA337EB" w14:textId="77777777" w:rsidR="003D6251" w:rsidRPr="003D6251" w:rsidRDefault="003D6251" w:rsidP="003D6251">
      <w:pPr>
        <w:spacing w:after="0" w:line="240" w:lineRule="auto"/>
        <w:jc w:val="center"/>
        <w:rPr>
          <w:rFonts w:ascii="Times New Roman" w:eastAsia="Times New Roman" w:hAnsi="Times New Roman" w:cs="Times New Roman"/>
          <w:lang w:eastAsia="sl-SI"/>
        </w:rPr>
      </w:pPr>
    </w:p>
    <w:p w14:paraId="22A50638" w14:textId="77777777" w:rsidR="003D6251" w:rsidRPr="003D6251" w:rsidRDefault="003D6251" w:rsidP="003D6251">
      <w:pPr>
        <w:spacing w:after="0" w:line="240" w:lineRule="auto"/>
        <w:jc w:val="center"/>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16. člen</w:t>
      </w:r>
    </w:p>
    <w:p w14:paraId="2FEC4FA3" w14:textId="776E1D27" w:rsidR="003D6251" w:rsidRPr="003D6251" w:rsidRDefault="003D6251" w:rsidP="003D6251">
      <w:pPr>
        <w:spacing w:after="0" w:line="240" w:lineRule="auto"/>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br/>
        <w:t xml:space="preserve">Skrbnik pogodbe na strani naročnika je </w:t>
      </w:r>
      <w:r w:rsidR="00445609">
        <w:rPr>
          <w:rFonts w:ascii="Times New Roman" w:eastAsia="Times New Roman" w:hAnsi="Times New Roman" w:cs="Times New Roman"/>
          <w:lang w:eastAsia="sl-SI"/>
        </w:rPr>
        <w:t>Dragomir Benko</w:t>
      </w:r>
      <w:r w:rsidRPr="003D6251">
        <w:rPr>
          <w:rFonts w:ascii="Times New Roman" w:eastAsia="Times New Roman" w:hAnsi="Times New Roman" w:cs="Times New Roman"/>
          <w:lang w:eastAsia="sl-SI"/>
        </w:rPr>
        <w:t xml:space="preserve"> </w:t>
      </w:r>
      <w:hyperlink r:id="rId8" w:history="1">
        <w:proofErr w:type="spellStart"/>
        <w:r w:rsidRPr="003D6251">
          <w:rPr>
            <w:rFonts w:ascii="Times New Roman" w:eastAsia="Times New Roman" w:hAnsi="Times New Roman" w:cs="Times New Roman"/>
            <w:lang w:eastAsia="sl-SI"/>
          </w:rPr>
          <w:t>tel</w:t>
        </w:r>
        <w:proofErr w:type="spellEnd"/>
        <w:r w:rsidRPr="003D6251">
          <w:rPr>
            <w:rFonts w:ascii="Times New Roman" w:eastAsia="Times New Roman" w:hAnsi="Times New Roman" w:cs="Times New Roman"/>
            <w:lang w:eastAsia="sl-SI"/>
          </w:rPr>
          <w:t>: _____________</w:t>
        </w:r>
      </w:hyperlink>
      <w:r w:rsidRPr="003D6251">
        <w:rPr>
          <w:rFonts w:ascii="Times New Roman" w:eastAsia="Times New Roman" w:hAnsi="Times New Roman" w:cs="Times New Roman"/>
          <w:lang w:eastAsia="sl-SI"/>
        </w:rPr>
        <w:t>, na strani dobavitelja pa __________ tel.:_____________</w:t>
      </w:r>
    </w:p>
    <w:p w14:paraId="17B7EA06" w14:textId="77777777" w:rsidR="003D6251" w:rsidRPr="003D6251" w:rsidRDefault="003D6251" w:rsidP="003D6251">
      <w:pPr>
        <w:spacing w:after="0" w:line="240" w:lineRule="auto"/>
        <w:jc w:val="both"/>
        <w:rPr>
          <w:rFonts w:ascii="Times New Roman" w:eastAsia="Times New Roman" w:hAnsi="Times New Roman" w:cs="Times New Roman"/>
          <w:lang w:eastAsia="sl-SI"/>
        </w:rPr>
      </w:pPr>
    </w:p>
    <w:p w14:paraId="05999870" w14:textId="77777777" w:rsidR="003D6251" w:rsidRPr="003D6251" w:rsidRDefault="003D6251" w:rsidP="003D6251">
      <w:pPr>
        <w:spacing w:after="0" w:line="240" w:lineRule="auto"/>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Za spremembo skrbnika pogodbe zadošča pisno obvestilo drugi pogodbeni stranki.</w:t>
      </w:r>
    </w:p>
    <w:p w14:paraId="7079B343" w14:textId="77777777" w:rsidR="003D6251" w:rsidRPr="003D6251" w:rsidRDefault="003D6251" w:rsidP="003D6251">
      <w:pPr>
        <w:spacing w:after="0" w:line="240" w:lineRule="auto"/>
        <w:jc w:val="both"/>
        <w:rPr>
          <w:rFonts w:ascii="Times New Roman" w:eastAsia="Times New Roman" w:hAnsi="Times New Roman" w:cs="Times New Roman"/>
          <w:lang w:eastAsia="sl-SI"/>
        </w:rPr>
      </w:pPr>
    </w:p>
    <w:p w14:paraId="07DF027C" w14:textId="6CF61877" w:rsidR="003D6251" w:rsidRPr="003D6251" w:rsidRDefault="00212E4D" w:rsidP="003D6251">
      <w:pPr>
        <w:spacing w:after="0" w:line="240" w:lineRule="auto"/>
        <w:jc w:val="center"/>
        <w:rPr>
          <w:rFonts w:ascii="Times New Roman" w:eastAsia="Times New Roman" w:hAnsi="Times New Roman" w:cs="Times New Roman"/>
          <w:b/>
          <w:bCs/>
          <w:lang w:eastAsia="sl-SI"/>
        </w:rPr>
      </w:pPr>
      <w:r w:rsidRPr="00212E4D">
        <w:rPr>
          <w:rFonts w:ascii="Times New Roman" w:eastAsia="Times New Roman" w:hAnsi="Times New Roman" w:cs="Times New Roman"/>
          <w:b/>
          <w:bCs/>
          <w:lang w:eastAsia="sl-SI"/>
        </w:rPr>
        <w:t>XI</w:t>
      </w:r>
      <w:r w:rsidR="00445609">
        <w:rPr>
          <w:rFonts w:ascii="Times New Roman" w:eastAsia="Times New Roman" w:hAnsi="Times New Roman" w:cs="Times New Roman"/>
          <w:b/>
          <w:bCs/>
          <w:lang w:eastAsia="sl-SI"/>
        </w:rPr>
        <w:t>I</w:t>
      </w:r>
      <w:r w:rsidRPr="00212E4D">
        <w:rPr>
          <w:rFonts w:ascii="Times New Roman" w:eastAsia="Times New Roman" w:hAnsi="Times New Roman" w:cs="Times New Roman"/>
          <w:b/>
          <w:bCs/>
          <w:lang w:eastAsia="sl-SI"/>
        </w:rPr>
        <w:t xml:space="preserve">. </w:t>
      </w:r>
      <w:r w:rsidR="003D6251" w:rsidRPr="003D6251">
        <w:rPr>
          <w:rFonts w:ascii="Times New Roman" w:eastAsia="Times New Roman" w:hAnsi="Times New Roman" w:cs="Times New Roman"/>
          <w:b/>
          <w:bCs/>
          <w:lang w:eastAsia="sl-SI"/>
        </w:rPr>
        <w:t>OKOLJSKE ZAHTEVE</w:t>
      </w:r>
    </w:p>
    <w:p w14:paraId="116F0D51" w14:textId="77777777" w:rsidR="003D6251" w:rsidRPr="003D6251" w:rsidRDefault="003D6251" w:rsidP="003D6251">
      <w:pPr>
        <w:spacing w:after="0" w:line="240" w:lineRule="auto"/>
        <w:jc w:val="center"/>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17. člen</w:t>
      </w:r>
    </w:p>
    <w:p w14:paraId="6C5E8DBA" w14:textId="77777777" w:rsidR="003D6251" w:rsidRPr="003D6251" w:rsidRDefault="003D6251" w:rsidP="003D6251">
      <w:pPr>
        <w:spacing w:after="0" w:line="240" w:lineRule="auto"/>
        <w:jc w:val="center"/>
        <w:rPr>
          <w:rFonts w:ascii="Times New Roman" w:eastAsia="Times New Roman" w:hAnsi="Times New Roman" w:cs="Times New Roman"/>
          <w:lang w:eastAsia="sl-SI"/>
        </w:rPr>
      </w:pPr>
    </w:p>
    <w:p w14:paraId="02700658" w14:textId="77777777" w:rsidR="003D6251" w:rsidRPr="003D6251" w:rsidRDefault="003D6251" w:rsidP="003D6251">
      <w:pPr>
        <w:spacing w:after="0" w:line="240" w:lineRule="auto"/>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Ker je predmet javnega naročila, za katerega se podpisuje ta pogodba, dobava </w:t>
      </w:r>
      <w:proofErr w:type="spellStart"/>
      <w:r w:rsidRPr="003D6251">
        <w:rPr>
          <w:rFonts w:ascii="Times New Roman" w:eastAsia="Times New Roman" w:hAnsi="Times New Roman" w:cs="Times New Roman"/>
          <w:lang w:eastAsia="sl-SI"/>
        </w:rPr>
        <w:t>okoljsko</w:t>
      </w:r>
      <w:proofErr w:type="spellEnd"/>
      <w:r w:rsidRPr="003D6251">
        <w:rPr>
          <w:rFonts w:ascii="Times New Roman" w:eastAsia="Times New Roman" w:hAnsi="Times New Roman" w:cs="Times New Roman"/>
          <w:lang w:eastAsia="sl-SI"/>
        </w:rPr>
        <w:t xml:space="preserve"> manj obremenjujoče računalniške opreme, pri kateri se upoštevajo </w:t>
      </w:r>
      <w:proofErr w:type="spellStart"/>
      <w:r w:rsidRPr="003D6251">
        <w:rPr>
          <w:rFonts w:ascii="Times New Roman" w:eastAsia="Times New Roman" w:hAnsi="Times New Roman" w:cs="Times New Roman"/>
          <w:lang w:eastAsia="sl-SI"/>
        </w:rPr>
        <w:t>okoljski</w:t>
      </w:r>
      <w:proofErr w:type="spellEnd"/>
      <w:r w:rsidRPr="003D6251">
        <w:rPr>
          <w:rFonts w:ascii="Times New Roman" w:eastAsia="Times New Roman" w:hAnsi="Times New Roman" w:cs="Times New Roman"/>
          <w:lang w:eastAsia="sl-SI"/>
        </w:rPr>
        <w:t xml:space="preserve"> vidiki, kot izhajajo iz Uredbe o </w:t>
      </w:r>
      <w:r w:rsidRPr="003D6251">
        <w:rPr>
          <w:rFonts w:ascii="Times New Roman" w:eastAsia="Times New Roman" w:hAnsi="Times New Roman" w:cs="Times New Roman"/>
          <w:lang w:eastAsia="sl-SI"/>
        </w:rPr>
        <w:lastRenderedPageBreak/>
        <w:t xml:space="preserve">zelenem javnem naročanju (Ur. l. RS, št. 51/17 s spremembami in dopolnitvami), se dobavitelj obvezuje upoštevati vse tiste temeljne </w:t>
      </w:r>
      <w:proofErr w:type="spellStart"/>
      <w:r w:rsidRPr="003D6251">
        <w:rPr>
          <w:rFonts w:ascii="Times New Roman" w:eastAsia="Times New Roman" w:hAnsi="Times New Roman" w:cs="Times New Roman"/>
          <w:lang w:eastAsia="sl-SI"/>
        </w:rPr>
        <w:t>okoljske</w:t>
      </w:r>
      <w:proofErr w:type="spellEnd"/>
      <w:r w:rsidRPr="003D6251">
        <w:rPr>
          <w:rFonts w:ascii="Times New Roman" w:eastAsia="Times New Roman" w:hAnsi="Times New Roman" w:cs="Times New Roman"/>
          <w:lang w:eastAsia="sl-SI"/>
        </w:rPr>
        <w:t xml:space="preserve"> zahteve iz Uredbe, ki se nanašajo na predmet javnega naročila.</w:t>
      </w:r>
    </w:p>
    <w:p w14:paraId="1EB0157E" w14:textId="77777777" w:rsidR="003D6251" w:rsidRPr="003D6251" w:rsidRDefault="003D6251" w:rsidP="003D6251">
      <w:pPr>
        <w:spacing w:after="0" w:line="240" w:lineRule="auto"/>
        <w:jc w:val="both"/>
        <w:rPr>
          <w:rFonts w:ascii="Times New Roman" w:eastAsia="Times New Roman" w:hAnsi="Times New Roman" w:cs="Times New Roman"/>
          <w:lang w:eastAsia="sl-SI"/>
        </w:rPr>
      </w:pPr>
    </w:p>
    <w:p w14:paraId="64354D1A" w14:textId="77777777" w:rsidR="003D6251" w:rsidRPr="003D6251" w:rsidRDefault="003D6251" w:rsidP="003D6251">
      <w:pPr>
        <w:spacing w:after="0" w:line="240" w:lineRule="auto"/>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Dobavitelj se obvezuje zagotavljati razpoložljivost in združljivost nadomestnih delov najmanj dve leti po izteku garancijske dobe.</w:t>
      </w:r>
    </w:p>
    <w:p w14:paraId="6BDBD67A" w14:textId="77777777" w:rsidR="003D6251" w:rsidRPr="003D6251" w:rsidRDefault="003D6251" w:rsidP="003D6251">
      <w:pPr>
        <w:spacing w:after="0" w:line="240" w:lineRule="auto"/>
        <w:jc w:val="center"/>
        <w:rPr>
          <w:rFonts w:ascii="Times New Roman" w:eastAsia="Times New Roman" w:hAnsi="Times New Roman" w:cs="Times New Roman"/>
          <w:lang w:eastAsia="sl-SI"/>
        </w:rPr>
      </w:pPr>
    </w:p>
    <w:p w14:paraId="6BC00612" w14:textId="77777777" w:rsidR="003D6251" w:rsidRPr="003D6251" w:rsidRDefault="003D6251" w:rsidP="003D6251">
      <w:pPr>
        <w:spacing w:after="0" w:line="240" w:lineRule="auto"/>
        <w:jc w:val="both"/>
        <w:rPr>
          <w:rFonts w:ascii="Times New Roman" w:eastAsia="Times New Roman" w:hAnsi="Times New Roman" w:cs="Times New Roman"/>
          <w:lang w:eastAsia="sl-SI"/>
        </w:rPr>
      </w:pPr>
    </w:p>
    <w:p w14:paraId="40B5D534" w14:textId="1285EC16" w:rsidR="003D6251" w:rsidRPr="003D6251" w:rsidRDefault="00212E4D" w:rsidP="003D6251">
      <w:pPr>
        <w:spacing w:after="0" w:line="240" w:lineRule="auto"/>
        <w:jc w:val="center"/>
        <w:rPr>
          <w:rFonts w:ascii="Times New Roman" w:eastAsia="Times New Roman" w:hAnsi="Times New Roman" w:cs="Times New Roman"/>
          <w:b/>
          <w:bCs/>
          <w:lang w:eastAsia="sl-SI"/>
        </w:rPr>
      </w:pPr>
      <w:r w:rsidRPr="00212E4D">
        <w:rPr>
          <w:rFonts w:ascii="Times New Roman" w:eastAsia="Times New Roman" w:hAnsi="Times New Roman" w:cs="Times New Roman"/>
          <w:b/>
          <w:bCs/>
          <w:lang w:eastAsia="sl-SI"/>
        </w:rPr>
        <w:t>X</w:t>
      </w:r>
      <w:r w:rsidR="00445609">
        <w:rPr>
          <w:rFonts w:ascii="Times New Roman" w:eastAsia="Times New Roman" w:hAnsi="Times New Roman" w:cs="Times New Roman"/>
          <w:b/>
          <w:bCs/>
          <w:lang w:eastAsia="sl-SI"/>
        </w:rPr>
        <w:t>III</w:t>
      </w:r>
      <w:r w:rsidRPr="00212E4D">
        <w:rPr>
          <w:rFonts w:ascii="Times New Roman" w:eastAsia="Times New Roman" w:hAnsi="Times New Roman" w:cs="Times New Roman"/>
          <w:b/>
          <w:bCs/>
          <w:lang w:eastAsia="sl-SI"/>
        </w:rPr>
        <w:t xml:space="preserve">. </w:t>
      </w:r>
      <w:r w:rsidR="003D6251" w:rsidRPr="003D6251">
        <w:rPr>
          <w:rFonts w:ascii="Times New Roman" w:eastAsia="Times New Roman" w:hAnsi="Times New Roman" w:cs="Times New Roman"/>
          <w:b/>
          <w:bCs/>
          <w:lang w:eastAsia="sl-SI"/>
        </w:rPr>
        <w:t>PROTIKORUPCIJSKA KLAVZULA</w:t>
      </w:r>
    </w:p>
    <w:p w14:paraId="1AC0FEB0" w14:textId="77777777" w:rsidR="003D6251" w:rsidRPr="003D6251" w:rsidRDefault="003D6251" w:rsidP="003D6251">
      <w:pPr>
        <w:spacing w:before="40" w:after="0" w:line="240" w:lineRule="auto"/>
        <w:jc w:val="center"/>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17. člen</w:t>
      </w:r>
    </w:p>
    <w:p w14:paraId="78F774C2" w14:textId="77777777" w:rsidR="003D6251" w:rsidRPr="003D6251" w:rsidRDefault="003D6251" w:rsidP="003D6251">
      <w:pPr>
        <w:spacing w:before="40" w:after="0" w:line="240" w:lineRule="auto"/>
        <w:jc w:val="center"/>
        <w:rPr>
          <w:rFonts w:ascii="Times New Roman" w:eastAsia="Times New Roman" w:hAnsi="Times New Roman" w:cs="Times New Roman"/>
          <w:lang w:eastAsia="sl-SI"/>
        </w:rPr>
      </w:pPr>
    </w:p>
    <w:p w14:paraId="484739FA" w14:textId="77777777" w:rsidR="003D6251" w:rsidRPr="003D6251" w:rsidRDefault="003D6251" w:rsidP="003D6251">
      <w:pPr>
        <w:spacing w:after="0" w:line="240" w:lineRule="auto"/>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Ta pogodba je nična, če pri njej kdo v imenu ali na račun druge stranke pogodbe, predstavniku ali posredniku organa ali organizacije iz javnega sektorja obljubi, ponudi ali da kakšno nedovoljeno korist za:</w:t>
      </w:r>
    </w:p>
    <w:p w14:paraId="6F87FD44" w14:textId="77777777" w:rsidR="003D6251" w:rsidRPr="003D6251" w:rsidRDefault="003D6251" w:rsidP="005E1AE7">
      <w:pPr>
        <w:numPr>
          <w:ilvl w:val="0"/>
          <w:numId w:val="13"/>
        </w:numPr>
        <w:tabs>
          <w:tab w:val="clear" w:pos="720"/>
          <w:tab w:val="num" w:pos="284"/>
        </w:tabs>
        <w:spacing w:after="0" w:line="240" w:lineRule="auto"/>
        <w:ind w:left="284" w:hanging="284"/>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pridobitev posla ali</w:t>
      </w:r>
    </w:p>
    <w:p w14:paraId="4F0C048D" w14:textId="77777777" w:rsidR="003D6251" w:rsidRPr="003D6251" w:rsidRDefault="003D6251" w:rsidP="005E1AE7">
      <w:pPr>
        <w:numPr>
          <w:ilvl w:val="0"/>
          <w:numId w:val="13"/>
        </w:numPr>
        <w:tabs>
          <w:tab w:val="clear" w:pos="720"/>
          <w:tab w:val="num" w:pos="284"/>
        </w:tabs>
        <w:spacing w:after="0" w:line="240" w:lineRule="auto"/>
        <w:ind w:left="284" w:hanging="284"/>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za sklenitev posla pod ugodnejšimi pogoji ali</w:t>
      </w:r>
    </w:p>
    <w:p w14:paraId="1B176FF7" w14:textId="77777777" w:rsidR="003D6251" w:rsidRPr="003D6251" w:rsidRDefault="003D6251" w:rsidP="005E1AE7">
      <w:pPr>
        <w:numPr>
          <w:ilvl w:val="0"/>
          <w:numId w:val="13"/>
        </w:numPr>
        <w:tabs>
          <w:tab w:val="clear" w:pos="720"/>
          <w:tab w:val="num" w:pos="284"/>
        </w:tabs>
        <w:spacing w:after="0" w:line="240" w:lineRule="auto"/>
        <w:ind w:left="284" w:hanging="284"/>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za opustitev dolžnega nadzora nad izvajanjem pogodbenih obveznosti ali</w:t>
      </w:r>
    </w:p>
    <w:p w14:paraId="6D2F08EE" w14:textId="77777777" w:rsidR="003D6251" w:rsidRPr="003D6251" w:rsidRDefault="003D6251" w:rsidP="005E1AE7">
      <w:pPr>
        <w:numPr>
          <w:ilvl w:val="0"/>
          <w:numId w:val="13"/>
        </w:numPr>
        <w:tabs>
          <w:tab w:val="clear" w:pos="720"/>
          <w:tab w:val="num" w:pos="284"/>
        </w:tabs>
        <w:spacing w:after="0" w:line="240" w:lineRule="auto"/>
        <w:ind w:left="284" w:hanging="284"/>
        <w:jc w:val="both"/>
        <w:rPr>
          <w:rFonts w:ascii="Times New Roman" w:eastAsia="Times New Roman" w:hAnsi="Times New Roman" w:cs="Times New Roman"/>
          <w:b/>
          <w:lang w:eastAsia="sl-SI"/>
        </w:rPr>
      </w:pPr>
      <w:r w:rsidRPr="003D6251">
        <w:rPr>
          <w:rFonts w:ascii="Times New Roman" w:eastAsia="Times New Roman" w:hAnsi="Times New Roman" w:cs="Times New Roman"/>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0768720" w14:textId="77777777" w:rsidR="003D6251" w:rsidRPr="003D6251" w:rsidRDefault="003D6251" w:rsidP="003D6251">
      <w:pPr>
        <w:spacing w:after="0" w:line="240" w:lineRule="auto"/>
        <w:rPr>
          <w:rFonts w:ascii="Times New Roman" w:eastAsia="Times New Roman" w:hAnsi="Times New Roman" w:cs="Times New Roman"/>
          <w:lang w:eastAsia="sl-SI"/>
        </w:rPr>
      </w:pPr>
    </w:p>
    <w:p w14:paraId="1E2AA96C" w14:textId="443D4AFF" w:rsidR="003D6251" w:rsidRPr="003D6251" w:rsidRDefault="00212E4D" w:rsidP="003D6251">
      <w:pPr>
        <w:spacing w:after="0" w:line="240" w:lineRule="auto"/>
        <w:jc w:val="center"/>
        <w:rPr>
          <w:rFonts w:ascii="Times New Roman" w:eastAsia="Times New Roman" w:hAnsi="Times New Roman" w:cs="Times New Roman"/>
          <w:b/>
          <w:bCs/>
          <w:lang w:eastAsia="sl-SI"/>
        </w:rPr>
      </w:pPr>
      <w:r w:rsidRPr="00DF5906">
        <w:rPr>
          <w:rFonts w:ascii="Times New Roman" w:eastAsia="Times New Roman" w:hAnsi="Times New Roman" w:cs="Times New Roman"/>
          <w:b/>
          <w:bCs/>
          <w:lang w:eastAsia="sl-SI"/>
        </w:rPr>
        <w:t>XI</w:t>
      </w:r>
      <w:r w:rsidR="00663DDE" w:rsidRPr="00DF5906">
        <w:rPr>
          <w:rFonts w:ascii="Times New Roman" w:eastAsia="Times New Roman" w:hAnsi="Times New Roman" w:cs="Times New Roman"/>
          <w:b/>
          <w:bCs/>
          <w:lang w:eastAsia="sl-SI"/>
        </w:rPr>
        <w:t>V</w:t>
      </w:r>
      <w:r w:rsidRPr="00DF5906">
        <w:rPr>
          <w:rFonts w:ascii="Times New Roman" w:eastAsia="Times New Roman" w:hAnsi="Times New Roman" w:cs="Times New Roman"/>
          <w:b/>
          <w:bCs/>
          <w:lang w:eastAsia="sl-SI"/>
        </w:rPr>
        <w:t xml:space="preserve">. </w:t>
      </w:r>
      <w:r w:rsidR="003D6251" w:rsidRPr="003D6251">
        <w:rPr>
          <w:rFonts w:ascii="Times New Roman" w:eastAsia="Times New Roman" w:hAnsi="Times New Roman" w:cs="Times New Roman"/>
          <w:b/>
          <w:bCs/>
          <w:lang w:eastAsia="sl-SI"/>
        </w:rPr>
        <w:t>RAZVEZNI POGOJ</w:t>
      </w:r>
    </w:p>
    <w:p w14:paraId="65B2630F" w14:textId="77777777" w:rsidR="003D6251" w:rsidRPr="003D6251" w:rsidRDefault="003D6251" w:rsidP="003D6251">
      <w:pPr>
        <w:spacing w:after="0" w:line="240" w:lineRule="auto"/>
        <w:jc w:val="center"/>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18. člen</w:t>
      </w:r>
    </w:p>
    <w:p w14:paraId="078F1397" w14:textId="77777777" w:rsidR="003D6251" w:rsidRPr="003D6251" w:rsidRDefault="003D6251" w:rsidP="003D6251">
      <w:pPr>
        <w:spacing w:after="0" w:line="240" w:lineRule="auto"/>
        <w:jc w:val="center"/>
        <w:rPr>
          <w:rFonts w:ascii="Times New Roman" w:eastAsia="Times New Roman" w:hAnsi="Times New Roman" w:cs="Times New Roman"/>
          <w:lang w:eastAsia="sl-SI"/>
        </w:rPr>
      </w:pPr>
    </w:p>
    <w:p w14:paraId="05C38F0E" w14:textId="77777777" w:rsidR="00DF5906" w:rsidRPr="00DF5906" w:rsidRDefault="00DF5906" w:rsidP="00DF5906">
      <w:pPr>
        <w:spacing w:after="0" w:line="276" w:lineRule="auto"/>
        <w:jc w:val="both"/>
        <w:rPr>
          <w:rFonts w:ascii="Times New Roman" w:hAnsi="Times New Roman" w:cs="Times New Roman"/>
        </w:rPr>
      </w:pPr>
    </w:p>
    <w:p w14:paraId="3A53C58E" w14:textId="2A0E95CC" w:rsidR="00DF5906" w:rsidRPr="00DF5906" w:rsidRDefault="00DF5906" w:rsidP="00DF5906">
      <w:pPr>
        <w:spacing w:after="0" w:line="276" w:lineRule="auto"/>
        <w:jc w:val="both"/>
        <w:rPr>
          <w:rFonts w:ascii="Times New Roman" w:hAnsi="Times New Roman" w:cs="Times New Roman"/>
        </w:rPr>
      </w:pPr>
      <w:r w:rsidRPr="00DF5906">
        <w:rPr>
          <w:rFonts w:ascii="Times New Roman" w:hAnsi="Times New Roman" w:cs="Times New Roman"/>
        </w:rPr>
        <w:t>Ta pogodba je sklenjena pod razveznim pogojem, ki se uresniči v primeru izpolnitve ene od naslednjih okoliščin:</w:t>
      </w:r>
    </w:p>
    <w:p w14:paraId="3ACEBEA4" w14:textId="0C956FCE" w:rsidR="00DF5906" w:rsidRPr="00DF5906" w:rsidRDefault="00DF5906" w:rsidP="00DF5906">
      <w:pPr>
        <w:pStyle w:val="Odstavekseznama"/>
        <w:numPr>
          <w:ilvl w:val="0"/>
          <w:numId w:val="39"/>
        </w:numPr>
        <w:spacing w:after="0"/>
        <w:contextualSpacing/>
        <w:jc w:val="both"/>
      </w:pPr>
      <w:r w:rsidRPr="00DF5906">
        <w:t xml:space="preserve">če bo naročnik seznanjen, da je sodišče s pravnomočno odločitvijo ugotovilo kršitev obveznosti delovne, </w:t>
      </w:r>
      <w:proofErr w:type="spellStart"/>
      <w:r w:rsidRPr="00DF5906">
        <w:t>okoljske</w:t>
      </w:r>
      <w:proofErr w:type="spellEnd"/>
      <w:r w:rsidRPr="00DF5906">
        <w:t xml:space="preserve"> ali socialne zakonodaje s strani dobavitelja ali podizvajalca ali </w:t>
      </w:r>
    </w:p>
    <w:p w14:paraId="28745C31" w14:textId="779DB732" w:rsidR="00DF5906" w:rsidRPr="00DF5906" w:rsidRDefault="00DF5906" w:rsidP="00DF5906">
      <w:pPr>
        <w:pStyle w:val="Odstavekseznama"/>
        <w:numPr>
          <w:ilvl w:val="0"/>
          <w:numId w:val="39"/>
        </w:numPr>
        <w:spacing w:after="0"/>
        <w:contextualSpacing/>
        <w:jc w:val="both"/>
      </w:pPr>
      <w:r w:rsidRPr="00DF5906">
        <w:t>če bo naročnik seznanjen, da je pristojni državni organ pri dobavitelju ali podizvajalcu v času izvajanja pogodbe ugotovil najmanj dve kršitvi v zvezi s:</w:t>
      </w:r>
    </w:p>
    <w:p w14:paraId="130189A3" w14:textId="77777777" w:rsidR="00DF5906" w:rsidRPr="00DF5906" w:rsidRDefault="00DF5906" w:rsidP="00DF5906">
      <w:pPr>
        <w:pStyle w:val="Odstavekseznama"/>
        <w:numPr>
          <w:ilvl w:val="1"/>
          <w:numId w:val="39"/>
        </w:numPr>
        <w:spacing w:after="0"/>
        <w:contextualSpacing/>
        <w:jc w:val="both"/>
      </w:pPr>
      <w:r w:rsidRPr="00DF5906">
        <w:t xml:space="preserve">plačilom za delo, </w:t>
      </w:r>
    </w:p>
    <w:p w14:paraId="3D09F0C8" w14:textId="77777777" w:rsidR="00DF5906" w:rsidRPr="00DF5906" w:rsidRDefault="00DF5906" w:rsidP="00DF5906">
      <w:pPr>
        <w:pStyle w:val="Odstavekseznama"/>
        <w:numPr>
          <w:ilvl w:val="1"/>
          <w:numId w:val="39"/>
        </w:numPr>
        <w:spacing w:after="0"/>
        <w:contextualSpacing/>
        <w:jc w:val="both"/>
      </w:pPr>
      <w:r w:rsidRPr="00DF5906">
        <w:t xml:space="preserve">delovnim časom, </w:t>
      </w:r>
    </w:p>
    <w:p w14:paraId="4166F5D5" w14:textId="77777777" w:rsidR="00DF5906" w:rsidRPr="00DF5906" w:rsidRDefault="00DF5906" w:rsidP="00DF5906">
      <w:pPr>
        <w:pStyle w:val="Odstavekseznama"/>
        <w:numPr>
          <w:ilvl w:val="1"/>
          <w:numId w:val="39"/>
        </w:numPr>
        <w:spacing w:after="0"/>
        <w:contextualSpacing/>
        <w:jc w:val="both"/>
      </w:pPr>
      <w:r w:rsidRPr="00DF5906">
        <w:t xml:space="preserve">počitki, </w:t>
      </w:r>
    </w:p>
    <w:p w14:paraId="25F1C9AB" w14:textId="77777777" w:rsidR="00DF5906" w:rsidRPr="00DF5906" w:rsidRDefault="00DF5906" w:rsidP="00DF5906">
      <w:pPr>
        <w:pStyle w:val="Odstavekseznama"/>
        <w:numPr>
          <w:ilvl w:val="1"/>
          <w:numId w:val="39"/>
        </w:numPr>
        <w:spacing w:after="0"/>
        <w:contextualSpacing/>
        <w:jc w:val="both"/>
      </w:pPr>
      <w:r w:rsidRPr="00DF5906">
        <w:t xml:space="preserve">opravljanjem dela na podlagi pogodb civilnega prava kljub obstoju elementov delovnega razmerja ali </w:t>
      </w:r>
    </w:p>
    <w:p w14:paraId="47D25E11" w14:textId="77777777" w:rsidR="00DF5906" w:rsidRPr="00DF5906" w:rsidRDefault="00DF5906" w:rsidP="00DF5906">
      <w:pPr>
        <w:pStyle w:val="Odstavekseznama"/>
        <w:numPr>
          <w:ilvl w:val="1"/>
          <w:numId w:val="39"/>
        </w:numPr>
        <w:spacing w:after="0"/>
        <w:contextualSpacing/>
        <w:jc w:val="both"/>
      </w:pPr>
      <w:r w:rsidRPr="00DF5906">
        <w:t>v zvezi z zaposlovanjem na črno</w:t>
      </w:r>
    </w:p>
    <w:p w14:paraId="6C6F8DD0" w14:textId="77777777" w:rsidR="00DF5906" w:rsidRPr="00DF5906" w:rsidRDefault="00DF5906" w:rsidP="00DF5906">
      <w:pPr>
        <w:spacing w:after="0" w:line="276" w:lineRule="auto"/>
        <w:ind w:left="708" w:firstLine="45"/>
        <w:jc w:val="both"/>
        <w:rPr>
          <w:rFonts w:ascii="Times New Roman" w:hAnsi="Times New Roman" w:cs="Times New Roman"/>
        </w:rPr>
      </w:pPr>
      <w:r w:rsidRPr="00DF5906">
        <w:rPr>
          <w:rFonts w:ascii="Times New Roman" w:hAnsi="Times New Roman" w:cs="Times New Roman"/>
        </w:rPr>
        <w:t>in za kateri mu je bila s pravnomočno odločitvijo ali več pravnomočnimi odločitvami izrečena globa za prekršek.</w:t>
      </w:r>
    </w:p>
    <w:p w14:paraId="0EA04406" w14:textId="77777777" w:rsidR="00DF5906" w:rsidRPr="00DF5906" w:rsidRDefault="00DF5906" w:rsidP="00DF5906">
      <w:pPr>
        <w:spacing w:after="0" w:line="276" w:lineRule="auto"/>
        <w:jc w:val="both"/>
        <w:rPr>
          <w:rFonts w:ascii="Times New Roman" w:hAnsi="Times New Roman" w:cs="Times New Roman"/>
        </w:rPr>
      </w:pPr>
    </w:p>
    <w:p w14:paraId="355E5D8B" w14:textId="7889F578" w:rsidR="00DF5906" w:rsidRPr="00DF5906" w:rsidRDefault="00DF5906" w:rsidP="00DF5906">
      <w:pPr>
        <w:spacing w:line="276" w:lineRule="auto"/>
        <w:jc w:val="both"/>
        <w:rPr>
          <w:rFonts w:ascii="Times New Roman" w:hAnsi="Times New Roman" w:cs="Times New Roman"/>
        </w:rPr>
      </w:pPr>
      <w:r w:rsidRPr="00DF5906">
        <w:rPr>
          <w:rFonts w:ascii="Times New Roman" w:hAnsi="Times New Roman" w:cs="Times New Roman"/>
        </w:rPr>
        <w:t xml:space="preserve">V primeru seznanitve naročnika s kršitvijo bo naročnik o tem obvestil dobavitelja v desetih dneh. </w:t>
      </w:r>
    </w:p>
    <w:p w14:paraId="66DC3E99" w14:textId="5562704A" w:rsidR="00DF5906" w:rsidRPr="00DF5906" w:rsidRDefault="00DF5906" w:rsidP="00DF5906">
      <w:pPr>
        <w:spacing w:line="276" w:lineRule="auto"/>
        <w:jc w:val="both"/>
        <w:rPr>
          <w:rFonts w:ascii="Times New Roman" w:hAnsi="Times New Roman" w:cs="Times New Roman"/>
        </w:rPr>
      </w:pPr>
      <w:r w:rsidRPr="00DF5906">
        <w:rPr>
          <w:rFonts w:ascii="Times New Roman" w:hAnsi="Times New Roman" w:cs="Times New Roman"/>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DF5906">
        <w:rPr>
          <w:rFonts w:ascii="Times New Roman" w:hAnsi="Times New Roman" w:cs="Times New Roman"/>
        </w:rPr>
        <w:t>podizvajanje</w:t>
      </w:r>
      <w:proofErr w:type="spellEnd"/>
      <w:r w:rsidRPr="00DF5906">
        <w:rPr>
          <w:rFonts w:ascii="Times New Roman" w:hAnsi="Times New Roman" w:cs="Times New Roman"/>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w:t>
      </w:r>
      <w:r w:rsidRPr="00DF5906">
        <w:rPr>
          <w:rFonts w:ascii="Times New Roman" w:hAnsi="Times New Roman" w:cs="Times New Roman"/>
        </w:rPr>
        <w:lastRenderedPageBreak/>
        <w:t>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2A5A6ADF" w14:textId="0E2E8802" w:rsidR="00DF5906" w:rsidRPr="00DF5906" w:rsidRDefault="00DF5906" w:rsidP="00DF5906">
      <w:pPr>
        <w:spacing w:after="0" w:line="276" w:lineRule="auto"/>
        <w:jc w:val="both"/>
        <w:rPr>
          <w:rFonts w:ascii="Times New Roman" w:hAnsi="Times New Roman" w:cs="Times New Roman"/>
        </w:rPr>
      </w:pPr>
      <w:r w:rsidRPr="00DF5906">
        <w:rPr>
          <w:rFonts w:ascii="Times New Roman" w:hAnsi="Times New Roman" w:cs="Times New Roman"/>
        </w:rPr>
        <w:t>V primeru izpolnitve razveznega pogoja se šteje, da je pogodba za tega dobavitelja razvezana z dnem sklenitve nove pogodbe o izvedbi javnega naročila za predmetno naročilo. O datumu sklenitve nove pogodbe bo naročnik obvestil dobavitelja.</w:t>
      </w:r>
    </w:p>
    <w:p w14:paraId="69C2B577" w14:textId="77777777" w:rsidR="00DF5906" w:rsidRPr="00DF5906" w:rsidRDefault="00DF5906" w:rsidP="00DF5906">
      <w:pPr>
        <w:spacing w:after="0" w:line="276" w:lineRule="auto"/>
        <w:jc w:val="both"/>
        <w:rPr>
          <w:rFonts w:ascii="Times New Roman" w:hAnsi="Times New Roman" w:cs="Times New Roman"/>
        </w:rPr>
      </w:pPr>
    </w:p>
    <w:p w14:paraId="6DB888DE" w14:textId="77777777" w:rsidR="00DF5906" w:rsidRPr="00DF5906" w:rsidRDefault="00DF5906" w:rsidP="00DF5906">
      <w:pPr>
        <w:spacing w:after="0" w:line="276" w:lineRule="auto"/>
        <w:jc w:val="both"/>
        <w:rPr>
          <w:rFonts w:ascii="Times New Roman" w:hAnsi="Times New Roman" w:cs="Times New Roman"/>
        </w:rPr>
      </w:pPr>
      <w:r w:rsidRPr="00DF5906">
        <w:rPr>
          <w:rFonts w:ascii="Times New Roman" w:hAnsi="Times New Roman" w:cs="Times New Roman"/>
        </w:rPr>
        <w:t>Če naročnik v 60 dneh od seznanitve s kršitvijo ne začne novega postopka javnega naročila, se šteje, da je pogodba razvezana šestdeseti dan od seznanitve s kršitvijo.</w:t>
      </w:r>
    </w:p>
    <w:p w14:paraId="634CCC96" w14:textId="77777777" w:rsidR="003D6251" w:rsidRPr="003D6251" w:rsidRDefault="003D6251" w:rsidP="003D6251">
      <w:pPr>
        <w:tabs>
          <w:tab w:val="left" w:pos="4536"/>
        </w:tabs>
        <w:spacing w:after="0" w:line="240" w:lineRule="auto"/>
        <w:rPr>
          <w:rFonts w:ascii="Times New Roman" w:eastAsia="Times New Roman" w:hAnsi="Times New Roman" w:cs="Times New Roman"/>
          <w:lang w:eastAsia="sl-SI"/>
        </w:rPr>
      </w:pPr>
    </w:p>
    <w:p w14:paraId="145174FB" w14:textId="58A9DA62" w:rsidR="003D6251" w:rsidRPr="003D6251" w:rsidRDefault="00212E4D" w:rsidP="003D6251">
      <w:pPr>
        <w:spacing w:after="0" w:line="240" w:lineRule="auto"/>
        <w:jc w:val="center"/>
        <w:rPr>
          <w:rFonts w:ascii="Times New Roman" w:eastAsia="Times New Roman" w:hAnsi="Times New Roman" w:cs="Times New Roman"/>
          <w:b/>
          <w:bCs/>
          <w:lang w:eastAsia="sl-SI"/>
        </w:rPr>
      </w:pPr>
      <w:r w:rsidRPr="00212E4D">
        <w:rPr>
          <w:rFonts w:ascii="Times New Roman" w:eastAsia="Times New Roman" w:hAnsi="Times New Roman" w:cs="Times New Roman"/>
          <w:b/>
          <w:bCs/>
          <w:lang w:eastAsia="sl-SI"/>
        </w:rPr>
        <w:t xml:space="preserve">XVII. </w:t>
      </w:r>
      <w:r w:rsidR="003D6251" w:rsidRPr="003D6251">
        <w:rPr>
          <w:rFonts w:ascii="Times New Roman" w:eastAsia="Times New Roman" w:hAnsi="Times New Roman" w:cs="Times New Roman"/>
          <w:b/>
          <w:bCs/>
          <w:lang w:eastAsia="sl-SI"/>
        </w:rPr>
        <w:t>KONČNE DOLOČBE</w:t>
      </w:r>
    </w:p>
    <w:p w14:paraId="14017689" w14:textId="77777777" w:rsidR="003D6251" w:rsidRPr="003D6251" w:rsidRDefault="003D6251" w:rsidP="003D6251">
      <w:pPr>
        <w:spacing w:before="40" w:after="0" w:line="240" w:lineRule="auto"/>
        <w:jc w:val="center"/>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19. člen</w:t>
      </w:r>
    </w:p>
    <w:p w14:paraId="172D25D6" w14:textId="77777777" w:rsidR="003D6251" w:rsidRPr="003D6251" w:rsidRDefault="003D6251" w:rsidP="003D6251">
      <w:pPr>
        <w:spacing w:before="40" w:after="0" w:line="240" w:lineRule="auto"/>
        <w:jc w:val="center"/>
        <w:rPr>
          <w:rFonts w:ascii="Times New Roman" w:eastAsia="Times New Roman" w:hAnsi="Times New Roman" w:cs="Times New Roman"/>
          <w:lang w:eastAsia="sl-SI"/>
        </w:rPr>
      </w:pPr>
    </w:p>
    <w:p w14:paraId="3A1141D5" w14:textId="31738382" w:rsidR="003D6251" w:rsidRPr="003D6251" w:rsidRDefault="003D6251" w:rsidP="003D6251">
      <w:pPr>
        <w:spacing w:after="120" w:line="240" w:lineRule="auto"/>
        <w:jc w:val="both"/>
        <w:textAlignment w:val="baseline"/>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Pogodba je sklenjena z dnem podpisa zadnje od obeh pogodbenih strank. </w:t>
      </w:r>
    </w:p>
    <w:p w14:paraId="43175FF8" w14:textId="77777777" w:rsidR="003D6251" w:rsidRPr="003D6251" w:rsidRDefault="003D6251" w:rsidP="003D6251">
      <w:pPr>
        <w:spacing w:after="120" w:line="240" w:lineRule="auto"/>
        <w:jc w:val="both"/>
        <w:textAlignment w:val="baseline"/>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72C993E5" w14:textId="77777777" w:rsidR="003D6251" w:rsidRPr="003D6251" w:rsidRDefault="003D6251" w:rsidP="003D6251">
      <w:pPr>
        <w:spacing w:after="120" w:line="240" w:lineRule="auto"/>
        <w:jc w:val="both"/>
        <w:textAlignment w:val="baseline"/>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3A3B9A20" w14:textId="77777777" w:rsidR="003D6251" w:rsidRPr="003D6251" w:rsidRDefault="003D6251" w:rsidP="003D6251">
      <w:pPr>
        <w:spacing w:after="120" w:line="240" w:lineRule="auto"/>
        <w:jc w:val="both"/>
        <w:textAlignment w:val="baseline"/>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Slovenj Gradcu. </w:t>
      </w:r>
    </w:p>
    <w:p w14:paraId="1B9480B0" w14:textId="77777777" w:rsidR="003D6251" w:rsidRPr="003D6251" w:rsidRDefault="003D6251" w:rsidP="003D6251">
      <w:pPr>
        <w:spacing w:before="40" w:after="0" w:line="240" w:lineRule="auto"/>
        <w:jc w:val="center"/>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20. člen</w:t>
      </w:r>
    </w:p>
    <w:p w14:paraId="2B19A938" w14:textId="77777777" w:rsidR="003D6251" w:rsidRPr="003D6251" w:rsidRDefault="003D6251" w:rsidP="003D6251">
      <w:pPr>
        <w:spacing w:after="0" w:line="240" w:lineRule="auto"/>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Dobavitelj se obvezuje, da bo v roku osmih dni od dneva prejema poziva s strani naročnika, naročniku, v kolikor jih bo zahteval, posredoval podatke o: </w:t>
      </w:r>
    </w:p>
    <w:p w14:paraId="127D958D" w14:textId="77777777" w:rsidR="003D6251" w:rsidRPr="003D6251" w:rsidRDefault="003D6251" w:rsidP="005E1AE7">
      <w:pPr>
        <w:numPr>
          <w:ilvl w:val="0"/>
          <w:numId w:val="14"/>
        </w:numPr>
        <w:tabs>
          <w:tab w:val="clear" w:pos="720"/>
          <w:tab w:val="num" w:pos="284"/>
        </w:tabs>
        <w:autoSpaceDE w:val="0"/>
        <w:autoSpaceDN w:val="0"/>
        <w:adjustRightInd w:val="0"/>
        <w:spacing w:after="0" w:line="240" w:lineRule="auto"/>
        <w:ind w:left="284" w:hanging="284"/>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svojih ustanoviteljih, družbenikih, vključno s tihimi družbeniki, delničarjih, </w:t>
      </w:r>
      <w:proofErr w:type="spellStart"/>
      <w:r w:rsidRPr="003D6251">
        <w:rPr>
          <w:rFonts w:ascii="Times New Roman" w:eastAsia="Times New Roman" w:hAnsi="Times New Roman" w:cs="Times New Roman"/>
          <w:lang w:eastAsia="sl-SI"/>
        </w:rPr>
        <w:t>komanditistih</w:t>
      </w:r>
      <w:proofErr w:type="spellEnd"/>
      <w:r w:rsidRPr="003D6251">
        <w:rPr>
          <w:rFonts w:ascii="Times New Roman" w:eastAsia="Times New Roman" w:hAnsi="Times New Roman" w:cs="Times New Roman"/>
          <w:lang w:eastAsia="sl-SI"/>
        </w:rPr>
        <w:t xml:space="preserve"> ali drugih lastnikih in podatke o lastniških deležih navedenih oseb, </w:t>
      </w:r>
    </w:p>
    <w:p w14:paraId="76DEEB48" w14:textId="77777777" w:rsidR="003D6251" w:rsidRPr="003D6251" w:rsidRDefault="003D6251" w:rsidP="005E1AE7">
      <w:pPr>
        <w:numPr>
          <w:ilvl w:val="0"/>
          <w:numId w:val="14"/>
        </w:numPr>
        <w:tabs>
          <w:tab w:val="clear" w:pos="720"/>
          <w:tab w:val="num" w:pos="284"/>
        </w:tabs>
        <w:autoSpaceDE w:val="0"/>
        <w:autoSpaceDN w:val="0"/>
        <w:adjustRightInd w:val="0"/>
        <w:spacing w:after="0" w:line="240" w:lineRule="auto"/>
        <w:ind w:left="284" w:hanging="284"/>
        <w:jc w:val="both"/>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gospodarskih subjektih, za katere se glede na določbe zakona, ki ureja gospodarske družbe šteje, da so z njim povezane družbe. </w:t>
      </w:r>
    </w:p>
    <w:p w14:paraId="60F517AC" w14:textId="77777777" w:rsidR="003D6251" w:rsidRPr="003D6251" w:rsidRDefault="003D6251" w:rsidP="003D6251">
      <w:pPr>
        <w:spacing w:after="0" w:line="240" w:lineRule="auto"/>
        <w:rPr>
          <w:rFonts w:ascii="Times New Roman" w:eastAsia="Times New Roman" w:hAnsi="Times New Roman" w:cs="Times New Roman"/>
          <w:lang w:eastAsia="sl-SI"/>
        </w:rPr>
      </w:pPr>
    </w:p>
    <w:p w14:paraId="359A1EB1" w14:textId="77777777" w:rsidR="003D6251" w:rsidRPr="003D6251" w:rsidRDefault="003D6251" w:rsidP="003D6251">
      <w:pPr>
        <w:spacing w:after="0" w:line="240" w:lineRule="auto"/>
        <w:jc w:val="center"/>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21. člen</w:t>
      </w:r>
    </w:p>
    <w:p w14:paraId="749833C8" w14:textId="77777777" w:rsidR="003D6251" w:rsidRPr="003D6251" w:rsidRDefault="003D6251" w:rsidP="003D6251">
      <w:pPr>
        <w:spacing w:after="0" w:line="240" w:lineRule="auto"/>
        <w:rPr>
          <w:rFonts w:ascii="Times New Roman" w:eastAsia="Times New Roman" w:hAnsi="Times New Roman" w:cs="Times New Roman"/>
          <w:lang w:eastAsia="sl-SI"/>
        </w:rPr>
      </w:pPr>
      <w:r w:rsidRPr="003D6251">
        <w:rPr>
          <w:rFonts w:ascii="Times New Roman" w:eastAsia="Times New Roman" w:hAnsi="Times New Roman" w:cs="Times New Roman"/>
          <w:lang w:eastAsia="sl-SI"/>
        </w:rPr>
        <w:t xml:space="preserve">Ta pogodba je sestavljena v dveh (2) enakih izvodih, od katerih vsaka od strank sporazuma prejme po en (1) izvod. </w:t>
      </w:r>
    </w:p>
    <w:p w14:paraId="0E076470" w14:textId="77777777" w:rsidR="003D6251" w:rsidRPr="003D6251" w:rsidRDefault="003D6251" w:rsidP="003D6251">
      <w:pPr>
        <w:spacing w:after="0" w:line="239" w:lineRule="auto"/>
        <w:rPr>
          <w:rFonts w:ascii="Times New Roman" w:eastAsia="Arial Narrow" w:hAnsi="Times New Roman" w:cs="Times New Roman"/>
          <w:lang w:eastAsia="sl-SI"/>
        </w:rPr>
      </w:pPr>
    </w:p>
    <w:tbl>
      <w:tblPr>
        <w:tblW w:w="0" w:type="auto"/>
        <w:jc w:val="center"/>
        <w:tblLayout w:type="fixed"/>
        <w:tblLook w:val="0000" w:firstRow="0" w:lastRow="0" w:firstColumn="0" w:lastColumn="0" w:noHBand="0" w:noVBand="0"/>
      </w:tblPr>
      <w:tblGrid>
        <w:gridCol w:w="4382"/>
        <w:gridCol w:w="4382"/>
      </w:tblGrid>
      <w:tr w:rsidR="003D6251" w:rsidRPr="003C726E" w14:paraId="3DAD0ED4" w14:textId="77777777" w:rsidTr="005D1876">
        <w:trPr>
          <w:jc w:val="center"/>
        </w:trPr>
        <w:tc>
          <w:tcPr>
            <w:tcW w:w="4382" w:type="dxa"/>
          </w:tcPr>
          <w:p w14:paraId="2378E44C" w14:textId="77777777" w:rsidR="003D6251" w:rsidRPr="003C726E" w:rsidRDefault="003D6251" w:rsidP="005D1876">
            <w:pPr>
              <w:jc w:val="both"/>
              <w:rPr>
                <w:rFonts w:ascii="Times New Roman" w:hAnsi="Times New Roman" w:cs="Times New Roman"/>
                <w:color w:val="000000"/>
              </w:rPr>
            </w:pPr>
            <w:r w:rsidRPr="003C726E">
              <w:rPr>
                <w:rFonts w:ascii="Times New Roman" w:hAnsi="Times New Roman" w:cs="Times New Roman"/>
                <w:b/>
                <w:color w:val="000000"/>
              </w:rPr>
              <w:t>GOSPODARSKI SUBJEKT:</w:t>
            </w:r>
          </w:p>
        </w:tc>
        <w:tc>
          <w:tcPr>
            <w:tcW w:w="4382" w:type="dxa"/>
          </w:tcPr>
          <w:p w14:paraId="6FDAF31A" w14:textId="77777777" w:rsidR="003D6251" w:rsidRPr="003C726E" w:rsidRDefault="003D6251" w:rsidP="005D1876">
            <w:pPr>
              <w:ind w:left="438"/>
              <w:jc w:val="both"/>
              <w:rPr>
                <w:rFonts w:ascii="Times New Roman" w:hAnsi="Times New Roman" w:cs="Times New Roman"/>
                <w:color w:val="000000"/>
              </w:rPr>
            </w:pPr>
            <w:r w:rsidRPr="003C726E">
              <w:rPr>
                <w:rFonts w:ascii="Times New Roman" w:hAnsi="Times New Roman" w:cs="Times New Roman"/>
                <w:b/>
                <w:color w:val="000000"/>
              </w:rPr>
              <w:t>NAROČNIK:</w:t>
            </w:r>
          </w:p>
        </w:tc>
      </w:tr>
    </w:tbl>
    <w:p w14:paraId="331EA186" w14:textId="77777777" w:rsidR="003D6251" w:rsidRPr="004B3EEB" w:rsidRDefault="003D6251" w:rsidP="003D6251">
      <w:pPr>
        <w:rPr>
          <w:rFonts w:ascii="Times New Roman" w:hAnsi="Times New Roman" w:cs="Times New Roman"/>
        </w:rPr>
      </w:pPr>
      <w:r w:rsidRPr="0084714C">
        <w:rPr>
          <w:rFonts w:ascii="Times New Roman" w:eastAsia="Arial Narrow" w:hAnsi="Times New Roman" w:cs="Times New Roman"/>
        </w:rPr>
        <w:t xml:space="preserve">……………, dne………..                                                          </w:t>
      </w:r>
      <w:r>
        <w:rPr>
          <w:rFonts w:ascii="Times New Roman" w:eastAsia="Arial Narrow" w:hAnsi="Times New Roman" w:cs="Times New Roman"/>
        </w:rPr>
        <w:t>Ravne na Koroškem</w:t>
      </w:r>
      <w:r w:rsidRPr="0084714C">
        <w:rPr>
          <w:rFonts w:ascii="Times New Roman" w:eastAsia="Arial Narrow" w:hAnsi="Times New Roman" w:cs="Times New Roman"/>
        </w:rPr>
        <w:t>, dne…., …</w:t>
      </w:r>
    </w:p>
    <w:p w14:paraId="39276899" w14:textId="77777777" w:rsidR="003D6251" w:rsidRPr="003C726E" w:rsidRDefault="003D6251" w:rsidP="003D6251">
      <w:pPr>
        <w:jc w:val="both"/>
        <w:rPr>
          <w:rFonts w:ascii="Times New Roman" w:hAnsi="Times New Roman" w:cs="Times New Roman"/>
          <w:color w:val="000000"/>
        </w:rPr>
      </w:pPr>
    </w:p>
    <w:p w14:paraId="37E48408" w14:textId="77777777" w:rsidR="003D6251" w:rsidRPr="004B3EEB" w:rsidRDefault="003D6251" w:rsidP="003D6251">
      <w:pPr>
        <w:tabs>
          <w:tab w:val="right" w:pos="9072"/>
        </w:tabs>
        <w:spacing w:line="237" w:lineRule="auto"/>
        <w:jc w:val="right"/>
        <w:rPr>
          <w:rFonts w:ascii="Times New Roman" w:eastAsia="Arial Narrow" w:hAnsi="Times New Roman" w:cs="Times New Roman"/>
          <w:b/>
          <w:bCs/>
        </w:rPr>
      </w:pPr>
      <w:r w:rsidRPr="004B3EEB">
        <w:rPr>
          <w:rFonts w:ascii="Times New Roman" w:eastAsia="Arial Narrow" w:hAnsi="Times New Roman" w:cs="Times New Roman"/>
          <w:b/>
          <w:bCs/>
        </w:rPr>
        <w:t>ŠC RAVNE</w:t>
      </w:r>
    </w:p>
    <w:p w14:paraId="54AA0790" w14:textId="77777777" w:rsidR="003D6251" w:rsidRPr="004B3EEB" w:rsidRDefault="003D6251" w:rsidP="003D6251">
      <w:pPr>
        <w:tabs>
          <w:tab w:val="right" w:pos="9072"/>
        </w:tabs>
        <w:spacing w:line="237" w:lineRule="auto"/>
        <w:jc w:val="right"/>
        <w:rPr>
          <w:rFonts w:ascii="Times New Roman" w:eastAsia="Arial Narrow" w:hAnsi="Times New Roman" w:cs="Times New Roman"/>
          <w:b/>
          <w:bCs/>
        </w:rPr>
      </w:pPr>
      <w:r w:rsidRPr="004B3EEB">
        <w:rPr>
          <w:rFonts w:ascii="Times New Roman" w:eastAsia="Arial Narrow" w:hAnsi="Times New Roman" w:cs="Times New Roman"/>
          <w:b/>
          <w:bCs/>
        </w:rPr>
        <w:t>Dragomir Benko, direktor</w:t>
      </w:r>
    </w:p>
    <w:p w14:paraId="19F1054B" w14:textId="77777777" w:rsidR="003D6251" w:rsidRPr="003C726E" w:rsidRDefault="003D6251" w:rsidP="003D6251">
      <w:pPr>
        <w:ind w:left="717"/>
        <w:contextualSpacing/>
        <w:jc w:val="both"/>
        <w:rPr>
          <w:rFonts w:ascii="Times New Roman" w:hAnsi="Times New Roman" w:cs="Times New Roman"/>
          <w:color w:val="000000"/>
        </w:rPr>
      </w:pPr>
    </w:p>
    <w:p w14:paraId="7114EAA6" w14:textId="77777777" w:rsidR="00115E5C" w:rsidRDefault="00115E5C">
      <w:pPr>
        <w:rPr>
          <w:rFonts w:ascii="Times New Roman" w:hAnsi="Times New Roman" w:cs="Times New Roman"/>
        </w:rPr>
      </w:pPr>
    </w:p>
    <w:p w14:paraId="2C3DA168" w14:textId="553CF158" w:rsidR="00E94B96" w:rsidRPr="001E6F66" w:rsidRDefault="00E94B96" w:rsidP="00E94B96">
      <w:pPr>
        <w:overflowPunct w:val="0"/>
        <w:autoSpaceDE w:val="0"/>
        <w:autoSpaceDN w:val="0"/>
        <w:adjustRightInd w:val="0"/>
        <w:spacing w:after="0" w:line="240" w:lineRule="auto"/>
        <w:jc w:val="right"/>
        <w:rPr>
          <w:rFonts w:ascii="Times New Roman" w:eastAsia="Times New Roman" w:hAnsi="Times New Roman" w:cs="Times New Roman"/>
          <w:lang w:eastAsia="sl-SI"/>
        </w:rPr>
      </w:pPr>
      <w:r w:rsidRPr="001E6F66">
        <w:rPr>
          <w:rFonts w:ascii="Times New Roman" w:eastAsia="Times New Roman" w:hAnsi="Times New Roman" w:cs="Times New Roman"/>
          <w:b/>
          <w:lang w:eastAsia="sl-SI"/>
        </w:rPr>
        <w:lastRenderedPageBreak/>
        <w:t>Razpisni obrazec št. 1</w:t>
      </w:r>
      <w:r w:rsidR="000879D3">
        <w:rPr>
          <w:rFonts w:ascii="Times New Roman" w:eastAsia="Times New Roman" w:hAnsi="Times New Roman" w:cs="Times New Roman"/>
          <w:b/>
          <w:lang w:eastAsia="sl-SI"/>
        </w:rPr>
        <w:t>0</w:t>
      </w:r>
    </w:p>
    <w:p w14:paraId="5365DADD" w14:textId="77777777" w:rsidR="00E94B96" w:rsidRPr="001E6F66" w:rsidRDefault="00E94B96" w:rsidP="00E94B96">
      <w:pPr>
        <w:overflowPunct w:val="0"/>
        <w:autoSpaceDE w:val="0"/>
        <w:autoSpaceDN w:val="0"/>
        <w:adjustRightInd w:val="0"/>
        <w:spacing w:after="0" w:line="252" w:lineRule="exact"/>
        <w:rPr>
          <w:rFonts w:ascii="Times New Roman" w:eastAsia="Times New Roman" w:hAnsi="Times New Roman" w:cs="Times New Roman"/>
          <w:lang w:eastAsia="sl-SI"/>
        </w:rPr>
      </w:pPr>
    </w:p>
    <w:p w14:paraId="058A2016" w14:textId="77777777" w:rsidR="00E94B96" w:rsidRPr="001E6F66" w:rsidRDefault="00E94B96" w:rsidP="00E94B96">
      <w:pPr>
        <w:overflowPunct w:val="0"/>
        <w:autoSpaceDE w:val="0"/>
        <w:autoSpaceDN w:val="0"/>
        <w:adjustRightInd w:val="0"/>
        <w:spacing w:after="0" w:line="252" w:lineRule="exact"/>
        <w:jc w:val="center"/>
        <w:rPr>
          <w:rFonts w:ascii="Times New Roman" w:eastAsia="Times New Roman" w:hAnsi="Times New Roman" w:cs="Times New Roman"/>
          <w:b/>
          <w:bCs/>
          <w:lang w:eastAsia="sl-SI"/>
        </w:rPr>
      </w:pPr>
      <w:r w:rsidRPr="001E6F66">
        <w:rPr>
          <w:rFonts w:ascii="Times New Roman" w:eastAsia="Times New Roman" w:hAnsi="Times New Roman" w:cs="Times New Roman"/>
          <w:b/>
          <w:bCs/>
          <w:lang w:eastAsia="sl-SI"/>
        </w:rPr>
        <w:t>IZJAVA O LASTNIŠKIH DELEŽIH</w:t>
      </w:r>
    </w:p>
    <w:p w14:paraId="1EFDB0A1" w14:textId="77777777" w:rsidR="00E94B96" w:rsidRPr="001E6F66" w:rsidRDefault="00E94B96" w:rsidP="00E94B96">
      <w:pPr>
        <w:overflowPunct w:val="0"/>
        <w:autoSpaceDE w:val="0"/>
        <w:autoSpaceDN w:val="0"/>
        <w:adjustRightInd w:val="0"/>
        <w:spacing w:after="0" w:line="252" w:lineRule="exact"/>
        <w:jc w:val="center"/>
        <w:rPr>
          <w:rFonts w:ascii="Times New Roman" w:eastAsia="Times New Roman" w:hAnsi="Times New Roman" w:cs="Times New Roman"/>
          <w:b/>
          <w:bCs/>
          <w:lang w:eastAsia="sl-SI"/>
        </w:rPr>
      </w:pPr>
    </w:p>
    <w:p w14:paraId="056DD2A7" w14:textId="77777777" w:rsidR="00E94B96" w:rsidRPr="001E6F66" w:rsidRDefault="00E94B96" w:rsidP="00E94B96">
      <w:pPr>
        <w:overflowPunct w:val="0"/>
        <w:autoSpaceDE w:val="0"/>
        <w:autoSpaceDN w:val="0"/>
        <w:adjustRightInd w:val="0"/>
        <w:spacing w:after="0" w:line="252" w:lineRule="exact"/>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ter o gospodarskih subjektih, za katere se glede na določbo zakona, ki ureja gospodarske družbe, šteje, da so povezane družbe s ponudnikom (šesti odstavek 14. člena Zakona o integriteti in preprečevanju korupcije, Ur. l. RS, št. 69/2011)</w:t>
      </w:r>
    </w:p>
    <w:p w14:paraId="6137130E" w14:textId="77777777" w:rsidR="00E94B96" w:rsidRPr="001E6F66" w:rsidRDefault="00E94B96" w:rsidP="00E94B96">
      <w:pPr>
        <w:overflowPunct w:val="0"/>
        <w:autoSpaceDE w:val="0"/>
        <w:autoSpaceDN w:val="0"/>
        <w:adjustRightInd w:val="0"/>
        <w:spacing w:after="0" w:line="252" w:lineRule="exact"/>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8"/>
        <w:gridCol w:w="4450"/>
      </w:tblGrid>
      <w:tr w:rsidR="00E94B96" w:rsidRPr="001E6F66" w14:paraId="516D6F2A" w14:textId="77777777" w:rsidTr="007A268A">
        <w:tc>
          <w:tcPr>
            <w:tcW w:w="9065" w:type="dxa"/>
            <w:gridSpan w:val="2"/>
            <w:shd w:val="clear" w:color="auto" w:fill="auto"/>
            <w:vAlign w:val="center"/>
          </w:tcPr>
          <w:p w14:paraId="18E2D761"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lang w:eastAsia="sl-SI"/>
              </w:rPr>
            </w:pPr>
            <w:r w:rsidRPr="001E6F66">
              <w:rPr>
                <w:rFonts w:ascii="Times New Roman" w:eastAsia="Times New Roman" w:hAnsi="Times New Roman" w:cs="Times New Roman"/>
                <w:b/>
                <w:lang w:eastAsia="sl-SI"/>
              </w:rPr>
              <w:t>Podatki o pravni osebi – ponudniku</w:t>
            </w:r>
          </w:p>
        </w:tc>
      </w:tr>
      <w:tr w:rsidR="00E94B96" w:rsidRPr="001E6F66" w14:paraId="2DF09E57" w14:textId="77777777" w:rsidTr="007A268A">
        <w:trPr>
          <w:trHeight w:val="252"/>
        </w:trPr>
        <w:tc>
          <w:tcPr>
            <w:tcW w:w="4532" w:type="dxa"/>
            <w:shd w:val="clear" w:color="auto" w:fill="auto"/>
            <w:vAlign w:val="center"/>
          </w:tcPr>
          <w:p w14:paraId="6E4E90AC"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Polno ime oz. naziv ponudnika</w:t>
            </w:r>
          </w:p>
        </w:tc>
        <w:tc>
          <w:tcPr>
            <w:tcW w:w="4533" w:type="dxa"/>
            <w:shd w:val="clear" w:color="auto" w:fill="auto"/>
            <w:vAlign w:val="center"/>
          </w:tcPr>
          <w:p w14:paraId="5710FE55"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41F9F9CA"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E94B96" w:rsidRPr="001E6F66" w14:paraId="67D1EA0C" w14:textId="77777777" w:rsidTr="007A268A">
        <w:trPr>
          <w:trHeight w:val="252"/>
        </w:trPr>
        <w:tc>
          <w:tcPr>
            <w:tcW w:w="4532" w:type="dxa"/>
            <w:shd w:val="clear" w:color="auto" w:fill="auto"/>
            <w:vAlign w:val="center"/>
          </w:tcPr>
          <w:p w14:paraId="02F72EED"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Sedež ponudnika</w:t>
            </w:r>
          </w:p>
        </w:tc>
        <w:tc>
          <w:tcPr>
            <w:tcW w:w="4533" w:type="dxa"/>
            <w:shd w:val="clear" w:color="auto" w:fill="auto"/>
            <w:vAlign w:val="center"/>
          </w:tcPr>
          <w:p w14:paraId="5FCFD9DE"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43E5F417"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E94B96" w:rsidRPr="001E6F66" w14:paraId="0A1B6923" w14:textId="77777777" w:rsidTr="007A268A">
        <w:trPr>
          <w:trHeight w:val="252"/>
        </w:trPr>
        <w:tc>
          <w:tcPr>
            <w:tcW w:w="4532" w:type="dxa"/>
            <w:shd w:val="clear" w:color="auto" w:fill="auto"/>
            <w:vAlign w:val="center"/>
          </w:tcPr>
          <w:p w14:paraId="7B0CCA70"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Občina sedeža ponudnika</w:t>
            </w:r>
          </w:p>
        </w:tc>
        <w:tc>
          <w:tcPr>
            <w:tcW w:w="4533" w:type="dxa"/>
            <w:shd w:val="clear" w:color="auto" w:fill="auto"/>
            <w:vAlign w:val="center"/>
          </w:tcPr>
          <w:p w14:paraId="34BF2319"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23B24C07"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E94B96" w:rsidRPr="001E6F66" w14:paraId="65C3AB5A" w14:textId="77777777" w:rsidTr="007A268A">
        <w:trPr>
          <w:trHeight w:val="252"/>
        </w:trPr>
        <w:tc>
          <w:tcPr>
            <w:tcW w:w="4532" w:type="dxa"/>
            <w:shd w:val="clear" w:color="auto" w:fill="auto"/>
            <w:vAlign w:val="center"/>
          </w:tcPr>
          <w:p w14:paraId="589D06DB"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Številka vpisa v poslovni register (vložna št.)</w:t>
            </w:r>
          </w:p>
        </w:tc>
        <w:tc>
          <w:tcPr>
            <w:tcW w:w="4533" w:type="dxa"/>
            <w:shd w:val="clear" w:color="auto" w:fill="auto"/>
            <w:vAlign w:val="center"/>
          </w:tcPr>
          <w:p w14:paraId="1B1CE0AB"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3DE3C32F"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E94B96" w:rsidRPr="001E6F66" w14:paraId="1F21F231" w14:textId="77777777" w:rsidTr="007A268A">
        <w:trPr>
          <w:trHeight w:val="252"/>
        </w:trPr>
        <w:tc>
          <w:tcPr>
            <w:tcW w:w="4532" w:type="dxa"/>
            <w:shd w:val="clear" w:color="auto" w:fill="auto"/>
            <w:vAlign w:val="center"/>
          </w:tcPr>
          <w:p w14:paraId="1E918E43"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Matična številka podjetja</w:t>
            </w:r>
          </w:p>
        </w:tc>
        <w:tc>
          <w:tcPr>
            <w:tcW w:w="4533" w:type="dxa"/>
            <w:shd w:val="clear" w:color="auto" w:fill="auto"/>
            <w:vAlign w:val="center"/>
          </w:tcPr>
          <w:p w14:paraId="510B6FC3"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3ECB7A5C"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bl>
    <w:p w14:paraId="74550250"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7C469FF5"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Spodaj podpisani zastopnik izjavljam, da so pri lastništvu zgoraj navedenega ponudnika udeleženi naslednji subjekti (fizične in pravne osebe):</w:t>
      </w:r>
    </w:p>
    <w:p w14:paraId="3C738599"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750"/>
        <w:gridCol w:w="2246"/>
        <w:gridCol w:w="2226"/>
      </w:tblGrid>
      <w:tr w:rsidR="00E94B96" w:rsidRPr="001E6F66" w14:paraId="2A619538" w14:textId="77777777" w:rsidTr="007A268A">
        <w:tc>
          <w:tcPr>
            <w:tcW w:w="704" w:type="dxa"/>
            <w:shd w:val="clear" w:color="auto" w:fill="auto"/>
          </w:tcPr>
          <w:p w14:paraId="36D90158"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b/>
                <w:lang w:eastAsia="sl-SI"/>
              </w:rPr>
              <w:t>Št.</w:t>
            </w:r>
          </w:p>
        </w:tc>
        <w:tc>
          <w:tcPr>
            <w:tcW w:w="3828" w:type="dxa"/>
            <w:shd w:val="clear" w:color="auto" w:fill="auto"/>
          </w:tcPr>
          <w:p w14:paraId="3E1560BD"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b/>
                <w:lang w:eastAsia="sl-SI"/>
              </w:rPr>
              <w:t>Ime in priimek/Naziv:</w:t>
            </w:r>
          </w:p>
        </w:tc>
        <w:tc>
          <w:tcPr>
            <w:tcW w:w="2266" w:type="dxa"/>
            <w:shd w:val="clear" w:color="auto" w:fill="auto"/>
          </w:tcPr>
          <w:p w14:paraId="552D0F58"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b/>
                <w:lang w:eastAsia="sl-SI"/>
              </w:rPr>
              <w:t>Naslov stalnega bivališča/Sedež:</w:t>
            </w:r>
          </w:p>
        </w:tc>
        <w:tc>
          <w:tcPr>
            <w:tcW w:w="2267" w:type="dxa"/>
            <w:shd w:val="clear" w:color="auto" w:fill="auto"/>
          </w:tcPr>
          <w:p w14:paraId="3CB29742"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b/>
                <w:lang w:eastAsia="sl-SI"/>
              </w:rPr>
              <w:t>Delež lastništva v %</w:t>
            </w:r>
          </w:p>
        </w:tc>
      </w:tr>
      <w:tr w:rsidR="00E94B96" w:rsidRPr="001E6F66" w14:paraId="1017C8E1" w14:textId="77777777" w:rsidTr="007A268A">
        <w:tc>
          <w:tcPr>
            <w:tcW w:w="704" w:type="dxa"/>
            <w:shd w:val="clear" w:color="auto" w:fill="auto"/>
          </w:tcPr>
          <w:p w14:paraId="7CA661CD"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1</w:t>
            </w:r>
          </w:p>
        </w:tc>
        <w:tc>
          <w:tcPr>
            <w:tcW w:w="3828" w:type="dxa"/>
            <w:shd w:val="clear" w:color="auto" w:fill="auto"/>
          </w:tcPr>
          <w:p w14:paraId="1602FB39"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0B6C7607"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AF8A67C"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E94B96" w:rsidRPr="001E6F66" w14:paraId="6586C214" w14:textId="77777777" w:rsidTr="007A268A">
        <w:tc>
          <w:tcPr>
            <w:tcW w:w="704" w:type="dxa"/>
            <w:shd w:val="clear" w:color="auto" w:fill="auto"/>
          </w:tcPr>
          <w:p w14:paraId="7B820D71"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2</w:t>
            </w:r>
          </w:p>
        </w:tc>
        <w:tc>
          <w:tcPr>
            <w:tcW w:w="3828" w:type="dxa"/>
            <w:shd w:val="clear" w:color="auto" w:fill="auto"/>
          </w:tcPr>
          <w:p w14:paraId="474AA09C"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1500648E"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4B1E53EF"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E94B96" w:rsidRPr="001E6F66" w14:paraId="23E0F4BE" w14:textId="77777777" w:rsidTr="007A268A">
        <w:tc>
          <w:tcPr>
            <w:tcW w:w="704" w:type="dxa"/>
            <w:shd w:val="clear" w:color="auto" w:fill="auto"/>
          </w:tcPr>
          <w:p w14:paraId="7DD05353"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3</w:t>
            </w:r>
          </w:p>
        </w:tc>
        <w:tc>
          <w:tcPr>
            <w:tcW w:w="3828" w:type="dxa"/>
            <w:shd w:val="clear" w:color="auto" w:fill="auto"/>
          </w:tcPr>
          <w:p w14:paraId="3C19A418"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3EB8F9D2"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954C39B"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E94B96" w:rsidRPr="001E6F66" w14:paraId="6E3B0348" w14:textId="77777777" w:rsidTr="007A268A">
        <w:tc>
          <w:tcPr>
            <w:tcW w:w="704" w:type="dxa"/>
            <w:shd w:val="clear" w:color="auto" w:fill="auto"/>
          </w:tcPr>
          <w:p w14:paraId="0819D1ED"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w:t>
            </w:r>
          </w:p>
        </w:tc>
        <w:tc>
          <w:tcPr>
            <w:tcW w:w="3828" w:type="dxa"/>
            <w:shd w:val="clear" w:color="auto" w:fill="auto"/>
          </w:tcPr>
          <w:p w14:paraId="61972DB7"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7FC19D4B"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41BC41F4"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bl>
    <w:p w14:paraId="68F9D298"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531111B8"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Spodaj podpisani zastopnik izjavljam, da so skladno z določbami zakona, ki ureja gospodarske družbe, povezane družbe z zgoraj navedenim ponudnikom, naslednji gospodarski subjekti:</w:t>
      </w:r>
    </w:p>
    <w:p w14:paraId="50E1AD63" w14:textId="77777777" w:rsidR="00E94B96" w:rsidRPr="001E6F66" w:rsidRDefault="00E94B96" w:rsidP="00E94B96">
      <w:pPr>
        <w:overflowPunct w:val="0"/>
        <w:autoSpaceDE w:val="0"/>
        <w:autoSpaceDN w:val="0"/>
        <w:adjustRightInd w:val="0"/>
        <w:spacing w:after="0" w:line="240" w:lineRule="auto"/>
        <w:jc w:val="both"/>
        <w:rPr>
          <w:rFonts w:ascii="Verdana" w:eastAsia="Times New Roman" w:hAnsi="Verdana" w:cs="Times New Roman"/>
          <w:sz w:val="20"/>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1838"/>
      </w:tblGrid>
      <w:tr w:rsidR="00E94B96" w:rsidRPr="001E6F66" w14:paraId="30147C90" w14:textId="77777777" w:rsidTr="007A268A">
        <w:trPr>
          <w:trHeight w:val="20"/>
        </w:trPr>
        <w:tc>
          <w:tcPr>
            <w:tcW w:w="567" w:type="dxa"/>
            <w:tcBorders>
              <w:bottom w:val="single" w:sz="4" w:space="0" w:color="auto"/>
            </w:tcBorders>
            <w:shd w:val="clear" w:color="auto" w:fill="auto"/>
            <w:vAlign w:val="center"/>
          </w:tcPr>
          <w:p w14:paraId="7CC59E3B"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Št.</w:t>
            </w:r>
          </w:p>
        </w:tc>
        <w:tc>
          <w:tcPr>
            <w:tcW w:w="3119" w:type="dxa"/>
            <w:shd w:val="clear" w:color="auto" w:fill="auto"/>
            <w:vAlign w:val="center"/>
          </w:tcPr>
          <w:p w14:paraId="44543385"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Naziv</w:t>
            </w:r>
          </w:p>
        </w:tc>
        <w:tc>
          <w:tcPr>
            <w:tcW w:w="3543" w:type="dxa"/>
            <w:shd w:val="clear" w:color="auto" w:fill="auto"/>
            <w:vAlign w:val="center"/>
          </w:tcPr>
          <w:p w14:paraId="6D495958"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Sedež</w:t>
            </w:r>
          </w:p>
        </w:tc>
        <w:tc>
          <w:tcPr>
            <w:tcW w:w="1838" w:type="dxa"/>
            <w:shd w:val="clear" w:color="auto" w:fill="auto"/>
            <w:vAlign w:val="center"/>
          </w:tcPr>
          <w:p w14:paraId="31F5719E"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Matična številka</w:t>
            </w:r>
          </w:p>
        </w:tc>
      </w:tr>
      <w:tr w:rsidR="00E94B96" w:rsidRPr="001E6F66" w14:paraId="5D81670A" w14:textId="77777777" w:rsidTr="007A268A">
        <w:trPr>
          <w:trHeight w:val="20"/>
        </w:trPr>
        <w:tc>
          <w:tcPr>
            <w:tcW w:w="567" w:type="dxa"/>
            <w:shd w:val="clear" w:color="auto" w:fill="auto"/>
            <w:vAlign w:val="center"/>
          </w:tcPr>
          <w:p w14:paraId="1CFB62B4" w14:textId="77777777" w:rsidR="00E94B96" w:rsidRPr="001E6F66" w:rsidRDefault="00E94B96" w:rsidP="005E1AE7">
            <w:pPr>
              <w:numPr>
                <w:ilvl w:val="0"/>
                <w:numId w:val="3"/>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73064451"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5277C8B7"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585C06E5"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E94B96" w:rsidRPr="001E6F66" w14:paraId="59A020EA" w14:textId="77777777" w:rsidTr="007A268A">
        <w:trPr>
          <w:trHeight w:val="20"/>
        </w:trPr>
        <w:tc>
          <w:tcPr>
            <w:tcW w:w="567" w:type="dxa"/>
            <w:shd w:val="clear" w:color="auto" w:fill="auto"/>
            <w:vAlign w:val="center"/>
          </w:tcPr>
          <w:p w14:paraId="485AE165" w14:textId="77777777" w:rsidR="00E94B96" w:rsidRPr="001E6F66" w:rsidRDefault="00E94B96" w:rsidP="005E1AE7">
            <w:pPr>
              <w:numPr>
                <w:ilvl w:val="0"/>
                <w:numId w:val="3"/>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6185B5B5"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6198CEAC"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3E3D883B"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E94B96" w:rsidRPr="001E6F66" w14:paraId="23BBD529" w14:textId="77777777" w:rsidTr="007A268A">
        <w:trPr>
          <w:trHeight w:val="20"/>
        </w:trPr>
        <w:tc>
          <w:tcPr>
            <w:tcW w:w="567" w:type="dxa"/>
            <w:shd w:val="clear" w:color="auto" w:fill="auto"/>
            <w:vAlign w:val="center"/>
          </w:tcPr>
          <w:p w14:paraId="6F1B96E8" w14:textId="77777777" w:rsidR="00E94B96" w:rsidRPr="001E6F66" w:rsidRDefault="00E94B96" w:rsidP="005E1AE7">
            <w:pPr>
              <w:numPr>
                <w:ilvl w:val="0"/>
                <w:numId w:val="3"/>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107943B0"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17265EBA"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360CCA5B"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E94B96" w:rsidRPr="001E6F66" w14:paraId="7AA6A7FC" w14:textId="77777777" w:rsidTr="007A268A">
        <w:trPr>
          <w:trHeight w:val="20"/>
        </w:trPr>
        <w:tc>
          <w:tcPr>
            <w:tcW w:w="567" w:type="dxa"/>
            <w:shd w:val="clear" w:color="auto" w:fill="auto"/>
            <w:vAlign w:val="center"/>
          </w:tcPr>
          <w:p w14:paraId="77ED4009"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w:t>
            </w:r>
          </w:p>
        </w:tc>
        <w:tc>
          <w:tcPr>
            <w:tcW w:w="3119" w:type="dxa"/>
            <w:shd w:val="clear" w:color="auto" w:fill="auto"/>
            <w:vAlign w:val="center"/>
          </w:tcPr>
          <w:p w14:paraId="63BE97AC"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21CD8BCF"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6579545F"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r>
    </w:tbl>
    <w:p w14:paraId="668768D4"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i/>
          <w:lang w:eastAsia="sl-SI"/>
        </w:rPr>
      </w:pPr>
      <w:r w:rsidRPr="001E6F66">
        <w:rPr>
          <w:rFonts w:ascii="Times New Roman" w:eastAsia="Times New Roman" w:hAnsi="Times New Roman" w:cs="Times New Roman"/>
          <w:i/>
          <w:lang w:eastAsia="sl-SI"/>
        </w:rPr>
        <w:t>*V primeru, da ponudnik ne bo izpolnil zgornje tabele, bo naročnik štel, da ponudnik izjavlja, da nima povezanih družb.</w:t>
      </w:r>
    </w:p>
    <w:p w14:paraId="73CD77A3"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2C739443"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b/>
          <w:u w:val="single"/>
          <w:lang w:eastAsia="sl-SI"/>
        </w:rPr>
      </w:pPr>
      <w:r w:rsidRPr="001E6F66">
        <w:rPr>
          <w:rFonts w:ascii="Times New Roman" w:eastAsia="Times New Roman" w:hAnsi="Times New Roman" w:cs="Times New Roman"/>
          <w:b/>
          <w:u w:val="single"/>
          <w:lang w:eastAsia="sl-SI"/>
        </w:rPr>
        <w:t>Ponudnik lahko vse zgoraj zahtevane podatke predloži tudi v elektronski obliki.</w:t>
      </w:r>
    </w:p>
    <w:p w14:paraId="690BA57B"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b/>
          <w:u w:val="single"/>
          <w:lang w:eastAsia="sl-SI"/>
        </w:rPr>
      </w:pPr>
    </w:p>
    <w:p w14:paraId="7ED84309"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Če ponudnik predloži lažno izjavo oziroma da neresnične podatke o navedenih dejstvih, ima to za posledico ničnost okvirnega sporazuma.</w:t>
      </w:r>
    </w:p>
    <w:p w14:paraId="4990AAED" w14:textId="77777777" w:rsidR="00E94B96" w:rsidRPr="001E6F66" w:rsidRDefault="00E94B96" w:rsidP="00E94B96">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1E6F66">
        <w:rPr>
          <w:rFonts w:ascii="Times New Roman" w:eastAsia="Times New Roman" w:hAnsi="Times New Roman" w:cs="Times New Roman"/>
          <w:color w:val="000000"/>
          <w:lang w:eastAsia="sl-SI"/>
        </w:rPr>
        <w:lastRenderedPageBreak/>
        <w:t>Zakoniti zastopnik:</w:t>
      </w:r>
      <w:r w:rsidRPr="001E6F66">
        <w:rPr>
          <w:rFonts w:ascii="Times New Roman" w:eastAsia="Times New Roman" w:hAnsi="Times New Roman" w:cs="Times New Roman"/>
          <w:color w:val="000000"/>
          <w:lang w:eastAsia="sl-SI"/>
        </w:rPr>
        <w:tab/>
      </w:r>
      <w:r w:rsidRPr="001E6F66">
        <w:rPr>
          <w:rFonts w:ascii="Times New Roman" w:eastAsia="Times New Roman" w:hAnsi="Times New Roman" w:cs="Times New Roman"/>
          <w:color w:val="000000"/>
          <w:lang w:eastAsia="sl-SI"/>
        </w:rPr>
        <w:tab/>
      </w:r>
      <w:r w:rsidRPr="001E6F66">
        <w:rPr>
          <w:rFonts w:ascii="Times New Roman" w:eastAsia="Times New Roman" w:hAnsi="Times New Roman" w:cs="Times New Roman"/>
          <w:color w:val="000000"/>
          <w:lang w:eastAsia="sl-SI"/>
        </w:rPr>
        <w:tab/>
      </w:r>
      <w:r w:rsidRPr="001E6F66">
        <w:rPr>
          <w:rFonts w:ascii="Times New Roman" w:eastAsia="Times New Roman" w:hAnsi="Times New Roman" w:cs="Times New Roman"/>
          <w:b/>
          <w:bCs/>
          <w:color w:val="000000"/>
          <w:lang w:eastAsia="sl-SI"/>
        </w:rPr>
        <w:tab/>
      </w:r>
      <w:r w:rsidRPr="001E6F66">
        <w:rPr>
          <w:rFonts w:ascii="Times New Roman" w:eastAsia="Times New Roman" w:hAnsi="Times New Roman" w:cs="Times New Roman"/>
          <w:bCs/>
          <w:color w:val="000000"/>
          <w:lang w:eastAsia="sl-SI"/>
        </w:rPr>
        <w:t xml:space="preserve">V/na </w:t>
      </w:r>
      <w:r w:rsidRPr="001E6F66">
        <w:rPr>
          <w:rFonts w:ascii="Times New Roman" w:eastAsia="Times New Roman" w:hAnsi="Times New Roman" w:cs="Times New Roman"/>
          <w:bCs/>
          <w:color w:val="000000"/>
          <w:lang w:eastAsia="sl-SI"/>
        </w:rPr>
        <w:fldChar w:fldCharType="begin">
          <w:ffData>
            <w:name w:val="Text1"/>
            <w:enabled/>
            <w:calcOnExit w:val="0"/>
            <w:textInput/>
          </w:ffData>
        </w:fldChar>
      </w:r>
      <w:bookmarkStart w:id="19" w:name="Text1"/>
      <w:r w:rsidRPr="001E6F66">
        <w:rPr>
          <w:rFonts w:ascii="Times New Roman" w:eastAsia="Times New Roman" w:hAnsi="Times New Roman" w:cs="Times New Roman"/>
          <w:bCs/>
          <w:color w:val="000000"/>
          <w:lang w:eastAsia="sl-SI"/>
        </w:rPr>
        <w:instrText xml:space="preserve"> FORMTEXT </w:instrText>
      </w:r>
      <w:r w:rsidRPr="001E6F66">
        <w:rPr>
          <w:rFonts w:ascii="Times New Roman" w:eastAsia="Times New Roman" w:hAnsi="Times New Roman" w:cs="Times New Roman"/>
          <w:bCs/>
          <w:color w:val="000000"/>
          <w:lang w:eastAsia="sl-SI"/>
        </w:rPr>
      </w:r>
      <w:r w:rsidRPr="001E6F66">
        <w:rPr>
          <w:rFonts w:ascii="Times New Roman" w:eastAsia="Times New Roman" w:hAnsi="Times New Roman" w:cs="Times New Roman"/>
          <w:bCs/>
          <w:color w:val="000000"/>
          <w:lang w:eastAsia="sl-SI"/>
        </w:rPr>
        <w:fldChar w:fldCharType="separate"/>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ab/>
      </w:r>
      <w:r w:rsidRPr="001E6F66">
        <w:rPr>
          <w:rFonts w:ascii="Times New Roman" w:eastAsia="Times New Roman" w:hAnsi="Times New Roman" w:cs="Times New Roman"/>
          <w:bCs/>
          <w:noProof/>
          <w:color w:val="000000"/>
          <w:lang w:eastAsia="sl-SI"/>
        </w:rPr>
        <w:tab/>
      </w:r>
      <w:r w:rsidRPr="001E6F66">
        <w:rPr>
          <w:rFonts w:ascii="Times New Roman" w:eastAsia="Times New Roman" w:hAnsi="Times New Roman" w:cs="Times New Roman"/>
          <w:bCs/>
          <w:noProof/>
          <w:color w:val="000000"/>
          <w:lang w:eastAsia="sl-SI"/>
        </w:rPr>
        <w:tab/>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color w:val="000000"/>
          <w:lang w:eastAsia="sl-SI"/>
        </w:rPr>
        <w:fldChar w:fldCharType="end"/>
      </w:r>
      <w:bookmarkEnd w:id="19"/>
      <w:r w:rsidRPr="001E6F66">
        <w:rPr>
          <w:rFonts w:ascii="Times New Roman" w:eastAsia="Times New Roman" w:hAnsi="Times New Roman" w:cs="Times New Roman"/>
          <w:bCs/>
          <w:color w:val="000000"/>
          <w:lang w:eastAsia="sl-SI"/>
        </w:rPr>
        <w:t xml:space="preserve">, dne </w:t>
      </w:r>
      <w:r w:rsidRPr="001E6F66">
        <w:rPr>
          <w:rFonts w:ascii="Times New Roman" w:eastAsia="Times New Roman" w:hAnsi="Times New Roman" w:cs="Times New Roman"/>
          <w:bCs/>
          <w:color w:val="000000"/>
          <w:lang w:eastAsia="sl-SI"/>
        </w:rPr>
        <w:fldChar w:fldCharType="begin">
          <w:ffData>
            <w:name w:val="Text2"/>
            <w:enabled/>
            <w:calcOnExit w:val="0"/>
            <w:textInput/>
          </w:ffData>
        </w:fldChar>
      </w:r>
      <w:bookmarkStart w:id="20" w:name="Text2"/>
      <w:r w:rsidRPr="001E6F66">
        <w:rPr>
          <w:rFonts w:ascii="Times New Roman" w:eastAsia="Times New Roman" w:hAnsi="Times New Roman" w:cs="Times New Roman"/>
          <w:bCs/>
          <w:color w:val="000000"/>
          <w:lang w:eastAsia="sl-SI"/>
        </w:rPr>
        <w:instrText xml:space="preserve"> FORMTEXT </w:instrText>
      </w:r>
      <w:r w:rsidRPr="001E6F66">
        <w:rPr>
          <w:rFonts w:ascii="Times New Roman" w:eastAsia="Times New Roman" w:hAnsi="Times New Roman" w:cs="Times New Roman"/>
          <w:bCs/>
          <w:color w:val="000000"/>
          <w:lang w:eastAsia="sl-SI"/>
        </w:rPr>
      </w:r>
      <w:r w:rsidRPr="001E6F66">
        <w:rPr>
          <w:rFonts w:ascii="Times New Roman" w:eastAsia="Times New Roman" w:hAnsi="Times New Roman" w:cs="Times New Roman"/>
          <w:bCs/>
          <w:color w:val="000000"/>
          <w:lang w:eastAsia="sl-SI"/>
        </w:rPr>
        <w:fldChar w:fldCharType="separate"/>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ab/>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color w:val="000000"/>
          <w:lang w:eastAsia="sl-SI"/>
        </w:rPr>
        <w:fldChar w:fldCharType="end"/>
      </w:r>
      <w:bookmarkEnd w:id="20"/>
      <w:r w:rsidRPr="001E6F66">
        <w:rPr>
          <w:rFonts w:ascii="Times New Roman" w:eastAsia="Times New Roman" w:hAnsi="Times New Roman" w:cs="Times New Roman"/>
          <w:bCs/>
          <w:color w:val="000000"/>
          <w:lang w:eastAsia="sl-SI"/>
        </w:rPr>
        <w:t xml:space="preserve"> </w:t>
      </w:r>
    </w:p>
    <w:p w14:paraId="4DFA2D46" w14:textId="77777777" w:rsidR="00E94B96" w:rsidRPr="001E6F66" w:rsidRDefault="00E94B96" w:rsidP="00E94B96">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11A7B4D8" w14:textId="77777777" w:rsidR="00E94B96" w:rsidRPr="001E6F66" w:rsidRDefault="00E94B96" w:rsidP="00E94B96">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t>Ime in priimek:</w:t>
      </w:r>
    </w:p>
    <w:p w14:paraId="69D170D9" w14:textId="77777777" w:rsidR="00E94B96" w:rsidRPr="001E6F66" w:rsidRDefault="00E94B96" w:rsidP="00E94B96">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22E31F62" w14:textId="77777777" w:rsidR="00E94B96" w:rsidRPr="001E6F66" w:rsidRDefault="00E94B96" w:rsidP="00E94B96">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t>Podpis in žig:</w:t>
      </w:r>
    </w:p>
    <w:p w14:paraId="7E37B150" w14:textId="77777777" w:rsidR="00E94B96" w:rsidRPr="001E6F66" w:rsidRDefault="00E94B96" w:rsidP="00E94B96">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399A4B8A" w14:textId="77777777" w:rsidR="00E94B96" w:rsidRPr="001E6F66" w:rsidRDefault="00E94B96" w:rsidP="00E94B96">
      <w:pPr>
        <w:overflowPunct w:val="0"/>
        <w:autoSpaceDE w:val="0"/>
        <w:autoSpaceDN w:val="0"/>
        <w:adjustRightInd w:val="0"/>
        <w:spacing w:after="120" w:line="240" w:lineRule="auto"/>
        <w:jc w:val="both"/>
        <w:rPr>
          <w:rFonts w:ascii="Times New Roman" w:eastAsia="Times New Roman" w:hAnsi="Times New Roman" w:cs="Times New Roman"/>
          <w:sz w:val="20"/>
          <w:szCs w:val="20"/>
          <w:u w:val="single"/>
          <w:lang w:eastAsia="sl-SI"/>
        </w:rPr>
      </w:pPr>
      <w:r w:rsidRPr="001E6F66">
        <w:rPr>
          <w:rFonts w:ascii="Times New Roman" w:eastAsia="Times New Roman" w:hAnsi="Times New Roman" w:cs="Times New Roman"/>
          <w:i/>
          <w:sz w:val="20"/>
          <w:szCs w:val="20"/>
          <w:u w:val="single"/>
          <w:lang w:eastAsia="sl-SI"/>
        </w:rPr>
        <w:t>V primeru, da ponudnik nastopa s partnerji, se predmetni obrazec predloži tudi za partnerje.</w:t>
      </w:r>
    </w:p>
    <w:p w14:paraId="6F50C22D" w14:textId="77777777" w:rsidR="00E94B96" w:rsidRPr="001E6F66" w:rsidRDefault="00E94B96" w:rsidP="00E94B96">
      <w:pPr>
        <w:overflowPunct w:val="0"/>
        <w:autoSpaceDE w:val="0"/>
        <w:autoSpaceDN w:val="0"/>
        <w:adjustRightInd w:val="0"/>
        <w:spacing w:after="0" w:line="252" w:lineRule="exact"/>
        <w:rPr>
          <w:rFonts w:ascii="Times New Roman" w:eastAsia="Times New Roman" w:hAnsi="Times New Roman" w:cs="Times New Roman"/>
          <w:lang w:eastAsia="sl-SI"/>
        </w:rPr>
      </w:pPr>
    </w:p>
    <w:p w14:paraId="08361869" w14:textId="77777777" w:rsidR="00E94B96" w:rsidRPr="001E6F66" w:rsidRDefault="00E94B96" w:rsidP="00E94B96">
      <w:pPr>
        <w:spacing w:after="0" w:line="240" w:lineRule="auto"/>
        <w:rPr>
          <w:rFonts w:ascii="Times New Roman" w:eastAsia="Times New Roman" w:hAnsi="Times New Roman" w:cs="Times New Roman"/>
          <w:lang w:eastAsia="sl-SI"/>
        </w:rPr>
      </w:pPr>
    </w:p>
    <w:p w14:paraId="1E532287" w14:textId="77777777" w:rsidR="00E94B96" w:rsidRPr="001E6F66" w:rsidRDefault="00E94B96" w:rsidP="00E94B96">
      <w:pPr>
        <w:spacing w:after="0" w:line="240" w:lineRule="auto"/>
        <w:jc w:val="right"/>
        <w:rPr>
          <w:rFonts w:ascii="Times New Roman" w:eastAsia="Times New Roman" w:hAnsi="Times New Roman" w:cs="Times New Roman"/>
          <w:b/>
          <w:bCs/>
          <w:lang w:eastAsia="sl-SI"/>
        </w:rPr>
      </w:pPr>
    </w:p>
    <w:p w14:paraId="7660593A" w14:textId="77777777" w:rsidR="00E94B96" w:rsidRDefault="00E94B96" w:rsidP="00E94B96"/>
    <w:p w14:paraId="646FB347" w14:textId="77777777" w:rsidR="00E94B96" w:rsidRPr="0084714C" w:rsidRDefault="00E94B96">
      <w:pPr>
        <w:rPr>
          <w:rFonts w:ascii="Times New Roman" w:hAnsi="Times New Roman" w:cs="Times New Roman"/>
        </w:rPr>
      </w:pPr>
    </w:p>
    <w:sectPr w:rsidR="00E94B96" w:rsidRPr="0084714C" w:rsidSect="008E27BB">
      <w:pgSz w:w="11900" w:h="16838"/>
      <w:pgMar w:top="1185" w:right="1552" w:bottom="1440" w:left="1420" w:header="0" w:footer="0" w:gutter="0"/>
      <w:cols w:space="0" w:equalWidth="0">
        <w:col w:w="90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18AEC" w14:textId="77777777" w:rsidR="00F40954" w:rsidRDefault="00F40954" w:rsidP="00267E9C">
      <w:pPr>
        <w:spacing w:after="0" w:line="240" w:lineRule="auto"/>
      </w:pPr>
      <w:r>
        <w:separator/>
      </w:r>
    </w:p>
  </w:endnote>
  <w:endnote w:type="continuationSeparator" w:id="0">
    <w:p w14:paraId="0D38CFE4" w14:textId="77777777" w:rsidR="00F40954" w:rsidRDefault="00F40954" w:rsidP="00267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BoldMT">
    <w:altName w:val="Arial"/>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16353" w14:textId="77777777" w:rsidR="00F40954" w:rsidRDefault="00F40954" w:rsidP="00267E9C">
      <w:pPr>
        <w:spacing w:after="0" w:line="240" w:lineRule="auto"/>
      </w:pPr>
      <w:r>
        <w:separator/>
      </w:r>
    </w:p>
  </w:footnote>
  <w:footnote w:type="continuationSeparator" w:id="0">
    <w:p w14:paraId="5F418ADF" w14:textId="77777777" w:rsidR="00F40954" w:rsidRDefault="00F40954" w:rsidP="00267E9C">
      <w:pPr>
        <w:spacing w:after="0" w:line="240" w:lineRule="auto"/>
      </w:pPr>
      <w:r>
        <w:continuationSeparator/>
      </w:r>
    </w:p>
  </w:footnote>
  <w:footnote w:id="1">
    <w:p w14:paraId="59B2C39B" w14:textId="77777777" w:rsidR="00267E9C" w:rsidRPr="00BC30F5" w:rsidRDefault="00267E9C" w:rsidP="00267E9C">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V primeru, da ponudnik ponudbo oddaja v skupnem nastopu, ponudnik za vsakega partnerja predloži izpolnjen obrazec Podatki o ponudniku in drugih gospodarskih subjektih na Razpisnem obrazcu št. 1a.</w:t>
      </w:r>
    </w:p>
    <w:p w14:paraId="3A06E4DB" w14:textId="77777777" w:rsidR="00267E9C" w:rsidRPr="00BC30F5" w:rsidRDefault="00267E9C" w:rsidP="00267E9C">
      <w:pPr>
        <w:pStyle w:val="Sprotnaopomba-besedilo"/>
        <w:rPr>
          <w:sz w:val="18"/>
          <w:szCs w:val="18"/>
        </w:rPr>
      </w:pPr>
    </w:p>
  </w:footnote>
  <w:footnote w:id="2">
    <w:p w14:paraId="35866D57" w14:textId="77777777" w:rsidR="00267E9C" w:rsidRPr="00BC30F5" w:rsidRDefault="00267E9C" w:rsidP="00267E9C">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 xml:space="preserve">V primeru, da ponudnik ponudbo oddaja s podizvajalci, ponudnik za vsakega podizvajalca predloži izpolnjen obrazec </w:t>
      </w:r>
      <w:r>
        <w:rPr>
          <w:iCs/>
          <w:sz w:val="18"/>
          <w:szCs w:val="18"/>
        </w:rPr>
        <w:t>Seznam vseh podizvajalcev in podatki o podizvajalcih</w:t>
      </w:r>
      <w:r w:rsidRPr="00BC30F5">
        <w:rPr>
          <w:iCs/>
          <w:sz w:val="18"/>
          <w:szCs w:val="18"/>
        </w:rPr>
        <w:t xml:space="preserve"> na Razpisnem obrazcu št. 1b.</w:t>
      </w:r>
    </w:p>
    <w:p w14:paraId="011D7CE6" w14:textId="77777777" w:rsidR="00267E9C" w:rsidRPr="00BC30F5" w:rsidRDefault="00267E9C" w:rsidP="00267E9C">
      <w:pPr>
        <w:pStyle w:val="Sprotnaopomba-besedilo"/>
        <w:rPr>
          <w:sz w:val="18"/>
          <w:szCs w:val="18"/>
        </w:rPr>
      </w:pPr>
    </w:p>
  </w:footnote>
  <w:footnote w:id="3">
    <w:p w14:paraId="634D324F" w14:textId="77777777" w:rsidR="00267E9C" w:rsidRDefault="00267E9C" w:rsidP="00267E9C">
      <w:pPr>
        <w:pStyle w:val="Sprotnaopomba-besedilo"/>
      </w:pPr>
    </w:p>
    <w:p w14:paraId="238FE7BB" w14:textId="77777777" w:rsidR="00267E9C" w:rsidRDefault="00267E9C" w:rsidP="00267E9C">
      <w:pPr>
        <w:pStyle w:val="Sprotnaopomba-besedilo"/>
      </w:pPr>
    </w:p>
    <w:p w14:paraId="62B9A681" w14:textId="77777777" w:rsidR="00267E9C" w:rsidRDefault="00267E9C" w:rsidP="00267E9C">
      <w:pPr>
        <w:pStyle w:val="Sprotnaopomba-besedilo"/>
      </w:pPr>
    </w:p>
    <w:p w14:paraId="07359E33" w14:textId="77777777" w:rsidR="00267E9C" w:rsidRDefault="00267E9C" w:rsidP="00267E9C">
      <w:pPr>
        <w:pStyle w:val="Sprotnaopomba-besedilo"/>
      </w:pPr>
    </w:p>
  </w:footnote>
  <w:footnote w:id="4">
    <w:p w14:paraId="17C342A6" w14:textId="77777777" w:rsidR="00BE7F05" w:rsidRDefault="00BE7F05" w:rsidP="00BE7F05">
      <w:pPr>
        <w:pStyle w:val="Sprotnaopomba-besedilo"/>
      </w:pPr>
      <w:r>
        <w:rPr>
          <w:rStyle w:val="Sprotnaopomba-sklic"/>
        </w:rPr>
        <w:footnoteRef/>
      </w:r>
      <w:r>
        <w:t xml:space="preserve"> </w:t>
      </w:r>
      <w:r w:rsidRPr="009B0BE3">
        <w:rPr>
          <w:i/>
          <w:iCs/>
          <w:sz w:val="18"/>
          <w:szCs w:val="18"/>
        </w:rPr>
        <w:t>Ponudnik v informacijski sistem v e-JN v razdelek »Predračun« naloži izpolnjen obrazec »Predračun (Razpisni obrazec št. 2)« v .</w:t>
      </w:r>
      <w:proofErr w:type="spellStart"/>
      <w:r w:rsidRPr="009B0BE3">
        <w:rPr>
          <w:i/>
          <w:iCs/>
          <w:sz w:val="18"/>
          <w:szCs w:val="18"/>
        </w:rPr>
        <w:t>pdf</w:t>
      </w:r>
      <w:proofErr w:type="spellEnd"/>
      <w:r w:rsidRPr="009B0BE3">
        <w:rPr>
          <w:i/>
          <w:iCs/>
          <w:sz w:val="18"/>
          <w:szCs w:val="18"/>
        </w:rPr>
        <w:t xml:space="preserve">. datoteki, ki bo </w:t>
      </w:r>
      <w:r w:rsidRPr="009B0BE3">
        <w:rPr>
          <w:b/>
          <w:i/>
          <w:iCs/>
          <w:sz w:val="18"/>
          <w:szCs w:val="18"/>
        </w:rPr>
        <w:t>dostopen na javnem odpiranju ponudb</w:t>
      </w:r>
      <w:r>
        <w:rPr>
          <w:b/>
          <w:i/>
          <w:iCs/>
          <w:sz w:val="18"/>
          <w:szCs w:val="18"/>
        </w:rPr>
        <w:t>.</w:t>
      </w:r>
    </w:p>
  </w:footnote>
  <w:footnote w:id="5">
    <w:p w14:paraId="17233F55" w14:textId="77777777" w:rsidR="00267E9C" w:rsidRPr="00AD770F" w:rsidRDefault="00267E9C" w:rsidP="00267E9C">
      <w:pPr>
        <w:pStyle w:val="Sprotnaopomba-besedilo"/>
        <w:jc w:val="both"/>
        <w:rPr>
          <w:i/>
          <w:iCs/>
          <w:sz w:val="18"/>
          <w:szCs w:val="18"/>
        </w:rPr>
      </w:pPr>
      <w:r w:rsidRPr="000965D0">
        <w:rPr>
          <w:rStyle w:val="Sprotnaopomba-sklic"/>
          <w:sz w:val="18"/>
          <w:szCs w:val="18"/>
        </w:rPr>
        <w:footnoteRef/>
      </w:r>
      <w:r w:rsidRPr="000965D0">
        <w:rPr>
          <w:sz w:val="18"/>
          <w:szCs w:val="18"/>
        </w:rPr>
        <w:t xml:space="preserve"> </w:t>
      </w:r>
      <w:r w:rsidRPr="00AD770F">
        <w:rPr>
          <w:i/>
          <w:iCs/>
          <w:sz w:val="18"/>
          <w:szCs w:val="18"/>
        </w:rPr>
        <w:t>Naročnik lahko pred oddajo javnega naročila od ponudnika, kateremu se je odločil oddati javno naročilo zahteva, da predloži potrdila naročnikov o referencah, ki jih v razpisnem obrazcu navaja.</w:t>
      </w:r>
    </w:p>
  </w:footnote>
  <w:footnote w:id="6">
    <w:p w14:paraId="3E4155C1" w14:textId="77777777" w:rsidR="00267E9C" w:rsidRPr="0018765C" w:rsidRDefault="00267E9C" w:rsidP="00267E9C">
      <w:pPr>
        <w:pStyle w:val="Glava"/>
        <w:jc w:val="both"/>
        <w:rPr>
          <w:rFonts w:ascii="Times New Roman" w:hAnsi="Times New Roman"/>
          <w:i/>
          <w:sz w:val="18"/>
          <w:szCs w:val="18"/>
        </w:rPr>
      </w:pPr>
      <w:r w:rsidRPr="0018765C">
        <w:rPr>
          <w:rStyle w:val="Sprotnaopomba-sklic"/>
          <w:i/>
          <w:sz w:val="18"/>
          <w:szCs w:val="18"/>
        </w:rPr>
        <w:footnoteRef/>
      </w:r>
      <w:r w:rsidRPr="0018765C">
        <w:rPr>
          <w:rFonts w:ascii="Times New Roman" w:hAnsi="Times New Roman"/>
          <w:i/>
          <w:sz w:val="18"/>
          <w:szCs w:val="18"/>
        </w:rPr>
        <w:t xml:space="preserve"> Naročnik bo pred oddajo javnega naročila od ponudnika, kateremu se je odločil oddati javno naročilo zahteval, da predloži naslednja dokazila oz. dokumente</w:t>
      </w:r>
      <w:r>
        <w:rPr>
          <w:rFonts w:ascii="Times New Roman" w:hAnsi="Times New Roman"/>
          <w:i/>
          <w:sz w:val="18"/>
          <w:szCs w:val="18"/>
        </w:rPr>
        <w:t>:</w:t>
      </w:r>
    </w:p>
    <w:p w14:paraId="6B839797" w14:textId="77777777" w:rsidR="00267E9C" w:rsidRPr="008F4A89" w:rsidRDefault="00267E9C" w:rsidP="005E1AE7">
      <w:pPr>
        <w:numPr>
          <w:ilvl w:val="1"/>
          <w:numId w:val="4"/>
        </w:numPr>
        <w:tabs>
          <w:tab w:val="num" w:pos="1080"/>
          <w:tab w:val="center" w:pos="4536"/>
          <w:tab w:val="right" w:pos="9072"/>
        </w:tabs>
        <w:overflowPunct w:val="0"/>
        <w:autoSpaceDE w:val="0"/>
        <w:autoSpaceDN w:val="0"/>
        <w:adjustRightInd w:val="0"/>
        <w:spacing w:after="0" w:line="240" w:lineRule="auto"/>
        <w:ind w:left="1080"/>
        <w:jc w:val="both"/>
        <w:rPr>
          <w:rFonts w:ascii="Times New Roman" w:hAnsi="Times New Roman" w:cs="Times New Roman"/>
          <w:i/>
          <w:sz w:val="18"/>
          <w:szCs w:val="18"/>
        </w:rPr>
      </w:pPr>
      <w:r w:rsidRPr="008F4A89">
        <w:rPr>
          <w:rFonts w:ascii="Times New Roman" w:hAnsi="Times New Roman" w:cs="Times New Roman"/>
          <w:i/>
          <w:sz w:val="18"/>
          <w:szCs w:val="18"/>
        </w:rPr>
        <w:t xml:space="preserve">Pravne osebe s sedežem v Republiki Sloveniji predložijo: obrazec </w:t>
      </w:r>
      <w:r w:rsidRPr="008F4A89">
        <w:rPr>
          <w:rFonts w:ascii="Times New Roman" w:hAnsi="Times New Roman" w:cs="Times New Roman"/>
          <w:b/>
          <w:i/>
          <w:sz w:val="18"/>
          <w:szCs w:val="18"/>
        </w:rPr>
        <w:t>S.BON-1/P</w:t>
      </w:r>
    </w:p>
    <w:p w14:paraId="325B6AD3" w14:textId="77777777" w:rsidR="00267E9C" w:rsidRPr="008F4A89" w:rsidRDefault="00267E9C" w:rsidP="005E1AE7">
      <w:pPr>
        <w:numPr>
          <w:ilvl w:val="1"/>
          <w:numId w:val="4"/>
        </w:numPr>
        <w:tabs>
          <w:tab w:val="num" w:pos="1080"/>
          <w:tab w:val="center" w:pos="4536"/>
          <w:tab w:val="right" w:pos="9072"/>
        </w:tabs>
        <w:overflowPunct w:val="0"/>
        <w:autoSpaceDE w:val="0"/>
        <w:autoSpaceDN w:val="0"/>
        <w:adjustRightInd w:val="0"/>
        <w:spacing w:after="0" w:line="240" w:lineRule="auto"/>
        <w:ind w:left="1080"/>
        <w:jc w:val="both"/>
        <w:rPr>
          <w:rFonts w:ascii="Times New Roman" w:hAnsi="Times New Roman" w:cs="Times New Roman"/>
          <w:i/>
          <w:sz w:val="18"/>
          <w:szCs w:val="18"/>
        </w:rPr>
      </w:pPr>
      <w:r w:rsidRPr="008F4A89">
        <w:rPr>
          <w:rFonts w:ascii="Times New Roman" w:hAnsi="Times New Roman" w:cs="Times New Roman"/>
          <w:i/>
          <w:sz w:val="18"/>
          <w:szCs w:val="18"/>
        </w:rPr>
        <w:t xml:space="preserve">Samostojni podjetniki s sedežem v Republiki Sloveniji: obrazec </w:t>
      </w:r>
      <w:r w:rsidRPr="008F4A89">
        <w:rPr>
          <w:rFonts w:ascii="Times New Roman" w:hAnsi="Times New Roman" w:cs="Times New Roman"/>
          <w:b/>
          <w:i/>
          <w:sz w:val="18"/>
          <w:szCs w:val="18"/>
        </w:rPr>
        <w:t>S.BON-1.</w:t>
      </w:r>
    </w:p>
    <w:p w14:paraId="781DFAF0" w14:textId="77777777" w:rsidR="00267E9C" w:rsidRPr="008F4A89" w:rsidRDefault="00267E9C" w:rsidP="005E1AE7">
      <w:pPr>
        <w:numPr>
          <w:ilvl w:val="0"/>
          <w:numId w:val="4"/>
        </w:numPr>
        <w:tabs>
          <w:tab w:val="num" w:pos="1080"/>
          <w:tab w:val="center" w:pos="4536"/>
          <w:tab w:val="right" w:pos="9072"/>
        </w:tabs>
        <w:overflowPunct w:val="0"/>
        <w:autoSpaceDE w:val="0"/>
        <w:autoSpaceDN w:val="0"/>
        <w:adjustRightInd w:val="0"/>
        <w:spacing w:after="0" w:line="240" w:lineRule="auto"/>
        <w:ind w:left="1080"/>
        <w:jc w:val="both"/>
        <w:rPr>
          <w:rFonts w:ascii="Times New Roman" w:hAnsi="Times New Roman" w:cs="Times New Roman"/>
        </w:rPr>
      </w:pPr>
      <w:r w:rsidRPr="008F4A89">
        <w:rPr>
          <w:rFonts w:ascii="Times New Roman" w:hAnsi="Times New Roman" w:cs="Times New Roman"/>
          <w:i/>
          <w:sz w:val="18"/>
          <w:szCs w:val="18"/>
        </w:rPr>
        <w:t xml:space="preserve">Ponudniki s sedežem v tujini predložijo dokazila, iz katerih bodo razvidni podatki, ki jih naročnik zahteva kot </w:t>
      </w:r>
      <w:r w:rsidRPr="008F4A89">
        <w:rPr>
          <w:rFonts w:ascii="Times New Roman" w:hAnsi="Times New Roman" w:cs="Times New Roman"/>
          <w:b/>
          <w:i/>
          <w:sz w:val="18"/>
          <w:szCs w:val="18"/>
        </w:rPr>
        <w:t xml:space="preserve">pogoje </w:t>
      </w:r>
      <w:r w:rsidRPr="008F4A89">
        <w:rPr>
          <w:rFonts w:ascii="Times New Roman" w:hAnsi="Times New Roman" w:cs="Times New Roman"/>
          <w:i/>
          <w:sz w:val="18"/>
          <w:szCs w:val="18"/>
        </w:rPr>
        <w:t>za priznanje ekonomsko-finančne sposobnosti.</w:t>
      </w:r>
    </w:p>
  </w:footnote>
  <w:footnote w:id="7">
    <w:p w14:paraId="52359584" w14:textId="77777777" w:rsidR="00602C55" w:rsidRPr="00602C55" w:rsidRDefault="00D112FE" w:rsidP="00602C55">
      <w:pPr>
        <w:spacing w:after="0"/>
        <w:jc w:val="both"/>
        <w:rPr>
          <w:rFonts w:ascii="Times New Roman" w:hAnsi="Times New Roman" w:cs="Times New Roman"/>
          <w:b/>
          <w:bCs/>
          <w:sz w:val="18"/>
          <w:szCs w:val="18"/>
        </w:rPr>
      </w:pPr>
      <w:r w:rsidRPr="00602C55">
        <w:rPr>
          <w:rStyle w:val="Sprotnaopomba-sklic"/>
          <w:rFonts w:ascii="Times New Roman" w:hAnsi="Times New Roman" w:cs="Times New Roman"/>
          <w:sz w:val="18"/>
          <w:szCs w:val="18"/>
        </w:rPr>
        <w:footnoteRef/>
      </w:r>
      <w:r w:rsidRPr="00602C55">
        <w:rPr>
          <w:rFonts w:ascii="Times New Roman" w:hAnsi="Times New Roman" w:cs="Times New Roman"/>
          <w:sz w:val="18"/>
          <w:szCs w:val="18"/>
        </w:rPr>
        <w:t xml:space="preserve"> </w:t>
      </w:r>
      <w:r w:rsidR="00602C55" w:rsidRPr="00602C55">
        <w:rPr>
          <w:rFonts w:ascii="Times New Roman" w:hAnsi="Times New Roman" w:cs="Times New Roman"/>
          <w:i/>
          <w:iCs/>
          <w:sz w:val="18"/>
          <w:szCs w:val="18"/>
        </w:rPr>
        <w:t xml:space="preserve">Potrdilo </w:t>
      </w:r>
      <w:proofErr w:type="spellStart"/>
      <w:r w:rsidR="00602C55" w:rsidRPr="00602C55">
        <w:rPr>
          <w:rFonts w:ascii="Times New Roman" w:hAnsi="Times New Roman" w:cs="Times New Roman"/>
          <w:i/>
          <w:iCs/>
          <w:sz w:val="18"/>
          <w:szCs w:val="18"/>
        </w:rPr>
        <w:t>Energy</w:t>
      </w:r>
      <w:proofErr w:type="spellEnd"/>
      <w:r w:rsidR="00602C55" w:rsidRPr="00602C55">
        <w:rPr>
          <w:rFonts w:ascii="Times New Roman" w:hAnsi="Times New Roman" w:cs="Times New Roman"/>
          <w:i/>
          <w:iCs/>
          <w:sz w:val="18"/>
          <w:szCs w:val="18"/>
        </w:rPr>
        <w:t xml:space="preserve"> Star ali potrdilo, da ima blago oznako za okolje tipa I ali tehnično dokumentacijo proizvajalca, iz katere izhaja, da so zahteve izpolnjene.</w:t>
      </w:r>
    </w:p>
    <w:p w14:paraId="754CEA76" w14:textId="6CB5D466" w:rsidR="00D112FE" w:rsidRPr="00602C55" w:rsidRDefault="00D112FE">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upperRoman"/>
      <w:lvlText w:val="%1."/>
      <w:lvlJc w:val="left"/>
      <w:pPr>
        <w:tabs>
          <w:tab w:val="num" w:pos="720"/>
        </w:tabs>
        <w:ind w:left="720" w:hanging="360"/>
      </w:p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1" w15:restartNumberingAfterBreak="0">
    <w:nsid w:val="00000005"/>
    <w:multiLevelType w:val="singleLevel"/>
    <w:tmpl w:val="00000005"/>
    <w:name w:val="WW8Num7"/>
    <w:lvl w:ilvl="0">
      <w:start w:val="1"/>
      <w:numFmt w:val="decimal"/>
      <w:lvlText w:val="%1."/>
      <w:lvlJc w:val="left"/>
      <w:pPr>
        <w:tabs>
          <w:tab w:val="num" w:pos="1428"/>
        </w:tabs>
        <w:ind w:left="1428" w:hanging="360"/>
      </w:pPr>
    </w:lvl>
  </w:abstractNum>
  <w:abstractNum w:abstractNumId="2" w15:restartNumberingAfterBreak="0">
    <w:nsid w:val="00000009"/>
    <w:multiLevelType w:val="singleLevel"/>
    <w:tmpl w:val="00000009"/>
    <w:name w:val="WW8Num12"/>
    <w:lvl w:ilvl="0">
      <w:start w:val="1"/>
      <w:numFmt w:val="decimal"/>
      <w:lvlText w:val="%1."/>
      <w:lvlJc w:val="left"/>
      <w:pPr>
        <w:tabs>
          <w:tab w:val="num" w:pos="720"/>
        </w:tabs>
        <w:ind w:left="720" w:hanging="360"/>
      </w:pPr>
    </w:lvl>
  </w:abstractNum>
  <w:abstractNum w:abstractNumId="3"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0927DAC"/>
    <w:multiLevelType w:val="hybridMultilevel"/>
    <w:tmpl w:val="0E30AC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AA464C"/>
    <w:multiLevelType w:val="hybridMultilevel"/>
    <w:tmpl w:val="AA6A46FC"/>
    <w:lvl w:ilvl="0" w:tplc="2B3039F4">
      <w:start w:val="1"/>
      <w:numFmt w:val="decimal"/>
      <w:lvlText w:val="%1."/>
      <w:lvlJc w:val="left"/>
      <w:pPr>
        <w:ind w:left="490" w:hanging="360"/>
      </w:pPr>
      <w:rPr>
        <w:rFonts w:hint="default"/>
      </w:rPr>
    </w:lvl>
    <w:lvl w:ilvl="1" w:tplc="04240019" w:tentative="1">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7" w15:restartNumberingAfterBreak="0">
    <w:nsid w:val="07D67020"/>
    <w:multiLevelType w:val="singleLevel"/>
    <w:tmpl w:val="76D36DA9"/>
    <w:lvl w:ilvl="0">
      <w:start w:val="3"/>
      <w:numFmt w:val="decimal"/>
      <w:lvlText w:val="%1."/>
      <w:lvlJc w:val="left"/>
      <w:pPr>
        <w:tabs>
          <w:tab w:val="num" w:pos="504"/>
        </w:tabs>
        <w:ind w:left="72"/>
      </w:pPr>
      <w:rPr>
        <w:rFonts w:ascii="Tahoma" w:hAnsi="Tahoma" w:cs="Tahoma"/>
        <w:snapToGrid/>
        <w:color w:val="050505"/>
        <w:sz w:val="20"/>
        <w:szCs w:val="20"/>
      </w:rPr>
    </w:lvl>
  </w:abstractNum>
  <w:abstractNum w:abstractNumId="8" w15:restartNumberingAfterBreak="0">
    <w:nsid w:val="09CA2D12"/>
    <w:multiLevelType w:val="hybridMultilevel"/>
    <w:tmpl w:val="DFB6CD40"/>
    <w:lvl w:ilvl="0" w:tplc="8C70242A">
      <w:start w:val="31"/>
      <w:numFmt w:val="decimal"/>
      <w:lvlText w:val="%1."/>
      <w:lvlJc w:val="left"/>
      <w:pPr>
        <w:ind w:left="490" w:hanging="360"/>
      </w:pPr>
      <w:rPr>
        <w:rFonts w:hint="default"/>
      </w:rPr>
    </w:lvl>
    <w:lvl w:ilvl="1" w:tplc="04240019">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9" w15:restartNumberingAfterBreak="0">
    <w:nsid w:val="0A0169D6"/>
    <w:multiLevelType w:val="hybridMultilevel"/>
    <w:tmpl w:val="41CA4E9E"/>
    <w:lvl w:ilvl="0" w:tplc="BB0AECFC">
      <w:start w:val="2"/>
      <w:numFmt w:val="decimal"/>
      <w:lvlText w:val="%1."/>
      <w:lvlJc w:val="left"/>
      <w:pPr>
        <w:ind w:left="490" w:hanging="360"/>
      </w:pPr>
      <w:rPr>
        <w:rFonts w:hint="default"/>
      </w:rPr>
    </w:lvl>
    <w:lvl w:ilvl="1" w:tplc="04240019" w:tentative="1">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10" w15:restartNumberingAfterBreak="0">
    <w:nsid w:val="162242C0"/>
    <w:multiLevelType w:val="hybridMultilevel"/>
    <w:tmpl w:val="C8420E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E04533"/>
    <w:multiLevelType w:val="hybridMultilevel"/>
    <w:tmpl w:val="0DB054C0"/>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3"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C26F2F"/>
    <w:multiLevelType w:val="hybridMultilevel"/>
    <w:tmpl w:val="EA08CCB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7"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F85244"/>
    <w:multiLevelType w:val="hybridMultilevel"/>
    <w:tmpl w:val="C3B44478"/>
    <w:lvl w:ilvl="0" w:tplc="9D569B00">
      <w:start w:val="3"/>
      <w:numFmt w:val="bullet"/>
      <w:lvlText w:val=""/>
      <w:lvlJc w:val="left"/>
      <w:pPr>
        <w:ind w:left="3338"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8F3B84"/>
    <w:multiLevelType w:val="hybridMultilevel"/>
    <w:tmpl w:val="69D824D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1442EEF"/>
    <w:multiLevelType w:val="hybridMultilevel"/>
    <w:tmpl w:val="293656D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48994A69"/>
    <w:multiLevelType w:val="hybridMultilevel"/>
    <w:tmpl w:val="2CEE2CC6"/>
    <w:lvl w:ilvl="0" w:tplc="867E23D4">
      <w:start w:val="1"/>
      <w:numFmt w:val="upperRoman"/>
      <w:lvlText w:val="%1."/>
      <w:lvlJc w:val="left"/>
      <w:pPr>
        <w:ind w:left="351" w:hanging="221"/>
      </w:pPr>
      <w:rPr>
        <w:rFonts w:ascii="Arial" w:eastAsia="Arial" w:hAnsi="Arial" w:hint="default"/>
        <w:color w:val="0F0F0F"/>
        <w:w w:val="125"/>
        <w:sz w:val="20"/>
        <w:szCs w:val="20"/>
      </w:rPr>
    </w:lvl>
    <w:lvl w:ilvl="1" w:tplc="F2182B52">
      <w:start w:val="1"/>
      <w:numFmt w:val="decimal"/>
      <w:lvlText w:val="%2."/>
      <w:lvlJc w:val="left"/>
      <w:pPr>
        <w:ind w:left="7576"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4" w15:restartNumberingAfterBreak="0">
    <w:nsid w:val="48C734A3"/>
    <w:multiLevelType w:val="hybridMultilevel"/>
    <w:tmpl w:val="947A92B6"/>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97B2DDA"/>
    <w:multiLevelType w:val="hybridMultilevel"/>
    <w:tmpl w:val="BB3A1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167F09"/>
    <w:multiLevelType w:val="hybridMultilevel"/>
    <w:tmpl w:val="803CF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F713EF"/>
    <w:multiLevelType w:val="hybridMultilevel"/>
    <w:tmpl w:val="5570FB96"/>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F965B9"/>
    <w:multiLevelType w:val="hybridMultilevel"/>
    <w:tmpl w:val="735AA976"/>
    <w:lvl w:ilvl="0" w:tplc="9A28885A">
      <w:start w:val="1"/>
      <w:numFmt w:val="upperRoman"/>
      <w:lvlText w:val="%1."/>
      <w:lvlJc w:val="left"/>
      <w:pPr>
        <w:ind w:left="1210" w:hanging="720"/>
      </w:pPr>
      <w:rPr>
        <w:rFonts w:hint="default"/>
      </w:rPr>
    </w:lvl>
    <w:lvl w:ilvl="1" w:tplc="04240019" w:tentative="1">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29"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0"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93352B1"/>
    <w:multiLevelType w:val="hybridMultilevel"/>
    <w:tmpl w:val="40D8F51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3"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BE06C7"/>
    <w:multiLevelType w:val="hybridMultilevel"/>
    <w:tmpl w:val="4D2C28F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8A3F58"/>
    <w:multiLevelType w:val="hybridMultilevel"/>
    <w:tmpl w:val="9FE4992A"/>
    <w:lvl w:ilvl="0" w:tplc="20000001">
      <w:start w:val="1"/>
      <w:numFmt w:val="bullet"/>
      <w:lvlText w:val=""/>
      <w:lvlJc w:val="left"/>
      <w:pPr>
        <w:ind w:left="2520" w:hanging="360"/>
      </w:pPr>
      <w:rPr>
        <w:rFonts w:ascii="Symbol" w:hAnsi="Symbol" w:hint="default"/>
      </w:rPr>
    </w:lvl>
    <w:lvl w:ilvl="1" w:tplc="20000003" w:tentative="1">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38" w15:restartNumberingAfterBreak="0">
    <w:nsid w:val="72EB7E72"/>
    <w:multiLevelType w:val="hybridMultilevel"/>
    <w:tmpl w:val="6F3CAFE2"/>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324797"/>
    <w:multiLevelType w:val="hybridMultilevel"/>
    <w:tmpl w:val="9912E6AA"/>
    <w:lvl w:ilvl="0" w:tplc="6A8A9C9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12049932">
    <w:abstractNumId w:val="3"/>
  </w:num>
  <w:num w:numId="2" w16cid:durableId="1188372114">
    <w:abstractNumId w:val="21"/>
  </w:num>
  <w:num w:numId="3" w16cid:durableId="529338101">
    <w:abstractNumId w:val="33"/>
  </w:num>
  <w:num w:numId="4" w16cid:durableId="2062899885">
    <w:abstractNumId w:val="31"/>
  </w:num>
  <w:num w:numId="5" w16cid:durableId="1983195846">
    <w:abstractNumId w:val="18"/>
  </w:num>
  <w:num w:numId="6" w16cid:durableId="2045905973">
    <w:abstractNumId w:val="10"/>
  </w:num>
  <w:num w:numId="7" w16cid:durableId="392196016">
    <w:abstractNumId w:val="7"/>
  </w:num>
  <w:num w:numId="8" w16cid:durableId="1138837297">
    <w:abstractNumId w:val="39"/>
  </w:num>
  <w:num w:numId="9" w16cid:durableId="112673423">
    <w:abstractNumId w:val="34"/>
  </w:num>
  <w:num w:numId="10" w16cid:durableId="737559195">
    <w:abstractNumId w:val="17"/>
  </w:num>
  <w:num w:numId="11" w16cid:durableId="679432341">
    <w:abstractNumId w:val="5"/>
  </w:num>
  <w:num w:numId="12" w16cid:durableId="1850019530">
    <w:abstractNumId w:val="36"/>
  </w:num>
  <w:num w:numId="13" w16cid:durableId="1240671576">
    <w:abstractNumId w:val="22"/>
  </w:num>
  <w:num w:numId="14" w16cid:durableId="999967509">
    <w:abstractNumId w:val="13"/>
  </w:num>
  <w:num w:numId="15" w16cid:durableId="1827281505">
    <w:abstractNumId w:val="38"/>
  </w:num>
  <w:num w:numId="16" w16cid:durableId="801004391">
    <w:abstractNumId w:val="24"/>
  </w:num>
  <w:num w:numId="17" w16cid:durableId="2098750883">
    <w:abstractNumId w:val="16"/>
  </w:num>
  <w:num w:numId="18" w16cid:durableId="1699119056">
    <w:abstractNumId w:val="29"/>
  </w:num>
  <w:num w:numId="19" w16cid:durableId="335615776">
    <w:abstractNumId w:val="14"/>
  </w:num>
  <w:num w:numId="20" w16cid:durableId="1787235415">
    <w:abstractNumId w:val="23"/>
  </w:num>
  <w:num w:numId="21" w16cid:durableId="447503696">
    <w:abstractNumId w:val="12"/>
  </w:num>
  <w:num w:numId="22" w16cid:durableId="555967203">
    <w:abstractNumId w:val="30"/>
  </w:num>
  <w:num w:numId="23" w16cid:durableId="1852522265">
    <w:abstractNumId w:val="32"/>
  </w:num>
  <w:num w:numId="24" w16cid:durableId="1460149514">
    <w:abstractNumId w:val="35"/>
  </w:num>
  <w:num w:numId="25" w16cid:durableId="878592498">
    <w:abstractNumId w:val="40"/>
  </w:num>
  <w:num w:numId="26" w16cid:durableId="896740100">
    <w:abstractNumId w:val="11"/>
  </w:num>
  <w:num w:numId="27" w16cid:durableId="1643850209">
    <w:abstractNumId w:val="4"/>
  </w:num>
  <w:num w:numId="28" w16cid:durableId="1470514181">
    <w:abstractNumId w:val="20"/>
  </w:num>
  <w:num w:numId="29" w16cid:durableId="1031683580">
    <w:abstractNumId w:val="37"/>
  </w:num>
  <w:num w:numId="30" w16cid:durableId="559098792">
    <w:abstractNumId w:val="15"/>
  </w:num>
  <w:num w:numId="31" w16cid:durableId="217515348">
    <w:abstractNumId w:val="19"/>
  </w:num>
  <w:num w:numId="32" w16cid:durableId="2145346057">
    <w:abstractNumId w:val="8"/>
  </w:num>
  <w:num w:numId="33" w16cid:durableId="1405489621">
    <w:abstractNumId w:val="28"/>
  </w:num>
  <w:num w:numId="34" w16cid:durableId="905382979">
    <w:abstractNumId w:val="6"/>
  </w:num>
  <w:num w:numId="35" w16cid:durableId="1102535831">
    <w:abstractNumId w:val="9"/>
  </w:num>
  <w:num w:numId="36" w16cid:durableId="293407801">
    <w:abstractNumId w:val="27"/>
  </w:num>
  <w:num w:numId="37" w16cid:durableId="604192988">
    <w:abstractNumId w:val="26"/>
  </w:num>
  <w:num w:numId="38" w16cid:durableId="1914049440">
    <w:abstractNumId w:val="25"/>
  </w:num>
  <w:num w:numId="39" w16cid:durableId="1777213204">
    <w:abstractNumId w:val="3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I2tDQ2MDSzMDaxNLVU0lEKTi0uzszPAykwrAUAJL0jHiwAAAA="/>
  </w:docVars>
  <w:rsids>
    <w:rsidRoot w:val="00267E9C"/>
    <w:rsid w:val="00020841"/>
    <w:rsid w:val="00022028"/>
    <w:rsid w:val="00025083"/>
    <w:rsid w:val="00026BFB"/>
    <w:rsid w:val="00037880"/>
    <w:rsid w:val="00064157"/>
    <w:rsid w:val="0007720F"/>
    <w:rsid w:val="000879D3"/>
    <w:rsid w:val="00091460"/>
    <w:rsid w:val="000C2D42"/>
    <w:rsid w:val="000C59A2"/>
    <w:rsid w:val="000E495C"/>
    <w:rsid w:val="000F24A8"/>
    <w:rsid w:val="00115E5C"/>
    <w:rsid w:val="00135658"/>
    <w:rsid w:val="001550D9"/>
    <w:rsid w:val="0017574F"/>
    <w:rsid w:val="00177AC2"/>
    <w:rsid w:val="00182F13"/>
    <w:rsid w:val="0019086F"/>
    <w:rsid w:val="001C5C4C"/>
    <w:rsid w:val="001E0688"/>
    <w:rsid w:val="001E3417"/>
    <w:rsid w:val="001F135B"/>
    <w:rsid w:val="001F43F7"/>
    <w:rsid w:val="002013DB"/>
    <w:rsid w:val="00203733"/>
    <w:rsid w:val="00212E4D"/>
    <w:rsid w:val="00222FD5"/>
    <w:rsid w:val="00223A3E"/>
    <w:rsid w:val="00224127"/>
    <w:rsid w:val="00235131"/>
    <w:rsid w:val="00240FDD"/>
    <w:rsid w:val="002506B2"/>
    <w:rsid w:val="00267E9C"/>
    <w:rsid w:val="00273A62"/>
    <w:rsid w:val="002A43FC"/>
    <w:rsid w:val="002A6F44"/>
    <w:rsid w:val="002B1D25"/>
    <w:rsid w:val="002B3994"/>
    <w:rsid w:val="002D59B0"/>
    <w:rsid w:val="002E13D0"/>
    <w:rsid w:val="00302590"/>
    <w:rsid w:val="00304E77"/>
    <w:rsid w:val="00315AF2"/>
    <w:rsid w:val="00315ED0"/>
    <w:rsid w:val="00331239"/>
    <w:rsid w:val="00332D8C"/>
    <w:rsid w:val="00370319"/>
    <w:rsid w:val="00370842"/>
    <w:rsid w:val="00384E36"/>
    <w:rsid w:val="00392101"/>
    <w:rsid w:val="003922B8"/>
    <w:rsid w:val="003A2B2A"/>
    <w:rsid w:val="003C726E"/>
    <w:rsid w:val="003D6251"/>
    <w:rsid w:val="003E7FED"/>
    <w:rsid w:val="003F4450"/>
    <w:rsid w:val="00416593"/>
    <w:rsid w:val="0041745C"/>
    <w:rsid w:val="0042028B"/>
    <w:rsid w:val="00423FBA"/>
    <w:rsid w:val="00445609"/>
    <w:rsid w:val="00447871"/>
    <w:rsid w:val="00467CFA"/>
    <w:rsid w:val="004741C4"/>
    <w:rsid w:val="004947E1"/>
    <w:rsid w:val="00497987"/>
    <w:rsid w:val="004A27CD"/>
    <w:rsid w:val="004B3EEB"/>
    <w:rsid w:val="004B51B6"/>
    <w:rsid w:val="004D55D3"/>
    <w:rsid w:val="00501987"/>
    <w:rsid w:val="005036D1"/>
    <w:rsid w:val="005155C1"/>
    <w:rsid w:val="00524649"/>
    <w:rsid w:val="0052706F"/>
    <w:rsid w:val="005617CF"/>
    <w:rsid w:val="005617DA"/>
    <w:rsid w:val="00563FEB"/>
    <w:rsid w:val="0058281D"/>
    <w:rsid w:val="005B514A"/>
    <w:rsid w:val="005B738D"/>
    <w:rsid w:val="005D3ACA"/>
    <w:rsid w:val="005E0DEB"/>
    <w:rsid w:val="005E1AE7"/>
    <w:rsid w:val="005F0935"/>
    <w:rsid w:val="005F76FD"/>
    <w:rsid w:val="0060050E"/>
    <w:rsid w:val="00602C55"/>
    <w:rsid w:val="006068D7"/>
    <w:rsid w:val="00620879"/>
    <w:rsid w:val="00631896"/>
    <w:rsid w:val="0063507C"/>
    <w:rsid w:val="006473FA"/>
    <w:rsid w:val="00653040"/>
    <w:rsid w:val="00657C76"/>
    <w:rsid w:val="00663DDE"/>
    <w:rsid w:val="006764A4"/>
    <w:rsid w:val="006771FD"/>
    <w:rsid w:val="006854B9"/>
    <w:rsid w:val="00695433"/>
    <w:rsid w:val="006A0E83"/>
    <w:rsid w:val="006A0FFE"/>
    <w:rsid w:val="006A5D9B"/>
    <w:rsid w:val="006B21F7"/>
    <w:rsid w:val="006B70A9"/>
    <w:rsid w:val="006C1CA3"/>
    <w:rsid w:val="006D3F36"/>
    <w:rsid w:val="006E296A"/>
    <w:rsid w:val="006E7FB2"/>
    <w:rsid w:val="006F1EDA"/>
    <w:rsid w:val="006F7DF4"/>
    <w:rsid w:val="007119DE"/>
    <w:rsid w:val="00725E36"/>
    <w:rsid w:val="00727021"/>
    <w:rsid w:val="007405A6"/>
    <w:rsid w:val="00756ABA"/>
    <w:rsid w:val="007628F1"/>
    <w:rsid w:val="00765130"/>
    <w:rsid w:val="0076534E"/>
    <w:rsid w:val="00774660"/>
    <w:rsid w:val="007809D4"/>
    <w:rsid w:val="00780B19"/>
    <w:rsid w:val="00794BD6"/>
    <w:rsid w:val="00797E64"/>
    <w:rsid w:val="007B7BFC"/>
    <w:rsid w:val="007B7F25"/>
    <w:rsid w:val="007C184F"/>
    <w:rsid w:val="007C5046"/>
    <w:rsid w:val="007D2370"/>
    <w:rsid w:val="007E018B"/>
    <w:rsid w:val="007E0EEB"/>
    <w:rsid w:val="007F5748"/>
    <w:rsid w:val="008000EA"/>
    <w:rsid w:val="0084714C"/>
    <w:rsid w:val="00867CBF"/>
    <w:rsid w:val="00874A17"/>
    <w:rsid w:val="00892EA8"/>
    <w:rsid w:val="008C01BC"/>
    <w:rsid w:val="008C0CCC"/>
    <w:rsid w:val="008C30BD"/>
    <w:rsid w:val="008C6A13"/>
    <w:rsid w:val="008D00AE"/>
    <w:rsid w:val="008D6944"/>
    <w:rsid w:val="008E7AE8"/>
    <w:rsid w:val="008F26EE"/>
    <w:rsid w:val="008F4A89"/>
    <w:rsid w:val="009103EA"/>
    <w:rsid w:val="00910884"/>
    <w:rsid w:val="009152DB"/>
    <w:rsid w:val="00935604"/>
    <w:rsid w:val="009409A6"/>
    <w:rsid w:val="009445B4"/>
    <w:rsid w:val="00946567"/>
    <w:rsid w:val="009536B0"/>
    <w:rsid w:val="00982C7C"/>
    <w:rsid w:val="0099785D"/>
    <w:rsid w:val="009A2293"/>
    <w:rsid w:val="009B70C4"/>
    <w:rsid w:val="009C4FB4"/>
    <w:rsid w:val="009D612A"/>
    <w:rsid w:val="009E57E5"/>
    <w:rsid w:val="00A0119A"/>
    <w:rsid w:val="00A13492"/>
    <w:rsid w:val="00A319D8"/>
    <w:rsid w:val="00A50F21"/>
    <w:rsid w:val="00A555A3"/>
    <w:rsid w:val="00A57B63"/>
    <w:rsid w:val="00A61545"/>
    <w:rsid w:val="00A6524B"/>
    <w:rsid w:val="00A73E47"/>
    <w:rsid w:val="00A75652"/>
    <w:rsid w:val="00A92543"/>
    <w:rsid w:val="00A928D2"/>
    <w:rsid w:val="00AA5D36"/>
    <w:rsid w:val="00AB2E39"/>
    <w:rsid w:val="00AB44B0"/>
    <w:rsid w:val="00AC2B83"/>
    <w:rsid w:val="00AD10F2"/>
    <w:rsid w:val="00AE4165"/>
    <w:rsid w:val="00AE5C0F"/>
    <w:rsid w:val="00B021E0"/>
    <w:rsid w:val="00B16F3D"/>
    <w:rsid w:val="00B430B0"/>
    <w:rsid w:val="00B505B9"/>
    <w:rsid w:val="00B615AF"/>
    <w:rsid w:val="00B704AE"/>
    <w:rsid w:val="00B86918"/>
    <w:rsid w:val="00BA14D0"/>
    <w:rsid w:val="00BA2BB7"/>
    <w:rsid w:val="00BB2720"/>
    <w:rsid w:val="00BE11D5"/>
    <w:rsid w:val="00BE7F05"/>
    <w:rsid w:val="00C15A89"/>
    <w:rsid w:val="00C2316D"/>
    <w:rsid w:val="00C47A8F"/>
    <w:rsid w:val="00C83B2B"/>
    <w:rsid w:val="00CC12D3"/>
    <w:rsid w:val="00CC3A03"/>
    <w:rsid w:val="00CD24D3"/>
    <w:rsid w:val="00CD3FCD"/>
    <w:rsid w:val="00CE2513"/>
    <w:rsid w:val="00D112FE"/>
    <w:rsid w:val="00D11AA9"/>
    <w:rsid w:val="00D3464C"/>
    <w:rsid w:val="00D53705"/>
    <w:rsid w:val="00D67CD1"/>
    <w:rsid w:val="00D90019"/>
    <w:rsid w:val="00DB24BB"/>
    <w:rsid w:val="00DB41CA"/>
    <w:rsid w:val="00DD227F"/>
    <w:rsid w:val="00DD5EAF"/>
    <w:rsid w:val="00DF5906"/>
    <w:rsid w:val="00E639EF"/>
    <w:rsid w:val="00E64DDF"/>
    <w:rsid w:val="00E66006"/>
    <w:rsid w:val="00E76B4B"/>
    <w:rsid w:val="00E842B4"/>
    <w:rsid w:val="00E925F3"/>
    <w:rsid w:val="00E94B96"/>
    <w:rsid w:val="00EB0CBB"/>
    <w:rsid w:val="00ED7681"/>
    <w:rsid w:val="00EE10AE"/>
    <w:rsid w:val="00EE38CF"/>
    <w:rsid w:val="00EF7B27"/>
    <w:rsid w:val="00F017FE"/>
    <w:rsid w:val="00F07915"/>
    <w:rsid w:val="00F23C2C"/>
    <w:rsid w:val="00F37D3B"/>
    <w:rsid w:val="00F40954"/>
    <w:rsid w:val="00F4230F"/>
    <w:rsid w:val="00F50498"/>
    <w:rsid w:val="00F60FDC"/>
    <w:rsid w:val="00F8761B"/>
    <w:rsid w:val="00FA2E2C"/>
    <w:rsid w:val="00FB3CA9"/>
    <w:rsid w:val="00FC18C7"/>
    <w:rsid w:val="00FC4506"/>
    <w:rsid w:val="00FD40C2"/>
    <w:rsid w:val="00FD68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CEE6D"/>
  <w15:chartTrackingRefBased/>
  <w15:docId w15:val="{231E3ECD-A35A-4C4C-9360-4388222D5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267E9C"/>
    <w:pPr>
      <w:keepNext/>
      <w:keepLines/>
      <w:spacing w:before="240" w:after="0" w:line="240" w:lineRule="auto"/>
      <w:outlineLvl w:val="0"/>
    </w:pPr>
    <w:rPr>
      <w:rFonts w:ascii="Calibri Light" w:eastAsia="Times New Roman" w:hAnsi="Calibri Light" w:cs="Times New Roman"/>
      <w:color w:val="2E74B5"/>
      <w:sz w:val="32"/>
      <w:szCs w:val="32"/>
      <w:lang w:eastAsia="sl-SI"/>
    </w:rPr>
  </w:style>
  <w:style w:type="paragraph" w:styleId="Naslov2">
    <w:name w:val="heading 2"/>
    <w:basedOn w:val="Navaden"/>
    <w:next w:val="Navaden"/>
    <w:link w:val="Naslov2Znak"/>
    <w:uiPriority w:val="9"/>
    <w:semiHidden/>
    <w:unhideWhenUsed/>
    <w:qFormat/>
    <w:rsid w:val="00267E9C"/>
    <w:pPr>
      <w:keepNext/>
      <w:keepLines/>
      <w:spacing w:before="40" w:after="0" w:line="240" w:lineRule="auto"/>
      <w:outlineLvl w:val="1"/>
    </w:pPr>
    <w:rPr>
      <w:rFonts w:ascii="Calibri Light" w:eastAsia="Times New Roman" w:hAnsi="Calibri Light" w:cs="Times New Roman"/>
      <w:color w:val="2E74B5"/>
      <w:sz w:val="26"/>
      <w:szCs w:val="26"/>
      <w:lang w:eastAsia="sl-SI"/>
    </w:rPr>
  </w:style>
  <w:style w:type="paragraph" w:styleId="Naslov3">
    <w:name w:val="heading 3"/>
    <w:basedOn w:val="Navaden"/>
    <w:next w:val="Navaden"/>
    <w:link w:val="Naslov3Znak"/>
    <w:uiPriority w:val="7"/>
    <w:qFormat/>
    <w:rsid w:val="00267E9C"/>
    <w:pPr>
      <w:keepNext/>
      <w:widowControl w:val="0"/>
      <w:spacing w:before="240" w:after="60" w:line="240" w:lineRule="auto"/>
      <w:jc w:val="both"/>
      <w:outlineLvl w:val="2"/>
    </w:pPr>
    <w:rPr>
      <w:rFonts w:ascii="Arial" w:eastAsia="Times New Roman" w:hAnsi="Arial" w:cs="Arial"/>
      <w:b/>
      <w:bCs/>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67E9C"/>
    <w:rPr>
      <w:rFonts w:ascii="Calibri Light" w:eastAsia="Times New Roman" w:hAnsi="Calibri Light" w:cs="Times New Roman"/>
      <w:color w:val="2E74B5"/>
      <w:sz w:val="32"/>
      <w:szCs w:val="32"/>
      <w:lang w:eastAsia="sl-SI"/>
    </w:rPr>
  </w:style>
  <w:style w:type="character" w:customStyle="1" w:styleId="Naslov2Znak">
    <w:name w:val="Naslov 2 Znak"/>
    <w:basedOn w:val="Privzetapisavaodstavka"/>
    <w:link w:val="Naslov2"/>
    <w:uiPriority w:val="9"/>
    <w:semiHidden/>
    <w:rsid w:val="00267E9C"/>
    <w:rPr>
      <w:rFonts w:ascii="Calibri Light" w:eastAsia="Times New Roman" w:hAnsi="Calibri Light" w:cs="Times New Roman"/>
      <w:color w:val="2E74B5"/>
      <w:sz w:val="26"/>
      <w:szCs w:val="26"/>
      <w:lang w:eastAsia="sl-SI"/>
    </w:rPr>
  </w:style>
  <w:style w:type="character" w:customStyle="1" w:styleId="Naslov3Znak">
    <w:name w:val="Naslov 3 Znak"/>
    <w:basedOn w:val="Privzetapisavaodstavka"/>
    <w:link w:val="Naslov3"/>
    <w:uiPriority w:val="7"/>
    <w:rsid w:val="00267E9C"/>
    <w:rPr>
      <w:rFonts w:ascii="Arial" w:eastAsia="Times New Roman" w:hAnsi="Arial" w:cs="Arial"/>
      <w:b/>
      <w:bCs/>
      <w:sz w:val="26"/>
      <w:szCs w:val="26"/>
      <w:lang w:eastAsia="sl-SI"/>
    </w:rPr>
  </w:style>
  <w:style w:type="numbering" w:customStyle="1" w:styleId="Brezseznama1">
    <w:name w:val="Brez seznama1"/>
    <w:next w:val="Brezseznama"/>
    <w:uiPriority w:val="99"/>
    <w:semiHidden/>
    <w:unhideWhenUsed/>
    <w:rsid w:val="00267E9C"/>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267E9C"/>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rsid w:val="00267E9C"/>
    <w:rPr>
      <w:rFonts w:ascii="Arial" w:eastAsia="Times New Roman" w:hAnsi="Arial" w:cs="Times New Roman"/>
      <w:sz w:val="20"/>
      <w:szCs w:val="20"/>
      <w:lang w:eastAsia="sl-SI"/>
    </w:rPr>
  </w:style>
  <w:style w:type="paragraph" w:styleId="Noga">
    <w:name w:val="footer"/>
    <w:basedOn w:val="Navaden"/>
    <w:link w:val="NogaZnak"/>
    <w:uiPriority w:val="99"/>
    <w:rsid w:val="00267E9C"/>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ogaZnak">
    <w:name w:val="Noga Znak"/>
    <w:basedOn w:val="Privzetapisavaodstavka"/>
    <w:link w:val="Noga"/>
    <w:uiPriority w:val="99"/>
    <w:rsid w:val="00267E9C"/>
    <w:rPr>
      <w:rFonts w:ascii="Times New Roman" w:eastAsia="Times New Roman" w:hAnsi="Times New Roman" w:cs="Times New Roman"/>
      <w:sz w:val="24"/>
      <w:szCs w:val="20"/>
      <w:lang w:val="x-none" w:eastAsia="x-none"/>
    </w:rPr>
  </w:style>
  <w:style w:type="paragraph" w:customStyle="1" w:styleId="Default">
    <w:name w:val="Default"/>
    <w:rsid w:val="00267E9C"/>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styleId="Odstavekseznama">
    <w:name w:val="List Paragraph"/>
    <w:basedOn w:val="Navaden"/>
    <w:link w:val="OdstavekseznamaZnak"/>
    <w:uiPriority w:val="34"/>
    <w:qFormat/>
    <w:rsid w:val="00267E9C"/>
    <w:pPr>
      <w:spacing w:after="200" w:line="276" w:lineRule="auto"/>
      <w:ind w:left="720"/>
    </w:pPr>
    <w:rPr>
      <w:rFonts w:ascii="Times New Roman" w:eastAsia="Calibri" w:hAnsi="Times New Roman" w:cs="Times New Roman"/>
      <w:lang w:eastAsia="sl-SI"/>
    </w:rPr>
  </w:style>
  <w:style w:type="paragraph" w:customStyle="1" w:styleId="navadenodebeljenvelik">
    <w:name w:val="navaden_odebeljen_velik"/>
    <w:basedOn w:val="Navaden"/>
    <w:rsid w:val="00267E9C"/>
    <w:pPr>
      <w:widowControl w:val="0"/>
      <w:tabs>
        <w:tab w:val="left" w:pos="567"/>
        <w:tab w:val="left" w:pos="1134"/>
        <w:tab w:val="left" w:pos="1701"/>
        <w:tab w:val="left" w:pos="2268"/>
        <w:tab w:val="left" w:pos="2835"/>
        <w:tab w:val="left" w:pos="3402"/>
        <w:tab w:val="left" w:pos="3969"/>
      </w:tabs>
      <w:suppressAutoHyphens/>
      <w:spacing w:after="60" w:line="240" w:lineRule="auto"/>
      <w:jc w:val="both"/>
    </w:pPr>
    <w:rPr>
      <w:rFonts w:ascii="Arial Narrow" w:eastAsia="Times New Roman" w:hAnsi="Arial Narrow" w:cs="Arial Narrow"/>
      <w:b/>
      <w:caps/>
      <w:sz w:val="24"/>
      <w:szCs w:val="24"/>
      <w:lang w:eastAsia="ar-SA"/>
    </w:rPr>
  </w:style>
  <w:style w:type="character" w:customStyle="1" w:styleId="OdstavekseznamaZnak">
    <w:name w:val="Odstavek seznama Znak"/>
    <w:link w:val="Odstavekseznama"/>
    <w:uiPriority w:val="34"/>
    <w:locked/>
    <w:rsid w:val="00267E9C"/>
    <w:rPr>
      <w:rFonts w:ascii="Times New Roman" w:eastAsia="Calibri" w:hAnsi="Times New Roman" w:cs="Times New Roman"/>
      <w:lang w:eastAsia="sl-SI"/>
    </w:rPr>
  </w:style>
  <w:style w:type="table" w:styleId="Tabelamrea">
    <w:name w:val="Table Grid"/>
    <w:basedOn w:val="Navadnatabel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267E9C"/>
    <w:pPr>
      <w:spacing w:after="0" w:line="240" w:lineRule="auto"/>
    </w:pPr>
    <w:rPr>
      <w:rFonts w:ascii="Times New Roman" w:eastAsia="Times New Roman" w:hAnsi="Times New Roman" w:cs="Times New Roman"/>
      <w:szCs w:val="20"/>
      <w:lang w:val="x-none" w:eastAsia="x-none"/>
    </w:rPr>
  </w:style>
  <w:style w:type="character" w:customStyle="1" w:styleId="Telobesedila2Znak">
    <w:name w:val="Telo besedila 2 Znak"/>
    <w:basedOn w:val="Privzetapisavaodstavka"/>
    <w:link w:val="Telobesedila2"/>
    <w:rsid w:val="00267E9C"/>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267E9C"/>
    <w:pPr>
      <w:spacing w:after="0" w:line="240" w:lineRule="auto"/>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rsid w:val="00267E9C"/>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267E9C"/>
    <w:pPr>
      <w:keepLines/>
      <w:overflowPunct w:val="0"/>
      <w:autoSpaceDE w:val="0"/>
      <w:autoSpaceDN w:val="0"/>
      <w:adjustRightInd w:val="0"/>
      <w:spacing w:after="0" w:line="300" w:lineRule="auto"/>
      <w:jc w:val="both"/>
      <w:textAlignment w:val="baseline"/>
    </w:pPr>
    <w:rPr>
      <w:rFonts w:ascii="Times New Roman" w:eastAsia="Times New Roman" w:hAnsi="Times New Roman" w:cs="Times New Roman"/>
      <w:color w:val="000000"/>
      <w:szCs w:val="20"/>
      <w:lang w:eastAsia="sl-SI"/>
    </w:rPr>
  </w:style>
  <w:style w:type="paragraph" w:styleId="Telobesedila">
    <w:name w:val="Body Text"/>
    <w:basedOn w:val="Navaden"/>
    <w:link w:val="TelobesedilaZnak"/>
    <w:uiPriority w:val="99"/>
    <w:unhideWhenUsed/>
    <w:rsid w:val="00267E9C"/>
    <w:pPr>
      <w:spacing w:after="120" w:line="240" w:lineRule="auto"/>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uiPriority w:val="99"/>
    <w:rsid w:val="00267E9C"/>
    <w:rPr>
      <w:rFonts w:ascii="Times New Roman" w:eastAsia="Times New Roman" w:hAnsi="Times New Roman" w:cs="Times New Roman"/>
      <w:sz w:val="24"/>
      <w:szCs w:val="20"/>
      <w:lang w:eastAsia="sl-SI"/>
    </w:rPr>
  </w:style>
  <w:style w:type="paragraph" w:customStyle="1" w:styleId="Slog">
    <w:name w:val="Slog"/>
    <w:rsid w:val="00267E9C"/>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Tabelamrea1">
    <w:name w:val="Tabela – mreža1"/>
    <w:basedOn w:val="Navadnatabela"/>
    <w:next w:val="Tabelamrea"/>
    <w:uiPriority w:val="99"/>
    <w:rsid w:val="00267E9C"/>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267E9C"/>
    <w:rPr>
      <w:color w:val="0563C1"/>
      <w:u w:val="single"/>
    </w:rPr>
  </w:style>
  <w:style w:type="paragraph" w:styleId="Telobesedila-zamik">
    <w:name w:val="Body Text Indent"/>
    <w:basedOn w:val="Navaden"/>
    <w:link w:val="Telobesedila-zamikZnak"/>
    <w:rsid w:val="00267E9C"/>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67E9C"/>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unhideWhenUsed/>
    <w:rsid w:val="00267E9C"/>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267E9C"/>
    <w:rPr>
      <w:rFonts w:ascii="Times New Roman" w:eastAsia="Times New Roman" w:hAnsi="Times New Roman" w:cs="Times New Roman"/>
      <w:sz w:val="20"/>
      <w:szCs w:val="20"/>
      <w:lang w:eastAsia="sl-SI"/>
    </w:rPr>
  </w:style>
  <w:style w:type="character" w:styleId="Sprotnaopomba-sklic">
    <w:name w:val="footnote reference"/>
    <w:uiPriority w:val="99"/>
    <w:semiHidden/>
    <w:unhideWhenUsed/>
    <w:rsid w:val="00267E9C"/>
    <w:rPr>
      <w:vertAlign w:val="superscript"/>
    </w:rPr>
  </w:style>
  <w:style w:type="paragraph" w:customStyle="1" w:styleId="Standard">
    <w:name w:val="Standard"/>
    <w:uiPriority w:val="99"/>
    <w:rsid w:val="00267E9C"/>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Barvniseznampoudarek11">
    <w:name w:val="Barvni seznam – poudarek 11"/>
    <w:basedOn w:val="Navaden"/>
    <w:uiPriority w:val="34"/>
    <w:qFormat/>
    <w:rsid w:val="00267E9C"/>
    <w:pPr>
      <w:spacing w:after="0" w:line="240" w:lineRule="auto"/>
      <w:ind w:left="708"/>
    </w:pPr>
    <w:rPr>
      <w:rFonts w:ascii="Times New Roman" w:eastAsia="Times New Roman" w:hAnsi="Times New Roman" w:cs="Times New Roman"/>
      <w:sz w:val="24"/>
      <w:szCs w:val="20"/>
      <w:lang w:eastAsia="sl-SI"/>
    </w:rPr>
  </w:style>
  <w:style w:type="character" w:styleId="Besedilooznabemesta">
    <w:name w:val="Placeholder Text"/>
    <w:uiPriority w:val="99"/>
    <w:semiHidden/>
    <w:rsid w:val="00267E9C"/>
    <w:rPr>
      <w:color w:val="808080"/>
    </w:rPr>
  </w:style>
  <w:style w:type="table" w:customStyle="1" w:styleId="Tabelamrea2">
    <w:name w:val="Tabela – mreža2"/>
    <w:basedOn w:val="Navadnatabela"/>
    <w:next w:val="Tabelamre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267E9C"/>
  </w:style>
  <w:style w:type="character" w:styleId="Pripombasklic">
    <w:name w:val="annotation reference"/>
    <w:uiPriority w:val="99"/>
    <w:unhideWhenUsed/>
    <w:rsid w:val="00267E9C"/>
    <w:rPr>
      <w:sz w:val="16"/>
      <w:szCs w:val="16"/>
    </w:rPr>
  </w:style>
  <w:style w:type="paragraph" w:styleId="Pripombabesedilo">
    <w:name w:val="annotation text"/>
    <w:basedOn w:val="Navaden"/>
    <w:link w:val="PripombabesediloZnak"/>
    <w:uiPriority w:val="99"/>
    <w:unhideWhenUsed/>
    <w:rsid w:val="00267E9C"/>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267E9C"/>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267E9C"/>
    <w:rPr>
      <w:b/>
      <w:bCs/>
    </w:rPr>
  </w:style>
  <w:style w:type="character" w:customStyle="1" w:styleId="ZadevapripombeZnak">
    <w:name w:val="Zadeva pripombe Znak"/>
    <w:basedOn w:val="PripombabesediloZnak"/>
    <w:link w:val="Zadevapripombe"/>
    <w:uiPriority w:val="99"/>
    <w:semiHidden/>
    <w:rsid w:val="00267E9C"/>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267E9C"/>
    <w:pPr>
      <w:spacing w:after="0" w:line="240" w:lineRule="auto"/>
    </w:pPr>
    <w:rPr>
      <w:rFonts w:ascii="Segoe UI" w:eastAsia="Times New Roman"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267E9C"/>
    <w:rPr>
      <w:rFonts w:ascii="Segoe UI" w:eastAsia="Times New Roman" w:hAnsi="Segoe UI" w:cs="Segoe UI"/>
      <w:sz w:val="18"/>
      <w:szCs w:val="18"/>
      <w:lang w:eastAsia="sl-SI"/>
    </w:rPr>
  </w:style>
  <w:style w:type="paragraph" w:customStyle="1" w:styleId="TableParagraph">
    <w:name w:val="Table Paragraph"/>
    <w:basedOn w:val="Navaden"/>
    <w:uiPriority w:val="1"/>
    <w:qFormat/>
    <w:rsid w:val="00267E9C"/>
    <w:pPr>
      <w:widowControl w:val="0"/>
      <w:autoSpaceDE w:val="0"/>
      <w:autoSpaceDN w:val="0"/>
      <w:spacing w:after="0" w:line="240" w:lineRule="auto"/>
    </w:pPr>
    <w:rPr>
      <w:rFonts w:ascii="Arial" w:eastAsia="Arial" w:hAnsi="Arial" w:cs="Arial"/>
    </w:rPr>
  </w:style>
  <w:style w:type="table" w:customStyle="1" w:styleId="TableNormal1">
    <w:name w:val="Table Normal1"/>
    <w:uiPriority w:val="2"/>
    <w:semiHidden/>
    <w:qFormat/>
    <w:rsid w:val="00267E9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elamrea3">
    <w:name w:val="Tabela – mreža3"/>
    <w:basedOn w:val="Navadnatabela"/>
    <w:next w:val="Tabelamre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267E9C"/>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character" w:customStyle="1" w:styleId="NavadenspletZnak">
    <w:name w:val="Navaden (splet) Znak"/>
    <w:link w:val="Navadensplet"/>
    <w:rsid w:val="00267E9C"/>
    <w:rPr>
      <w:rFonts w:ascii="Times New Roman" w:eastAsia="Times New Roman" w:hAnsi="Times New Roman" w:cs="Times New Roman"/>
      <w:sz w:val="24"/>
      <w:szCs w:val="24"/>
      <w:lang w:eastAsia="sl-SI"/>
    </w:rPr>
  </w:style>
  <w:style w:type="paragraph" w:styleId="Revizija">
    <w:name w:val="Revision"/>
    <w:hidden/>
    <w:uiPriority w:val="99"/>
    <w:semiHidden/>
    <w:rsid w:val="007628F1"/>
    <w:pPr>
      <w:spacing w:after="0" w:line="240" w:lineRule="auto"/>
    </w:pPr>
  </w:style>
  <w:style w:type="paragraph" w:styleId="Naslov">
    <w:name w:val="Title"/>
    <w:basedOn w:val="Navaden"/>
    <w:link w:val="NaslovZnak"/>
    <w:qFormat/>
    <w:rsid w:val="00F23C2C"/>
    <w:pPr>
      <w:overflowPunct w:val="0"/>
      <w:autoSpaceDE w:val="0"/>
      <w:autoSpaceDN w:val="0"/>
      <w:adjustRightInd w:val="0"/>
      <w:spacing w:before="120" w:after="240" w:line="240" w:lineRule="auto"/>
      <w:jc w:val="center"/>
      <w:textAlignment w:val="baseline"/>
    </w:pPr>
    <w:rPr>
      <w:rFonts w:ascii="Verdana" w:eastAsia="Times New Roman" w:hAnsi="Verdana" w:cs="Times New Roman"/>
      <w:b/>
      <w:sz w:val="28"/>
      <w:szCs w:val="20"/>
      <w:lang w:eastAsia="sl-SI"/>
    </w:rPr>
  </w:style>
  <w:style w:type="character" w:customStyle="1" w:styleId="NaslovZnak">
    <w:name w:val="Naslov Znak"/>
    <w:basedOn w:val="Privzetapisavaodstavka"/>
    <w:link w:val="Naslov"/>
    <w:rsid w:val="00F23C2C"/>
    <w:rPr>
      <w:rFonts w:ascii="Verdana" w:eastAsia="Times New Roman" w:hAnsi="Verdana" w:cs="Times New Roman"/>
      <w:b/>
      <w:sz w:val="28"/>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5744">
      <w:bodyDiv w:val="1"/>
      <w:marLeft w:val="0"/>
      <w:marRight w:val="0"/>
      <w:marTop w:val="0"/>
      <w:marBottom w:val="0"/>
      <w:divBdr>
        <w:top w:val="none" w:sz="0" w:space="0" w:color="auto"/>
        <w:left w:val="none" w:sz="0" w:space="0" w:color="auto"/>
        <w:bottom w:val="none" w:sz="0" w:space="0" w:color="auto"/>
        <w:right w:val="none" w:sz="0" w:space="0" w:color="auto"/>
      </w:divBdr>
    </w:div>
    <w:div w:id="716859768">
      <w:bodyDiv w:val="1"/>
      <w:marLeft w:val="0"/>
      <w:marRight w:val="0"/>
      <w:marTop w:val="0"/>
      <w:marBottom w:val="0"/>
      <w:divBdr>
        <w:top w:val="none" w:sz="0" w:space="0" w:color="auto"/>
        <w:left w:val="none" w:sz="0" w:space="0" w:color="auto"/>
        <w:bottom w:val="none" w:sz="0" w:space="0" w:color="auto"/>
        <w:right w:val="none" w:sz="0" w:space="0" w:color="auto"/>
      </w:divBdr>
    </w:div>
    <w:div w:id="832915999">
      <w:bodyDiv w:val="1"/>
      <w:marLeft w:val="0"/>
      <w:marRight w:val="0"/>
      <w:marTop w:val="0"/>
      <w:marBottom w:val="0"/>
      <w:divBdr>
        <w:top w:val="none" w:sz="0" w:space="0" w:color="auto"/>
        <w:left w:val="none" w:sz="0" w:space="0" w:color="auto"/>
        <w:bottom w:val="none" w:sz="0" w:space="0" w:color="auto"/>
        <w:right w:val="none" w:sz="0" w:space="0" w:color="auto"/>
      </w:divBdr>
    </w:div>
    <w:div w:id="1380515939">
      <w:bodyDiv w:val="1"/>
      <w:marLeft w:val="0"/>
      <w:marRight w:val="0"/>
      <w:marTop w:val="0"/>
      <w:marBottom w:val="0"/>
      <w:divBdr>
        <w:top w:val="none" w:sz="0" w:space="0" w:color="auto"/>
        <w:left w:val="none" w:sz="0" w:space="0" w:color="auto"/>
        <w:bottom w:val="none" w:sz="0" w:space="0" w:color="auto"/>
        <w:right w:val="none" w:sz="0" w:space="0" w:color="auto"/>
      </w:divBdr>
    </w:div>
    <w:div w:id="1424373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_________"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82AB88-BEE9-4027-A343-8EEC2B62A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11194</Words>
  <Characters>63811</Characters>
  <Application>Microsoft Office Word</Application>
  <DocSecurity>0</DocSecurity>
  <Lines>531</Lines>
  <Paragraphs>149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Šolski pravni servis d.o.o.</dc:creator>
  <cp:keywords/>
  <dc:description/>
  <cp:lastModifiedBy>Nataša Podgornik</cp:lastModifiedBy>
  <cp:revision>2</cp:revision>
  <cp:lastPrinted>2023-06-01T07:14:00Z</cp:lastPrinted>
  <dcterms:created xsi:type="dcterms:W3CDTF">2023-06-11T15:07:00Z</dcterms:created>
  <dcterms:modified xsi:type="dcterms:W3CDTF">2023-06-11T15:07:00Z</dcterms:modified>
</cp:coreProperties>
</file>